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1459A" w14:textId="77777777" w:rsidR="0026234E" w:rsidRPr="00BE1640" w:rsidRDefault="0026234E">
      <w:pPr>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520"/>
      </w:tblGrid>
      <w:tr w:rsidR="00615422" w:rsidRPr="00BE1640" w14:paraId="0126955B" w14:textId="77777777" w:rsidTr="00DD1388">
        <w:tc>
          <w:tcPr>
            <w:tcW w:w="1668" w:type="dxa"/>
            <w:shd w:val="clear" w:color="auto" w:fill="auto"/>
          </w:tcPr>
          <w:p w14:paraId="6608121D" w14:textId="77777777" w:rsidR="00615422" w:rsidRPr="00BE1640" w:rsidRDefault="00615422">
            <w:pPr>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w:t>
            </w:r>
            <w:r w:rsidRPr="00BE1640">
              <w:rPr>
                <w:rFonts w:asciiTheme="minorHAnsi" w:hAnsiTheme="minorHAnsi" w:cstheme="minorHAnsi"/>
                <w:b/>
                <w:bCs/>
                <w:sz w:val="22"/>
                <w:szCs w:val="22"/>
              </w:rPr>
              <w:t>LOGO</w:t>
            </w:r>
            <w:r w:rsidRPr="00BE1640">
              <w:rPr>
                <w:rFonts w:asciiTheme="minorHAnsi" w:hAnsiTheme="minorHAnsi" w:cstheme="minorHAnsi"/>
                <w:b/>
                <w:bCs/>
                <w:sz w:val="22"/>
                <w:szCs w:val="22"/>
                <w:lang w:val="en-US"/>
              </w:rPr>
              <w:t>]</w:t>
            </w:r>
          </w:p>
        </w:tc>
        <w:tc>
          <w:tcPr>
            <w:tcW w:w="8520" w:type="dxa"/>
            <w:shd w:val="clear" w:color="auto" w:fill="99CC00"/>
          </w:tcPr>
          <w:p w14:paraId="0BBF5BF4" w14:textId="4BBFE6C4" w:rsidR="00B10F27" w:rsidRDefault="00615422" w:rsidP="00DD1388">
            <w:pPr>
              <w:jc w:val="center"/>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 xml:space="preserve">ECRAN </w:t>
            </w:r>
            <w:bookmarkStart w:id="0" w:name="_GoBack"/>
            <w:bookmarkEnd w:id="0"/>
          </w:p>
          <w:p w14:paraId="5EABD566" w14:textId="3DD0D0E2" w:rsidR="00615422" w:rsidRPr="00BE1640" w:rsidRDefault="00B10F27" w:rsidP="00DD1388">
            <w:pPr>
              <w:jc w:val="center"/>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NGOs </w:t>
            </w:r>
            <w:r w:rsidR="00615422" w:rsidRPr="00BE1640">
              <w:rPr>
                <w:rFonts w:asciiTheme="minorHAnsi" w:hAnsiTheme="minorHAnsi" w:cstheme="minorHAnsi"/>
                <w:b/>
                <w:bCs/>
                <w:sz w:val="22"/>
                <w:szCs w:val="22"/>
                <w:lang w:val="en-US"/>
              </w:rPr>
              <w:t>ENVIRONMENT</w:t>
            </w:r>
            <w:r w:rsidR="00C8523A" w:rsidRPr="00BE1640">
              <w:rPr>
                <w:rFonts w:asciiTheme="minorHAnsi" w:hAnsiTheme="minorHAnsi" w:cstheme="minorHAnsi"/>
                <w:b/>
                <w:bCs/>
                <w:sz w:val="22"/>
                <w:szCs w:val="22"/>
                <w:lang w:val="en-US"/>
              </w:rPr>
              <w:t xml:space="preserve"> AND CLIMATE</w:t>
            </w:r>
            <w:r w:rsidR="00615422" w:rsidRPr="00BE1640">
              <w:rPr>
                <w:rFonts w:asciiTheme="minorHAnsi" w:hAnsiTheme="minorHAnsi" w:cstheme="minorHAnsi"/>
                <w:b/>
                <w:bCs/>
                <w:sz w:val="22"/>
                <w:szCs w:val="22"/>
                <w:lang w:val="en-US"/>
              </w:rPr>
              <w:t xml:space="preserve"> FORUM COMPONENT</w:t>
            </w:r>
          </w:p>
        </w:tc>
      </w:tr>
    </w:tbl>
    <w:p w14:paraId="403C7BBB" w14:textId="77777777" w:rsidR="00615422" w:rsidRPr="00BE1640" w:rsidRDefault="00615422">
      <w:pPr>
        <w:rPr>
          <w:rFonts w:asciiTheme="minorHAnsi" w:hAnsiTheme="minorHAnsi" w:cstheme="minorHAnsi"/>
          <w:b/>
          <w:bCs/>
          <w:sz w:val="22"/>
          <w:szCs w:val="22"/>
          <w:lang w:val="en-US"/>
        </w:rPr>
      </w:pPr>
    </w:p>
    <w:p w14:paraId="6B638D33" w14:textId="77777777" w:rsidR="00AC5028" w:rsidRPr="00BE1640" w:rsidRDefault="00AC5028">
      <w:pPr>
        <w:rPr>
          <w:rFonts w:asciiTheme="minorHAnsi" w:hAnsiTheme="minorHAnsi" w:cstheme="minorHAnsi"/>
          <w:b/>
          <w:bCs/>
          <w:sz w:val="22"/>
          <w:szCs w:val="22"/>
          <w:lang w:val="en-US"/>
        </w:rPr>
      </w:pPr>
    </w:p>
    <w:p w14:paraId="72646BE7" w14:textId="07B4D8CC" w:rsidR="00EB70AD" w:rsidRDefault="001E73AF" w:rsidP="00EB70AD">
      <w:pPr>
        <w:jc w:val="center"/>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TERM</w:t>
      </w:r>
      <w:r w:rsidR="00AC5028" w:rsidRPr="00BE1640">
        <w:rPr>
          <w:rFonts w:asciiTheme="minorHAnsi" w:hAnsiTheme="minorHAnsi" w:cstheme="minorHAnsi"/>
          <w:b/>
          <w:bCs/>
          <w:sz w:val="22"/>
          <w:szCs w:val="22"/>
          <w:lang w:val="en-US"/>
        </w:rPr>
        <w:t>S OF REFERENCE</w:t>
      </w:r>
      <w:r w:rsidR="005116AB" w:rsidRPr="00BE1640">
        <w:rPr>
          <w:rFonts w:asciiTheme="minorHAnsi" w:hAnsiTheme="minorHAnsi" w:cstheme="minorHAnsi"/>
          <w:b/>
          <w:bCs/>
          <w:sz w:val="22"/>
          <w:szCs w:val="22"/>
          <w:lang w:val="en-US"/>
        </w:rPr>
        <w:t xml:space="preserve"> (</w:t>
      </w:r>
      <w:proofErr w:type="spellStart"/>
      <w:r w:rsidR="005116AB" w:rsidRPr="00BE1640">
        <w:rPr>
          <w:rFonts w:asciiTheme="minorHAnsi" w:hAnsiTheme="minorHAnsi" w:cstheme="minorHAnsi"/>
          <w:b/>
          <w:bCs/>
          <w:sz w:val="22"/>
          <w:szCs w:val="22"/>
          <w:lang w:val="en-US"/>
        </w:rPr>
        <w:t>ToR</w:t>
      </w:r>
      <w:r w:rsidR="00EB70AD">
        <w:rPr>
          <w:rFonts w:asciiTheme="minorHAnsi" w:hAnsiTheme="minorHAnsi" w:cstheme="minorHAnsi"/>
          <w:b/>
          <w:bCs/>
          <w:sz w:val="22"/>
          <w:szCs w:val="22"/>
          <w:lang w:val="en-US"/>
        </w:rPr>
        <w:t>s</w:t>
      </w:r>
      <w:proofErr w:type="spellEnd"/>
      <w:r w:rsidR="005116AB" w:rsidRPr="00BE1640">
        <w:rPr>
          <w:rFonts w:asciiTheme="minorHAnsi" w:hAnsiTheme="minorHAnsi" w:cstheme="minorHAnsi"/>
          <w:b/>
          <w:bCs/>
          <w:sz w:val="22"/>
          <w:szCs w:val="22"/>
          <w:lang w:val="en-US"/>
        </w:rPr>
        <w:t>)</w:t>
      </w:r>
      <w:r w:rsidR="00DE05C8" w:rsidRPr="00BE1640">
        <w:rPr>
          <w:rFonts w:asciiTheme="minorHAnsi" w:hAnsiTheme="minorHAnsi" w:cstheme="minorHAnsi"/>
          <w:b/>
          <w:bCs/>
          <w:sz w:val="22"/>
          <w:szCs w:val="22"/>
          <w:lang w:val="en-US"/>
        </w:rPr>
        <w:t>:</w:t>
      </w:r>
    </w:p>
    <w:p w14:paraId="546CAE3C" w14:textId="77777777" w:rsidR="00EB70AD" w:rsidRDefault="00EB70AD" w:rsidP="00EB70AD">
      <w:pPr>
        <w:jc w:val="center"/>
        <w:rPr>
          <w:rFonts w:asciiTheme="minorHAnsi" w:hAnsiTheme="minorHAnsi" w:cstheme="minorHAnsi"/>
          <w:b/>
          <w:bCs/>
          <w:sz w:val="22"/>
          <w:szCs w:val="22"/>
          <w:lang w:val="en-US"/>
        </w:rPr>
      </w:pPr>
    </w:p>
    <w:p w14:paraId="652CC1C8" w14:textId="61885371" w:rsidR="001E73AF" w:rsidRPr="00BE1640" w:rsidRDefault="00E36C55" w:rsidP="00EB70AD">
      <w:pPr>
        <w:jc w:val="center"/>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NGOs </w:t>
      </w:r>
      <w:r w:rsidR="00144A77" w:rsidRPr="00BE1640">
        <w:rPr>
          <w:rFonts w:asciiTheme="minorHAnsi" w:hAnsiTheme="minorHAnsi" w:cstheme="minorHAnsi"/>
          <w:b/>
          <w:bCs/>
          <w:sz w:val="22"/>
          <w:szCs w:val="22"/>
          <w:lang w:val="en-US"/>
        </w:rPr>
        <w:t>ENVIRONMENT</w:t>
      </w:r>
      <w:r w:rsidR="00C8523A" w:rsidRPr="00BE1640">
        <w:rPr>
          <w:rFonts w:asciiTheme="minorHAnsi" w:hAnsiTheme="minorHAnsi" w:cstheme="minorHAnsi"/>
          <w:b/>
          <w:bCs/>
          <w:sz w:val="22"/>
          <w:szCs w:val="22"/>
          <w:lang w:val="en-US"/>
        </w:rPr>
        <w:t xml:space="preserve"> AND CLIMATE</w:t>
      </w:r>
      <w:r w:rsidR="00144A77" w:rsidRPr="00BE1640">
        <w:rPr>
          <w:rFonts w:asciiTheme="minorHAnsi" w:hAnsiTheme="minorHAnsi" w:cstheme="minorHAnsi"/>
          <w:b/>
          <w:bCs/>
          <w:sz w:val="22"/>
          <w:szCs w:val="22"/>
          <w:lang w:val="en-US"/>
        </w:rPr>
        <w:t xml:space="preserve"> FORUM</w:t>
      </w:r>
    </w:p>
    <w:p w14:paraId="0112F0FF" w14:textId="77777777" w:rsidR="001E73AF" w:rsidRPr="00BE1640" w:rsidRDefault="0026234E" w:rsidP="0026234E">
      <w:pPr>
        <w:jc w:val="center"/>
        <w:rPr>
          <w:rFonts w:asciiTheme="minorHAnsi" w:hAnsiTheme="minorHAnsi" w:cstheme="minorHAnsi"/>
          <w:b/>
          <w:sz w:val="22"/>
          <w:szCs w:val="22"/>
          <w:lang w:val="en-US"/>
        </w:rPr>
      </w:pPr>
      <w:r w:rsidRPr="00BE1640">
        <w:rPr>
          <w:rFonts w:asciiTheme="minorHAnsi" w:hAnsiTheme="minorHAnsi" w:cstheme="minorHAnsi"/>
          <w:sz w:val="22"/>
          <w:szCs w:val="22"/>
          <w:lang w:val="en-US"/>
        </w:rPr>
        <w:br w:type="page"/>
      </w:r>
      <w:r w:rsidRPr="00BE1640">
        <w:rPr>
          <w:rFonts w:asciiTheme="minorHAnsi" w:hAnsiTheme="minorHAnsi" w:cstheme="minorHAnsi"/>
          <w:b/>
          <w:sz w:val="22"/>
          <w:szCs w:val="22"/>
          <w:lang w:val="en-US"/>
        </w:rPr>
        <w:lastRenderedPageBreak/>
        <w:t>Table of Contents</w:t>
      </w:r>
    </w:p>
    <w:p w14:paraId="4EB42A39" w14:textId="77777777" w:rsidR="0026234E" w:rsidRPr="00BE1640" w:rsidRDefault="0026234E" w:rsidP="0026234E">
      <w:pPr>
        <w:jc w:val="center"/>
        <w:rPr>
          <w:rFonts w:asciiTheme="minorHAnsi" w:hAnsiTheme="minorHAnsi" w:cstheme="minorHAnsi"/>
          <w:b/>
          <w:sz w:val="22"/>
          <w:szCs w:val="22"/>
          <w:lang w:val="en-US"/>
        </w:rPr>
      </w:pPr>
    </w:p>
    <w:p w14:paraId="70C4A067" w14:textId="77777777" w:rsidR="0074773D" w:rsidRPr="00BE1640" w:rsidRDefault="0007691B">
      <w:pPr>
        <w:pStyle w:val="TOC1"/>
        <w:tabs>
          <w:tab w:val="right" w:leader="dot" w:pos="9962"/>
        </w:tabs>
        <w:rPr>
          <w:rFonts w:asciiTheme="minorHAnsi" w:eastAsia="Times New Roman" w:hAnsiTheme="minorHAnsi" w:cstheme="minorHAnsi"/>
          <w:b w:val="0"/>
          <w:bCs w:val="0"/>
          <w:caps w:val="0"/>
          <w:noProof/>
          <w:kern w:val="0"/>
          <w:sz w:val="22"/>
          <w:szCs w:val="22"/>
          <w:lang w:val="en-US"/>
        </w:rPr>
      </w:pPr>
      <w:r w:rsidRPr="00BE1640">
        <w:rPr>
          <w:rFonts w:asciiTheme="minorHAnsi" w:hAnsiTheme="minorHAnsi" w:cstheme="minorHAnsi"/>
          <w:b w:val="0"/>
          <w:sz w:val="22"/>
          <w:szCs w:val="22"/>
          <w:lang w:val="en-US"/>
        </w:rPr>
        <w:fldChar w:fldCharType="begin"/>
      </w:r>
      <w:r w:rsidRPr="00BE1640">
        <w:rPr>
          <w:rFonts w:asciiTheme="minorHAnsi" w:hAnsiTheme="minorHAnsi" w:cstheme="minorHAnsi"/>
          <w:b w:val="0"/>
          <w:sz w:val="22"/>
          <w:szCs w:val="22"/>
          <w:lang w:val="en-US"/>
        </w:rPr>
        <w:instrText xml:space="preserve"> TOC \o "1-3" \h \z \u </w:instrText>
      </w:r>
      <w:r w:rsidRPr="00BE1640">
        <w:rPr>
          <w:rFonts w:asciiTheme="minorHAnsi" w:hAnsiTheme="minorHAnsi" w:cstheme="minorHAnsi"/>
          <w:b w:val="0"/>
          <w:sz w:val="22"/>
          <w:szCs w:val="22"/>
          <w:lang w:val="en-US"/>
        </w:rPr>
        <w:fldChar w:fldCharType="separate"/>
      </w:r>
      <w:hyperlink w:anchor="_Toc369883340" w:history="1">
        <w:r w:rsidR="0074773D" w:rsidRPr="00BE1640">
          <w:rPr>
            <w:rStyle w:val="Hyperlink"/>
            <w:rFonts w:asciiTheme="minorHAnsi" w:hAnsiTheme="minorHAnsi" w:cstheme="minorHAnsi"/>
            <w:noProof/>
            <w:sz w:val="22"/>
            <w:szCs w:val="22"/>
            <w:lang w:val="en-US"/>
          </w:rPr>
          <w:t>1. BACKGROUND INFORMATION</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_Toc369883340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3</w:t>
        </w:r>
        <w:r w:rsidR="0074773D" w:rsidRPr="00BE1640">
          <w:rPr>
            <w:rFonts w:asciiTheme="minorHAnsi" w:hAnsiTheme="minorHAnsi" w:cstheme="minorHAnsi"/>
            <w:noProof/>
            <w:webHidden/>
            <w:sz w:val="22"/>
            <w:szCs w:val="22"/>
          </w:rPr>
          <w:fldChar w:fldCharType="end"/>
        </w:r>
      </w:hyperlink>
    </w:p>
    <w:p w14:paraId="424A709A"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41" w:history="1">
        <w:r w:rsidR="0074773D" w:rsidRPr="00BE1640">
          <w:rPr>
            <w:rStyle w:val="Hyperlink"/>
            <w:rFonts w:asciiTheme="minorHAnsi" w:hAnsiTheme="minorHAnsi" w:cstheme="minorHAnsi"/>
            <w:noProof/>
            <w:sz w:val="22"/>
            <w:szCs w:val="22"/>
            <w:lang w:val="en-US"/>
          </w:rPr>
          <w:t>1.1 Beneficiary Countries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_Toc369883341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3</w:t>
        </w:r>
        <w:r w:rsidR="0074773D" w:rsidRPr="00BE1640">
          <w:rPr>
            <w:rFonts w:asciiTheme="minorHAnsi" w:hAnsiTheme="minorHAnsi" w:cstheme="minorHAnsi"/>
            <w:noProof/>
            <w:webHidden/>
            <w:sz w:val="22"/>
            <w:szCs w:val="22"/>
          </w:rPr>
          <w:fldChar w:fldCharType="end"/>
        </w:r>
      </w:hyperlink>
    </w:p>
    <w:p w14:paraId="3CCE8E0D"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42" w:history="1">
        <w:r w:rsidR="0074773D" w:rsidRPr="00BE1640">
          <w:rPr>
            <w:rStyle w:val="Hyperlink"/>
            <w:rFonts w:asciiTheme="minorHAnsi" w:hAnsiTheme="minorHAnsi" w:cstheme="minorHAnsi"/>
            <w:noProof/>
            <w:sz w:val="22"/>
            <w:szCs w:val="22"/>
            <w:lang w:val="en-US"/>
          </w:rPr>
          <w:t>1.2 Contracting Authority</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_Toc369883342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3</w:t>
        </w:r>
        <w:r w:rsidR="0074773D" w:rsidRPr="00BE1640">
          <w:rPr>
            <w:rFonts w:asciiTheme="minorHAnsi" w:hAnsiTheme="minorHAnsi" w:cstheme="minorHAnsi"/>
            <w:noProof/>
            <w:webHidden/>
            <w:sz w:val="22"/>
            <w:szCs w:val="22"/>
          </w:rPr>
          <w:fldChar w:fldCharType="end"/>
        </w:r>
      </w:hyperlink>
    </w:p>
    <w:p w14:paraId="5B2C54D9"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43" w:history="1">
        <w:r w:rsidR="0074773D" w:rsidRPr="00BE1640">
          <w:rPr>
            <w:rStyle w:val="Hyperlink"/>
            <w:rFonts w:asciiTheme="minorHAnsi" w:hAnsiTheme="minorHAnsi" w:cstheme="minorHAnsi"/>
            <w:noProof/>
            <w:sz w:val="22"/>
            <w:szCs w:val="22"/>
            <w:lang w:val="en-US"/>
          </w:rPr>
          <w:t>1.3 Relevant background</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_Toc369883343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3</w:t>
        </w:r>
        <w:r w:rsidR="0074773D" w:rsidRPr="00BE1640">
          <w:rPr>
            <w:rFonts w:asciiTheme="minorHAnsi" w:hAnsiTheme="minorHAnsi" w:cstheme="minorHAnsi"/>
            <w:noProof/>
            <w:webHidden/>
            <w:sz w:val="22"/>
            <w:szCs w:val="22"/>
          </w:rPr>
          <w:fldChar w:fldCharType="end"/>
        </w:r>
      </w:hyperlink>
    </w:p>
    <w:p w14:paraId="4EBFF7A7"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44" w:history="1">
        <w:r w:rsidR="0074773D" w:rsidRPr="00BE1640">
          <w:rPr>
            <w:rStyle w:val="Hyperlink"/>
            <w:rFonts w:asciiTheme="minorHAnsi" w:hAnsiTheme="minorHAnsi" w:cstheme="minorHAnsi"/>
            <w:noProof/>
            <w:sz w:val="22"/>
            <w:szCs w:val="22"/>
            <w:lang w:val="en-US"/>
          </w:rPr>
          <w:t>1.4 Current state of affairs in the relevant sectors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_Toc369883344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3</w:t>
        </w:r>
        <w:r w:rsidR="0074773D" w:rsidRPr="00BE1640">
          <w:rPr>
            <w:rFonts w:asciiTheme="minorHAnsi" w:hAnsiTheme="minorHAnsi" w:cstheme="minorHAnsi"/>
            <w:noProof/>
            <w:webHidden/>
            <w:sz w:val="22"/>
            <w:szCs w:val="22"/>
          </w:rPr>
          <w:fldChar w:fldCharType="end"/>
        </w:r>
      </w:hyperlink>
    </w:p>
    <w:p w14:paraId="358C8DF2"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45" w:history="1">
        <w:r w:rsidR="0074773D" w:rsidRPr="00BE1640">
          <w:rPr>
            <w:rStyle w:val="Hyperlink"/>
            <w:rFonts w:asciiTheme="minorHAnsi" w:hAnsiTheme="minorHAnsi" w:cstheme="minorHAnsi"/>
            <w:noProof/>
            <w:sz w:val="22"/>
            <w:szCs w:val="22"/>
            <w:lang w:val="en-US"/>
          </w:rPr>
          <w:t>1.5 Related programmes and other donor activities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_Toc369883345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4</w:t>
        </w:r>
        <w:r w:rsidR="0074773D" w:rsidRPr="00BE1640">
          <w:rPr>
            <w:rFonts w:asciiTheme="minorHAnsi" w:hAnsiTheme="minorHAnsi" w:cstheme="minorHAnsi"/>
            <w:noProof/>
            <w:webHidden/>
            <w:sz w:val="22"/>
            <w:szCs w:val="22"/>
          </w:rPr>
          <w:fldChar w:fldCharType="end"/>
        </w:r>
      </w:hyperlink>
    </w:p>
    <w:p w14:paraId="6C2E534E" w14:textId="77777777" w:rsidR="0074773D" w:rsidRPr="00BE1640" w:rsidRDefault="007F01A4">
      <w:pPr>
        <w:pStyle w:val="TOC1"/>
        <w:tabs>
          <w:tab w:val="right" w:leader="dot" w:pos="9962"/>
        </w:tabs>
        <w:rPr>
          <w:rFonts w:asciiTheme="minorHAnsi" w:eastAsia="Times New Roman" w:hAnsiTheme="minorHAnsi" w:cstheme="minorHAnsi"/>
          <w:b w:val="0"/>
          <w:bCs w:val="0"/>
          <w:caps w:val="0"/>
          <w:noProof/>
          <w:kern w:val="0"/>
          <w:sz w:val="22"/>
          <w:szCs w:val="22"/>
          <w:lang w:val="en-US"/>
        </w:rPr>
      </w:pPr>
      <w:hyperlink w:anchor="_Toc369883346" w:history="1">
        <w:r w:rsidR="0074773D" w:rsidRPr="00BE1640">
          <w:rPr>
            <w:rStyle w:val="Hyperlink"/>
            <w:rFonts w:asciiTheme="minorHAnsi" w:hAnsiTheme="minorHAnsi" w:cstheme="minorHAnsi"/>
            <w:noProof/>
            <w:sz w:val="22"/>
            <w:szCs w:val="22"/>
            <w:lang w:val="en-US"/>
          </w:rPr>
          <w:t>2. OBJECTIVE, PURPOSE &amp; EXPECTED RESULTS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_Toc369883346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5</w:t>
        </w:r>
        <w:r w:rsidR="0074773D" w:rsidRPr="00BE1640">
          <w:rPr>
            <w:rFonts w:asciiTheme="minorHAnsi" w:hAnsiTheme="minorHAnsi" w:cstheme="minorHAnsi"/>
            <w:noProof/>
            <w:webHidden/>
            <w:sz w:val="22"/>
            <w:szCs w:val="22"/>
          </w:rPr>
          <w:fldChar w:fldCharType="end"/>
        </w:r>
      </w:hyperlink>
    </w:p>
    <w:p w14:paraId="483EC1BC"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47" w:history="1">
        <w:r w:rsidR="0074773D" w:rsidRPr="00BE1640">
          <w:rPr>
            <w:rStyle w:val="Hyperlink"/>
            <w:rFonts w:asciiTheme="minorHAnsi" w:hAnsiTheme="minorHAnsi" w:cstheme="minorHAnsi"/>
            <w:noProof/>
            <w:sz w:val="22"/>
            <w:szCs w:val="22"/>
            <w:lang w:val="en-US"/>
          </w:rPr>
          <w:t>2.1 Overall objective</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_Toc369883347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5</w:t>
        </w:r>
        <w:r w:rsidR="0074773D" w:rsidRPr="00BE1640">
          <w:rPr>
            <w:rFonts w:asciiTheme="minorHAnsi" w:hAnsiTheme="minorHAnsi" w:cstheme="minorHAnsi"/>
            <w:noProof/>
            <w:webHidden/>
            <w:sz w:val="22"/>
            <w:szCs w:val="22"/>
          </w:rPr>
          <w:fldChar w:fldCharType="end"/>
        </w:r>
      </w:hyperlink>
    </w:p>
    <w:p w14:paraId="2A9B2071"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48" w:history="1">
        <w:r w:rsidR="0074773D" w:rsidRPr="00BE1640">
          <w:rPr>
            <w:rStyle w:val="Hyperlink"/>
            <w:rFonts w:asciiTheme="minorHAnsi" w:hAnsiTheme="minorHAnsi" w:cstheme="minorHAnsi"/>
            <w:noProof/>
            <w:sz w:val="22"/>
            <w:szCs w:val="22"/>
            <w:lang w:val="en-US"/>
          </w:rPr>
          <w:t>2.2 Purpose</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_Toc369883348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5</w:t>
        </w:r>
        <w:r w:rsidR="0074773D" w:rsidRPr="00BE1640">
          <w:rPr>
            <w:rFonts w:asciiTheme="minorHAnsi" w:hAnsiTheme="minorHAnsi" w:cstheme="minorHAnsi"/>
            <w:noProof/>
            <w:webHidden/>
            <w:sz w:val="22"/>
            <w:szCs w:val="22"/>
          </w:rPr>
          <w:fldChar w:fldCharType="end"/>
        </w:r>
      </w:hyperlink>
    </w:p>
    <w:p w14:paraId="1C384C0C"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49" w:history="1">
        <w:r w:rsidR="0074773D" w:rsidRPr="00BE1640">
          <w:rPr>
            <w:rStyle w:val="Hyperlink"/>
            <w:rFonts w:asciiTheme="minorHAnsi" w:hAnsiTheme="minorHAnsi" w:cstheme="minorHAnsi"/>
            <w:noProof/>
            <w:sz w:val="22"/>
            <w:szCs w:val="22"/>
            <w:lang w:val="en-US"/>
          </w:rPr>
          <w:t>2.3 Results to be achieved</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_Toc369883349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5</w:t>
        </w:r>
        <w:r w:rsidR="0074773D" w:rsidRPr="00BE1640">
          <w:rPr>
            <w:rFonts w:asciiTheme="minorHAnsi" w:hAnsiTheme="minorHAnsi" w:cstheme="minorHAnsi"/>
            <w:noProof/>
            <w:webHidden/>
            <w:sz w:val="22"/>
            <w:szCs w:val="22"/>
          </w:rPr>
          <w:fldChar w:fldCharType="end"/>
        </w:r>
      </w:hyperlink>
    </w:p>
    <w:p w14:paraId="36CA164B" w14:textId="77777777" w:rsidR="0074773D" w:rsidRPr="00BE1640" w:rsidRDefault="007F01A4">
      <w:pPr>
        <w:pStyle w:val="TOC1"/>
        <w:tabs>
          <w:tab w:val="right" w:leader="dot" w:pos="9962"/>
        </w:tabs>
        <w:rPr>
          <w:rFonts w:asciiTheme="minorHAnsi" w:eastAsia="Times New Roman" w:hAnsiTheme="minorHAnsi" w:cstheme="minorHAnsi"/>
          <w:b w:val="0"/>
          <w:bCs w:val="0"/>
          <w:caps w:val="0"/>
          <w:noProof/>
          <w:kern w:val="0"/>
          <w:sz w:val="22"/>
          <w:szCs w:val="22"/>
          <w:lang w:val="en-US"/>
        </w:rPr>
      </w:pPr>
      <w:hyperlink w:anchor="_Toc369883350" w:history="1">
        <w:r w:rsidR="0074773D" w:rsidRPr="00BE1640">
          <w:rPr>
            <w:rStyle w:val="Hyperlink"/>
            <w:rFonts w:asciiTheme="minorHAnsi" w:hAnsiTheme="minorHAnsi" w:cstheme="minorHAnsi"/>
            <w:noProof/>
            <w:sz w:val="22"/>
            <w:szCs w:val="22"/>
            <w:lang w:val="en-US"/>
          </w:rPr>
          <w:t>3. ASSUMPTIONS AND RISKS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_Toc369883350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6</w:t>
        </w:r>
        <w:r w:rsidR="0074773D" w:rsidRPr="00BE1640">
          <w:rPr>
            <w:rFonts w:asciiTheme="minorHAnsi" w:hAnsiTheme="minorHAnsi" w:cstheme="minorHAnsi"/>
            <w:noProof/>
            <w:webHidden/>
            <w:sz w:val="22"/>
            <w:szCs w:val="22"/>
          </w:rPr>
          <w:fldChar w:fldCharType="end"/>
        </w:r>
      </w:hyperlink>
    </w:p>
    <w:p w14:paraId="01C5FBFD"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51" w:history="1">
        <w:r w:rsidR="0074773D" w:rsidRPr="00BE1640">
          <w:rPr>
            <w:rStyle w:val="Hyperlink"/>
            <w:rFonts w:asciiTheme="minorHAnsi" w:hAnsiTheme="minorHAnsi" w:cstheme="minorHAnsi"/>
            <w:noProof/>
            <w:sz w:val="22"/>
            <w:szCs w:val="22"/>
            <w:lang w:val="en-US"/>
          </w:rPr>
          <w:t>3.1 Assumptions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_Toc369883351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6</w:t>
        </w:r>
        <w:r w:rsidR="0074773D" w:rsidRPr="00BE1640">
          <w:rPr>
            <w:rFonts w:asciiTheme="minorHAnsi" w:hAnsiTheme="minorHAnsi" w:cstheme="minorHAnsi"/>
            <w:noProof/>
            <w:webHidden/>
            <w:sz w:val="22"/>
            <w:szCs w:val="22"/>
          </w:rPr>
          <w:fldChar w:fldCharType="end"/>
        </w:r>
      </w:hyperlink>
    </w:p>
    <w:p w14:paraId="2360C9FE"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52" w:history="1">
        <w:r w:rsidR="0074773D" w:rsidRPr="00BE1640">
          <w:rPr>
            <w:rStyle w:val="Hyperlink"/>
            <w:rFonts w:asciiTheme="minorHAnsi" w:hAnsiTheme="minorHAnsi" w:cstheme="minorHAnsi"/>
            <w:noProof/>
            <w:sz w:val="22"/>
            <w:szCs w:val="22"/>
            <w:lang w:val="en-US"/>
          </w:rPr>
          <w:t>3.2 Risks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_Toc369883352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6</w:t>
        </w:r>
        <w:r w:rsidR="0074773D" w:rsidRPr="00BE1640">
          <w:rPr>
            <w:rFonts w:asciiTheme="minorHAnsi" w:hAnsiTheme="minorHAnsi" w:cstheme="minorHAnsi"/>
            <w:noProof/>
            <w:webHidden/>
            <w:sz w:val="22"/>
            <w:szCs w:val="22"/>
          </w:rPr>
          <w:fldChar w:fldCharType="end"/>
        </w:r>
      </w:hyperlink>
    </w:p>
    <w:p w14:paraId="5331C7C7" w14:textId="77777777" w:rsidR="0074773D" w:rsidRPr="00BE1640" w:rsidRDefault="007F01A4">
      <w:pPr>
        <w:pStyle w:val="TOC1"/>
        <w:tabs>
          <w:tab w:val="right" w:leader="dot" w:pos="9962"/>
        </w:tabs>
        <w:rPr>
          <w:rFonts w:asciiTheme="minorHAnsi" w:eastAsia="Times New Roman" w:hAnsiTheme="minorHAnsi" w:cstheme="minorHAnsi"/>
          <w:b w:val="0"/>
          <w:bCs w:val="0"/>
          <w:caps w:val="0"/>
          <w:noProof/>
          <w:kern w:val="0"/>
          <w:sz w:val="22"/>
          <w:szCs w:val="22"/>
          <w:lang w:val="en-US"/>
        </w:rPr>
      </w:pPr>
      <w:hyperlink w:anchor="_Toc369883353" w:history="1">
        <w:r w:rsidR="0074773D" w:rsidRPr="00BE1640">
          <w:rPr>
            <w:rStyle w:val="Hyperlink"/>
            <w:rFonts w:asciiTheme="minorHAnsi" w:hAnsiTheme="minorHAnsi" w:cstheme="minorHAnsi"/>
            <w:noProof/>
            <w:sz w:val="22"/>
            <w:szCs w:val="22"/>
            <w:lang w:val="en-US"/>
          </w:rPr>
          <w:t>4. SCOPE OF THE WORK</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_Toc369883353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6</w:t>
        </w:r>
        <w:r w:rsidR="0074773D" w:rsidRPr="00BE1640">
          <w:rPr>
            <w:rFonts w:asciiTheme="minorHAnsi" w:hAnsiTheme="minorHAnsi" w:cstheme="minorHAnsi"/>
            <w:noProof/>
            <w:webHidden/>
            <w:sz w:val="22"/>
            <w:szCs w:val="22"/>
          </w:rPr>
          <w:fldChar w:fldCharType="end"/>
        </w:r>
      </w:hyperlink>
    </w:p>
    <w:p w14:paraId="37C9F81B"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54" w:history="1">
        <w:r w:rsidR="0074773D" w:rsidRPr="00BE1640">
          <w:rPr>
            <w:rStyle w:val="Hyperlink"/>
            <w:rFonts w:asciiTheme="minorHAnsi" w:hAnsiTheme="minorHAnsi" w:cstheme="minorHAnsi"/>
            <w:noProof/>
            <w:sz w:val="22"/>
            <w:szCs w:val="22"/>
            <w:lang w:val="en-US"/>
          </w:rPr>
          <w:t>4.1 General</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_Toc369883354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6</w:t>
        </w:r>
        <w:r w:rsidR="0074773D" w:rsidRPr="00BE1640">
          <w:rPr>
            <w:rFonts w:asciiTheme="minorHAnsi" w:hAnsiTheme="minorHAnsi" w:cstheme="minorHAnsi"/>
            <w:noProof/>
            <w:webHidden/>
            <w:sz w:val="22"/>
            <w:szCs w:val="22"/>
          </w:rPr>
          <w:fldChar w:fldCharType="end"/>
        </w:r>
      </w:hyperlink>
    </w:p>
    <w:p w14:paraId="5A400357" w14:textId="77777777" w:rsidR="0074773D" w:rsidRPr="00BE1640" w:rsidRDefault="007F01A4">
      <w:pPr>
        <w:pStyle w:val="TOC3"/>
        <w:tabs>
          <w:tab w:val="right" w:leader="dot" w:pos="9962"/>
        </w:tabs>
        <w:rPr>
          <w:rFonts w:asciiTheme="minorHAnsi" w:eastAsia="Times New Roman" w:hAnsiTheme="minorHAnsi" w:cstheme="minorHAnsi"/>
          <w:i w:val="0"/>
          <w:iCs w:val="0"/>
          <w:noProof/>
          <w:kern w:val="0"/>
          <w:sz w:val="22"/>
          <w:szCs w:val="22"/>
          <w:lang w:val="en-US"/>
        </w:rPr>
      </w:pPr>
      <w:hyperlink w:anchor="_Toc369883355" w:history="1">
        <w:r w:rsidR="0074773D" w:rsidRPr="00BE1640">
          <w:rPr>
            <w:rStyle w:val="Hyperlink"/>
            <w:rFonts w:asciiTheme="minorHAnsi" w:hAnsiTheme="minorHAnsi" w:cstheme="minorHAnsi"/>
            <w:noProof/>
            <w:sz w:val="22"/>
            <w:szCs w:val="22"/>
            <w:lang w:val="en-US"/>
          </w:rPr>
          <w:t>4.1.1 Description</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_Toc369883355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6</w:t>
        </w:r>
        <w:r w:rsidR="0074773D" w:rsidRPr="00BE1640">
          <w:rPr>
            <w:rFonts w:asciiTheme="minorHAnsi" w:hAnsiTheme="minorHAnsi" w:cstheme="minorHAnsi"/>
            <w:noProof/>
            <w:webHidden/>
            <w:sz w:val="22"/>
            <w:szCs w:val="22"/>
          </w:rPr>
          <w:fldChar w:fldCharType="end"/>
        </w:r>
      </w:hyperlink>
    </w:p>
    <w:p w14:paraId="64CD1125" w14:textId="77777777" w:rsidR="0074773D" w:rsidRPr="00BE1640" w:rsidRDefault="007F01A4">
      <w:pPr>
        <w:pStyle w:val="TOC3"/>
        <w:tabs>
          <w:tab w:val="right" w:leader="dot" w:pos="9962"/>
        </w:tabs>
        <w:rPr>
          <w:rFonts w:asciiTheme="minorHAnsi" w:eastAsia="Times New Roman" w:hAnsiTheme="minorHAnsi" w:cstheme="minorHAnsi"/>
          <w:i w:val="0"/>
          <w:iCs w:val="0"/>
          <w:noProof/>
          <w:kern w:val="0"/>
          <w:sz w:val="22"/>
          <w:szCs w:val="22"/>
          <w:lang w:val="en-US"/>
        </w:rPr>
      </w:pPr>
      <w:hyperlink w:anchor="_Toc369883356" w:history="1">
        <w:r w:rsidR="0074773D" w:rsidRPr="00BE1640">
          <w:rPr>
            <w:rStyle w:val="Hyperlink"/>
            <w:rFonts w:asciiTheme="minorHAnsi" w:hAnsiTheme="minorHAnsi" w:cstheme="minorHAnsi"/>
            <w:noProof/>
            <w:sz w:val="22"/>
            <w:szCs w:val="22"/>
            <w:lang w:val="en-US"/>
          </w:rPr>
          <w:t>4.1.2 Geographical area to be covered</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_Toc369883356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6</w:t>
        </w:r>
        <w:r w:rsidR="0074773D" w:rsidRPr="00BE1640">
          <w:rPr>
            <w:rFonts w:asciiTheme="minorHAnsi" w:hAnsiTheme="minorHAnsi" w:cstheme="minorHAnsi"/>
            <w:noProof/>
            <w:webHidden/>
            <w:sz w:val="22"/>
            <w:szCs w:val="22"/>
          </w:rPr>
          <w:fldChar w:fldCharType="end"/>
        </w:r>
      </w:hyperlink>
    </w:p>
    <w:p w14:paraId="2A17B1E7" w14:textId="77777777" w:rsidR="0074773D" w:rsidRPr="00BE1640" w:rsidRDefault="007F01A4">
      <w:pPr>
        <w:pStyle w:val="TOC3"/>
        <w:tabs>
          <w:tab w:val="right" w:leader="dot" w:pos="9962"/>
        </w:tabs>
        <w:rPr>
          <w:rFonts w:asciiTheme="minorHAnsi" w:eastAsia="Times New Roman" w:hAnsiTheme="minorHAnsi" w:cstheme="minorHAnsi"/>
          <w:i w:val="0"/>
          <w:iCs w:val="0"/>
          <w:noProof/>
          <w:kern w:val="0"/>
          <w:sz w:val="22"/>
          <w:szCs w:val="22"/>
          <w:lang w:val="en-US"/>
        </w:rPr>
      </w:pPr>
      <w:hyperlink w:anchor="_Toc369883357" w:history="1">
        <w:r w:rsidR="0074773D" w:rsidRPr="00BE1640">
          <w:rPr>
            <w:rStyle w:val="Hyperlink"/>
            <w:rFonts w:asciiTheme="minorHAnsi" w:hAnsiTheme="minorHAnsi" w:cstheme="minorHAnsi"/>
            <w:noProof/>
            <w:sz w:val="22"/>
            <w:szCs w:val="22"/>
            <w:lang w:val="en-US"/>
          </w:rPr>
          <w:t>4.1.3 Target groups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_Toc369883357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7</w:t>
        </w:r>
        <w:r w:rsidR="0074773D" w:rsidRPr="00BE1640">
          <w:rPr>
            <w:rFonts w:asciiTheme="minorHAnsi" w:hAnsiTheme="minorHAnsi" w:cstheme="minorHAnsi"/>
            <w:noProof/>
            <w:webHidden/>
            <w:sz w:val="22"/>
            <w:szCs w:val="22"/>
          </w:rPr>
          <w:fldChar w:fldCharType="end"/>
        </w:r>
      </w:hyperlink>
    </w:p>
    <w:p w14:paraId="6A10AF40"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58" w:history="1">
        <w:r w:rsidR="0074773D" w:rsidRPr="00BE1640">
          <w:rPr>
            <w:rStyle w:val="Hyperlink"/>
            <w:rFonts w:asciiTheme="minorHAnsi" w:hAnsiTheme="minorHAnsi" w:cstheme="minorHAnsi"/>
            <w:noProof/>
            <w:sz w:val="22"/>
            <w:szCs w:val="22"/>
            <w:lang w:val="en-US"/>
          </w:rPr>
          <w:t>4.2 Specific activities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_Toc369883358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7</w:t>
        </w:r>
        <w:r w:rsidR="0074773D" w:rsidRPr="00BE1640">
          <w:rPr>
            <w:rFonts w:asciiTheme="minorHAnsi" w:hAnsiTheme="minorHAnsi" w:cstheme="minorHAnsi"/>
            <w:noProof/>
            <w:webHidden/>
            <w:sz w:val="22"/>
            <w:szCs w:val="22"/>
          </w:rPr>
          <w:fldChar w:fldCharType="end"/>
        </w:r>
      </w:hyperlink>
    </w:p>
    <w:p w14:paraId="1D201D44"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59" w:history="1">
        <w:r w:rsidR="0074773D" w:rsidRPr="00BE1640">
          <w:rPr>
            <w:rStyle w:val="Hyperlink"/>
            <w:rFonts w:asciiTheme="minorHAnsi" w:hAnsiTheme="minorHAnsi" w:cstheme="minorHAnsi"/>
            <w:noProof/>
            <w:sz w:val="22"/>
            <w:szCs w:val="22"/>
            <w:lang w:val="en-US"/>
          </w:rPr>
          <w:t>4.3 Management</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_Toc369883359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11</w:t>
        </w:r>
        <w:r w:rsidR="0074773D" w:rsidRPr="00BE1640">
          <w:rPr>
            <w:rFonts w:asciiTheme="minorHAnsi" w:hAnsiTheme="minorHAnsi" w:cstheme="minorHAnsi"/>
            <w:noProof/>
            <w:webHidden/>
            <w:sz w:val="22"/>
            <w:szCs w:val="22"/>
          </w:rPr>
          <w:fldChar w:fldCharType="end"/>
        </w:r>
      </w:hyperlink>
    </w:p>
    <w:p w14:paraId="740F8C92" w14:textId="77777777" w:rsidR="0074773D" w:rsidRPr="00BE1640" w:rsidRDefault="007F01A4">
      <w:pPr>
        <w:pStyle w:val="TOC1"/>
        <w:tabs>
          <w:tab w:val="right" w:leader="dot" w:pos="9962"/>
        </w:tabs>
        <w:rPr>
          <w:rFonts w:asciiTheme="minorHAnsi" w:eastAsia="Times New Roman" w:hAnsiTheme="minorHAnsi" w:cstheme="minorHAnsi"/>
          <w:b w:val="0"/>
          <w:bCs w:val="0"/>
          <w:caps w:val="0"/>
          <w:noProof/>
          <w:kern w:val="0"/>
          <w:sz w:val="22"/>
          <w:szCs w:val="22"/>
          <w:lang w:val="en-US"/>
        </w:rPr>
      </w:pPr>
      <w:hyperlink w:anchor="_Toc369883360" w:history="1">
        <w:r w:rsidR="0074773D" w:rsidRPr="00BE1640">
          <w:rPr>
            <w:rStyle w:val="Hyperlink"/>
            <w:rFonts w:asciiTheme="minorHAnsi" w:hAnsiTheme="minorHAnsi" w:cstheme="minorHAnsi"/>
            <w:noProof/>
            <w:sz w:val="22"/>
            <w:szCs w:val="22"/>
            <w:lang w:val="en-US"/>
          </w:rPr>
          <w:t>5. DURATION</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_Toc369883360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11</w:t>
        </w:r>
        <w:r w:rsidR="0074773D" w:rsidRPr="00BE1640">
          <w:rPr>
            <w:rFonts w:asciiTheme="minorHAnsi" w:hAnsiTheme="minorHAnsi" w:cstheme="minorHAnsi"/>
            <w:noProof/>
            <w:webHidden/>
            <w:sz w:val="22"/>
            <w:szCs w:val="22"/>
          </w:rPr>
          <w:fldChar w:fldCharType="end"/>
        </w:r>
      </w:hyperlink>
    </w:p>
    <w:p w14:paraId="1390B933" w14:textId="77777777" w:rsidR="0074773D" w:rsidRPr="00BE1640" w:rsidRDefault="007F01A4">
      <w:pPr>
        <w:pStyle w:val="TOC1"/>
        <w:tabs>
          <w:tab w:val="right" w:leader="dot" w:pos="9962"/>
        </w:tabs>
        <w:rPr>
          <w:rFonts w:asciiTheme="minorHAnsi" w:eastAsia="Times New Roman" w:hAnsiTheme="minorHAnsi" w:cstheme="minorHAnsi"/>
          <w:b w:val="0"/>
          <w:bCs w:val="0"/>
          <w:caps w:val="0"/>
          <w:noProof/>
          <w:kern w:val="0"/>
          <w:sz w:val="22"/>
          <w:szCs w:val="22"/>
          <w:lang w:val="en-US"/>
        </w:rPr>
      </w:pPr>
      <w:hyperlink w:anchor="_Toc369883361" w:history="1">
        <w:r w:rsidR="0074773D" w:rsidRPr="00BE1640">
          <w:rPr>
            <w:rStyle w:val="Hyperlink"/>
            <w:rFonts w:asciiTheme="minorHAnsi" w:hAnsiTheme="minorHAnsi" w:cstheme="minorHAnsi"/>
            <w:noProof/>
            <w:sz w:val="22"/>
            <w:szCs w:val="22"/>
            <w:lang w:val="en-US"/>
          </w:rPr>
          <w:t>6. REQUIREMENTS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_Toc369883361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11</w:t>
        </w:r>
        <w:r w:rsidR="0074773D" w:rsidRPr="00BE1640">
          <w:rPr>
            <w:rFonts w:asciiTheme="minorHAnsi" w:hAnsiTheme="minorHAnsi" w:cstheme="minorHAnsi"/>
            <w:noProof/>
            <w:webHidden/>
            <w:sz w:val="22"/>
            <w:szCs w:val="22"/>
          </w:rPr>
          <w:fldChar w:fldCharType="end"/>
        </w:r>
      </w:hyperlink>
    </w:p>
    <w:p w14:paraId="321D8C41" w14:textId="77777777" w:rsidR="0074773D" w:rsidRPr="00BE1640" w:rsidRDefault="007F01A4">
      <w:pPr>
        <w:pStyle w:val="TOC1"/>
        <w:tabs>
          <w:tab w:val="right" w:leader="dot" w:pos="9962"/>
        </w:tabs>
        <w:rPr>
          <w:rFonts w:asciiTheme="minorHAnsi" w:eastAsia="Times New Roman" w:hAnsiTheme="minorHAnsi" w:cstheme="minorHAnsi"/>
          <w:b w:val="0"/>
          <w:bCs w:val="0"/>
          <w:caps w:val="0"/>
          <w:noProof/>
          <w:kern w:val="0"/>
          <w:sz w:val="22"/>
          <w:szCs w:val="22"/>
          <w:lang w:val="en-US"/>
        </w:rPr>
      </w:pPr>
      <w:hyperlink w:anchor="_Toc369883362" w:history="1">
        <w:r w:rsidR="0074773D" w:rsidRPr="00BE1640">
          <w:rPr>
            <w:rStyle w:val="Hyperlink"/>
            <w:rFonts w:asciiTheme="minorHAnsi" w:hAnsiTheme="minorHAnsi" w:cstheme="minorHAnsi"/>
            <w:noProof/>
            <w:sz w:val="22"/>
            <w:szCs w:val="22"/>
            <w:lang w:val="en-US"/>
          </w:rPr>
          <w:t>7. REPORTS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_Toc369883362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12</w:t>
        </w:r>
        <w:r w:rsidR="0074773D" w:rsidRPr="00BE1640">
          <w:rPr>
            <w:rFonts w:asciiTheme="minorHAnsi" w:hAnsiTheme="minorHAnsi" w:cstheme="minorHAnsi"/>
            <w:noProof/>
            <w:webHidden/>
            <w:sz w:val="22"/>
            <w:szCs w:val="22"/>
          </w:rPr>
          <w:fldChar w:fldCharType="end"/>
        </w:r>
      </w:hyperlink>
    </w:p>
    <w:p w14:paraId="329A7254"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63" w:history="1">
        <w:r w:rsidR="0074773D" w:rsidRPr="00BE1640">
          <w:rPr>
            <w:rStyle w:val="Hyperlink"/>
            <w:rFonts w:asciiTheme="minorHAnsi" w:hAnsiTheme="minorHAnsi" w:cstheme="minorHAnsi"/>
            <w:noProof/>
            <w:sz w:val="22"/>
            <w:szCs w:val="22"/>
            <w:lang w:val="en-US"/>
          </w:rPr>
          <w:t>7.1 Reporting requirements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_Toc369883363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12</w:t>
        </w:r>
        <w:r w:rsidR="0074773D" w:rsidRPr="00BE1640">
          <w:rPr>
            <w:rFonts w:asciiTheme="minorHAnsi" w:hAnsiTheme="minorHAnsi" w:cstheme="minorHAnsi"/>
            <w:noProof/>
            <w:webHidden/>
            <w:sz w:val="22"/>
            <w:szCs w:val="22"/>
          </w:rPr>
          <w:fldChar w:fldCharType="end"/>
        </w:r>
      </w:hyperlink>
    </w:p>
    <w:p w14:paraId="6A20DCC0" w14:textId="77777777" w:rsidR="0074773D" w:rsidRPr="00BE1640" w:rsidRDefault="007F01A4">
      <w:pPr>
        <w:pStyle w:val="TOC2"/>
        <w:tabs>
          <w:tab w:val="right" w:leader="dot" w:pos="9962"/>
        </w:tabs>
        <w:rPr>
          <w:rFonts w:asciiTheme="minorHAnsi" w:eastAsia="Times New Roman" w:hAnsiTheme="minorHAnsi" w:cstheme="minorHAnsi"/>
          <w:smallCaps w:val="0"/>
          <w:noProof/>
          <w:kern w:val="0"/>
          <w:sz w:val="22"/>
          <w:szCs w:val="22"/>
          <w:lang w:val="en-US"/>
        </w:rPr>
      </w:pPr>
      <w:hyperlink w:anchor="_Toc369883364" w:history="1">
        <w:r w:rsidR="0074773D" w:rsidRPr="00BE1640">
          <w:rPr>
            <w:rStyle w:val="Hyperlink"/>
            <w:rFonts w:asciiTheme="minorHAnsi" w:hAnsiTheme="minorHAnsi" w:cstheme="minorHAnsi"/>
            <w:noProof/>
            <w:sz w:val="22"/>
            <w:szCs w:val="22"/>
            <w:lang w:val="en-US"/>
          </w:rPr>
          <w:t>7.2 Submission and approval of reports</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_Toc369883364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12</w:t>
        </w:r>
        <w:r w:rsidR="0074773D" w:rsidRPr="00BE1640">
          <w:rPr>
            <w:rFonts w:asciiTheme="minorHAnsi" w:hAnsiTheme="minorHAnsi" w:cstheme="minorHAnsi"/>
            <w:noProof/>
            <w:webHidden/>
            <w:sz w:val="22"/>
            <w:szCs w:val="22"/>
          </w:rPr>
          <w:fldChar w:fldCharType="end"/>
        </w:r>
      </w:hyperlink>
    </w:p>
    <w:p w14:paraId="09C1A298" w14:textId="77777777" w:rsidR="0074773D" w:rsidRPr="00BE1640" w:rsidRDefault="007F01A4">
      <w:pPr>
        <w:pStyle w:val="TOC1"/>
        <w:tabs>
          <w:tab w:val="right" w:leader="dot" w:pos="9962"/>
        </w:tabs>
        <w:rPr>
          <w:rFonts w:asciiTheme="minorHAnsi" w:eastAsia="Times New Roman" w:hAnsiTheme="minorHAnsi" w:cstheme="minorHAnsi"/>
          <w:b w:val="0"/>
          <w:bCs w:val="0"/>
          <w:caps w:val="0"/>
          <w:noProof/>
          <w:kern w:val="0"/>
          <w:sz w:val="22"/>
          <w:szCs w:val="22"/>
          <w:lang w:val="en-US"/>
        </w:rPr>
      </w:pPr>
      <w:hyperlink w:anchor="_Toc369883365" w:history="1">
        <w:r w:rsidR="0074773D" w:rsidRPr="00BE1640">
          <w:rPr>
            <w:rStyle w:val="Hyperlink"/>
            <w:rFonts w:asciiTheme="minorHAnsi" w:hAnsiTheme="minorHAnsi" w:cstheme="minorHAnsi"/>
            <w:noProof/>
            <w:sz w:val="22"/>
            <w:szCs w:val="22"/>
            <w:lang w:val="en-US"/>
          </w:rPr>
          <w:t>8. MONITORING AND EVALUATION</w:t>
        </w:r>
        <w:r w:rsidR="0074773D" w:rsidRPr="00BE1640">
          <w:rPr>
            <w:rFonts w:asciiTheme="minorHAnsi" w:hAnsiTheme="minorHAnsi" w:cstheme="minorHAnsi"/>
            <w:noProof/>
            <w:webHidden/>
            <w:sz w:val="22"/>
            <w:szCs w:val="22"/>
          </w:rPr>
          <w:tab/>
        </w:r>
        <w:r w:rsidR="0074773D" w:rsidRPr="00BE1640">
          <w:rPr>
            <w:rFonts w:asciiTheme="minorHAnsi" w:hAnsiTheme="minorHAnsi" w:cstheme="minorHAnsi"/>
            <w:noProof/>
            <w:webHidden/>
            <w:sz w:val="22"/>
            <w:szCs w:val="22"/>
          </w:rPr>
          <w:fldChar w:fldCharType="begin"/>
        </w:r>
        <w:r w:rsidR="0074773D" w:rsidRPr="00BE1640">
          <w:rPr>
            <w:rFonts w:asciiTheme="minorHAnsi" w:hAnsiTheme="minorHAnsi" w:cstheme="minorHAnsi"/>
            <w:noProof/>
            <w:webHidden/>
            <w:sz w:val="22"/>
            <w:szCs w:val="22"/>
          </w:rPr>
          <w:instrText xml:space="preserve"> PAGEREF _Toc369883365 \h </w:instrText>
        </w:r>
        <w:r w:rsidR="0074773D" w:rsidRPr="00BE1640">
          <w:rPr>
            <w:rFonts w:asciiTheme="minorHAnsi" w:hAnsiTheme="minorHAnsi" w:cstheme="minorHAnsi"/>
            <w:noProof/>
            <w:webHidden/>
            <w:sz w:val="22"/>
            <w:szCs w:val="22"/>
          </w:rPr>
        </w:r>
        <w:r w:rsidR="0074773D" w:rsidRPr="00BE1640">
          <w:rPr>
            <w:rFonts w:asciiTheme="minorHAnsi" w:hAnsiTheme="minorHAnsi" w:cstheme="minorHAnsi"/>
            <w:noProof/>
            <w:webHidden/>
            <w:sz w:val="22"/>
            <w:szCs w:val="22"/>
          </w:rPr>
          <w:fldChar w:fldCharType="separate"/>
        </w:r>
        <w:r w:rsidR="0074773D" w:rsidRPr="00BE1640">
          <w:rPr>
            <w:rFonts w:asciiTheme="minorHAnsi" w:hAnsiTheme="minorHAnsi" w:cstheme="minorHAnsi"/>
            <w:noProof/>
            <w:webHidden/>
            <w:sz w:val="22"/>
            <w:szCs w:val="22"/>
          </w:rPr>
          <w:t>12</w:t>
        </w:r>
        <w:r w:rsidR="0074773D" w:rsidRPr="00BE1640">
          <w:rPr>
            <w:rFonts w:asciiTheme="minorHAnsi" w:hAnsiTheme="minorHAnsi" w:cstheme="minorHAnsi"/>
            <w:noProof/>
            <w:webHidden/>
            <w:sz w:val="22"/>
            <w:szCs w:val="22"/>
          </w:rPr>
          <w:fldChar w:fldCharType="end"/>
        </w:r>
      </w:hyperlink>
    </w:p>
    <w:p w14:paraId="648769D3" w14:textId="77777777" w:rsidR="0026234E" w:rsidRPr="00BE1640" w:rsidRDefault="0007691B" w:rsidP="0026234E">
      <w:pPr>
        <w:jc w:val="center"/>
        <w:rPr>
          <w:rFonts w:asciiTheme="minorHAnsi" w:hAnsiTheme="minorHAnsi" w:cstheme="minorHAnsi"/>
          <w:b/>
          <w:sz w:val="22"/>
          <w:szCs w:val="22"/>
          <w:lang w:val="en-US"/>
        </w:rPr>
      </w:pPr>
      <w:r w:rsidRPr="00BE1640">
        <w:rPr>
          <w:rFonts w:asciiTheme="minorHAnsi" w:hAnsiTheme="minorHAnsi" w:cstheme="minorHAnsi"/>
          <w:b/>
          <w:sz w:val="22"/>
          <w:szCs w:val="22"/>
          <w:lang w:val="en-US"/>
        </w:rPr>
        <w:fldChar w:fldCharType="end"/>
      </w:r>
    </w:p>
    <w:p w14:paraId="39F39DDE" w14:textId="77777777" w:rsidR="00615422" w:rsidRPr="00BE1640" w:rsidRDefault="0026234E">
      <w:pPr>
        <w:rPr>
          <w:rFonts w:asciiTheme="minorHAnsi" w:hAnsiTheme="minorHAnsi" w:cstheme="minorHAnsi"/>
          <w:sz w:val="22"/>
          <w:szCs w:val="22"/>
          <w:lang w:val="en-US"/>
        </w:rPr>
      </w:pPr>
      <w:r w:rsidRPr="00BE1640">
        <w:rPr>
          <w:rFonts w:asciiTheme="minorHAnsi" w:hAnsiTheme="minorHAnsi" w:cstheme="minorHAnsi"/>
          <w:sz w:val="22"/>
          <w:szCs w:val="22"/>
          <w:lang w:val="en-US"/>
        </w:rPr>
        <w:br w:type="page"/>
      </w:r>
    </w:p>
    <w:p w14:paraId="51FC1BCC" w14:textId="77777777" w:rsidR="0026234E" w:rsidRPr="00BE1640" w:rsidRDefault="0026234E" w:rsidP="0026234E">
      <w:pPr>
        <w:pStyle w:val="Heading1"/>
        <w:rPr>
          <w:rFonts w:asciiTheme="minorHAnsi" w:hAnsiTheme="minorHAnsi" w:cstheme="minorHAnsi"/>
          <w:sz w:val="22"/>
          <w:szCs w:val="22"/>
          <w:lang w:val="en-US"/>
        </w:rPr>
      </w:pPr>
      <w:bookmarkStart w:id="1" w:name="_Toc369883340"/>
      <w:r w:rsidRPr="00BE1640">
        <w:rPr>
          <w:rFonts w:asciiTheme="minorHAnsi" w:hAnsiTheme="minorHAnsi" w:cstheme="minorHAnsi"/>
          <w:sz w:val="22"/>
          <w:szCs w:val="22"/>
          <w:lang w:val="en-US"/>
        </w:rPr>
        <w:lastRenderedPageBreak/>
        <w:t>1. BACKGROUND INFORMATION</w:t>
      </w:r>
      <w:bookmarkEnd w:id="1"/>
    </w:p>
    <w:p w14:paraId="4FC34C42" w14:textId="77777777" w:rsidR="0026234E" w:rsidRPr="00BE1640" w:rsidRDefault="0026234E" w:rsidP="0026234E">
      <w:pPr>
        <w:pStyle w:val="Heading2"/>
        <w:rPr>
          <w:rFonts w:asciiTheme="minorHAnsi" w:hAnsiTheme="minorHAnsi" w:cstheme="minorHAnsi"/>
          <w:sz w:val="22"/>
          <w:szCs w:val="22"/>
          <w:lang w:val="en-US"/>
        </w:rPr>
      </w:pPr>
      <w:bookmarkStart w:id="2" w:name="_Toc369883341"/>
      <w:r w:rsidRPr="00BE1640">
        <w:rPr>
          <w:rFonts w:asciiTheme="minorHAnsi" w:hAnsiTheme="minorHAnsi" w:cstheme="minorHAnsi"/>
          <w:sz w:val="22"/>
          <w:szCs w:val="22"/>
          <w:lang w:val="en-US"/>
        </w:rPr>
        <w:t>1.1 Beneficiary Countries</w:t>
      </w:r>
      <w:bookmarkEnd w:id="2"/>
      <w:r w:rsidRPr="00BE1640">
        <w:rPr>
          <w:rFonts w:asciiTheme="minorHAnsi" w:hAnsiTheme="minorHAnsi" w:cstheme="minorHAnsi"/>
          <w:sz w:val="22"/>
          <w:szCs w:val="22"/>
          <w:lang w:val="en-US"/>
        </w:rPr>
        <w:t xml:space="preserve"> </w:t>
      </w:r>
    </w:p>
    <w:p w14:paraId="12515014" w14:textId="77777777" w:rsidR="001E73AF" w:rsidRPr="00BE1640" w:rsidRDefault="00615422" w:rsidP="001768FC">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Albania,</w:t>
      </w:r>
      <w:r w:rsidR="006F5299" w:rsidRPr="00BE1640">
        <w:rPr>
          <w:rFonts w:asciiTheme="minorHAnsi" w:hAnsiTheme="minorHAnsi" w:cstheme="minorHAnsi"/>
          <w:sz w:val="22"/>
          <w:szCs w:val="22"/>
          <w:lang w:val="en-US"/>
        </w:rPr>
        <w:t xml:space="preserve"> Bosnia and Herzegovina,</w:t>
      </w:r>
      <w:r w:rsidR="0026234E" w:rsidRPr="00BE1640">
        <w:rPr>
          <w:rFonts w:asciiTheme="minorHAnsi" w:hAnsiTheme="minorHAnsi" w:cstheme="minorHAnsi"/>
          <w:sz w:val="22"/>
          <w:szCs w:val="22"/>
          <w:lang w:val="en-US"/>
        </w:rPr>
        <w:t xml:space="preserve"> Croatia, t</w:t>
      </w:r>
      <w:r w:rsidRPr="00BE1640">
        <w:rPr>
          <w:rFonts w:asciiTheme="minorHAnsi" w:hAnsiTheme="minorHAnsi" w:cstheme="minorHAnsi"/>
          <w:sz w:val="22"/>
          <w:szCs w:val="22"/>
          <w:lang w:val="en-US"/>
        </w:rPr>
        <w:t xml:space="preserve">he </w:t>
      </w:r>
      <w:proofErr w:type="gramStart"/>
      <w:r w:rsidR="0026234E" w:rsidRPr="00BE1640">
        <w:rPr>
          <w:rFonts w:asciiTheme="minorHAnsi" w:hAnsiTheme="minorHAnsi" w:cstheme="minorHAnsi"/>
          <w:sz w:val="22"/>
          <w:szCs w:val="22"/>
          <w:lang w:val="en-US"/>
        </w:rPr>
        <w:t>f</w:t>
      </w:r>
      <w:r w:rsidR="001E73AF" w:rsidRPr="00BE1640">
        <w:rPr>
          <w:rFonts w:asciiTheme="minorHAnsi" w:hAnsiTheme="minorHAnsi" w:cstheme="minorHAnsi"/>
          <w:sz w:val="22"/>
          <w:szCs w:val="22"/>
          <w:lang w:val="en-US"/>
        </w:rPr>
        <w:t>ormer</w:t>
      </w:r>
      <w:proofErr w:type="gramEnd"/>
      <w:r w:rsidR="001E73AF" w:rsidRPr="00BE1640">
        <w:rPr>
          <w:rFonts w:asciiTheme="minorHAnsi" w:hAnsiTheme="minorHAnsi" w:cstheme="minorHAnsi"/>
          <w:sz w:val="22"/>
          <w:szCs w:val="22"/>
          <w:lang w:val="en-US"/>
        </w:rPr>
        <w:t xml:space="preserve"> </w:t>
      </w:r>
      <w:r w:rsidRPr="00BE1640">
        <w:rPr>
          <w:rFonts w:asciiTheme="minorHAnsi" w:hAnsiTheme="minorHAnsi" w:cstheme="minorHAnsi"/>
          <w:sz w:val="22"/>
          <w:szCs w:val="22"/>
          <w:lang w:val="en-US"/>
        </w:rPr>
        <w:t>Yugoslav Republic of Macedonia,</w:t>
      </w:r>
      <w:r w:rsidR="001E73AF" w:rsidRPr="00BE1640">
        <w:rPr>
          <w:rFonts w:asciiTheme="minorHAnsi" w:hAnsiTheme="minorHAnsi" w:cstheme="minorHAnsi"/>
          <w:sz w:val="22"/>
          <w:szCs w:val="22"/>
          <w:lang w:val="en-US"/>
        </w:rPr>
        <w:t xml:space="preserve"> Montenegro, Kosovo</w:t>
      </w:r>
      <w:r w:rsidR="0026234E" w:rsidRPr="00BE1640">
        <w:rPr>
          <w:rFonts w:asciiTheme="minorHAnsi" w:hAnsiTheme="minorHAnsi" w:cstheme="minorHAnsi"/>
          <w:sz w:val="22"/>
          <w:szCs w:val="22"/>
          <w:lang w:val="en-US"/>
        </w:rPr>
        <w:t>*</w:t>
      </w:r>
      <w:r w:rsidR="0026234E" w:rsidRPr="00BE1640">
        <w:rPr>
          <w:rStyle w:val="FootnoteReference"/>
          <w:rFonts w:asciiTheme="minorHAnsi" w:hAnsiTheme="minorHAnsi" w:cstheme="minorHAnsi"/>
          <w:sz w:val="22"/>
          <w:szCs w:val="22"/>
          <w:lang w:val="en-US"/>
        </w:rPr>
        <w:footnoteReference w:id="1"/>
      </w:r>
      <w:r w:rsidR="001E73AF" w:rsidRPr="00BE1640">
        <w:rPr>
          <w:rFonts w:asciiTheme="minorHAnsi" w:hAnsiTheme="minorHAnsi" w:cstheme="minorHAnsi"/>
          <w:sz w:val="22"/>
          <w:szCs w:val="22"/>
          <w:lang w:val="en-US"/>
        </w:rPr>
        <w:t xml:space="preserve">, </w:t>
      </w:r>
      <w:r w:rsidRPr="00BE1640">
        <w:rPr>
          <w:rFonts w:asciiTheme="minorHAnsi" w:hAnsiTheme="minorHAnsi" w:cstheme="minorHAnsi"/>
          <w:sz w:val="22"/>
          <w:szCs w:val="22"/>
          <w:lang w:val="en-US"/>
        </w:rPr>
        <w:t xml:space="preserve">Serbia </w:t>
      </w:r>
      <w:r w:rsidR="001E73AF" w:rsidRPr="00BE1640">
        <w:rPr>
          <w:rFonts w:asciiTheme="minorHAnsi" w:hAnsiTheme="minorHAnsi" w:cstheme="minorHAnsi"/>
          <w:sz w:val="22"/>
          <w:szCs w:val="22"/>
          <w:lang w:val="en-US"/>
        </w:rPr>
        <w:t>and Turkey.</w:t>
      </w:r>
    </w:p>
    <w:p w14:paraId="5479C969" w14:textId="77777777" w:rsidR="0026234E" w:rsidRPr="00BE1640" w:rsidRDefault="0026234E" w:rsidP="0026234E">
      <w:pPr>
        <w:pStyle w:val="Heading2"/>
        <w:rPr>
          <w:rFonts w:asciiTheme="minorHAnsi" w:hAnsiTheme="minorHAnsi" w:cstheme="minorHAnsi"/>
          <w:sz w:val="22"/>
          <w:szCs w:val="22"/>
          <w:lang w:val="en-US"/>
        </w:rPr>
      </w:pPr>
      <w:bookmarkStart w:id="3" w:name="_Toc369883342"/>
      <w:r w:rsidRPr="00BE1640">
        <w:rPr>
          <w:rFonts w:asciiTheme="minorHAnsi" w:hAnsiTheme="minorHAnsi" w:cstheme="minorHAnsi"/>
          <w:sz w:val="22"/>
          <w:szCs w:val="22"/>
          <w:lang w:val="en-US"/>
        </w:rPr>
        <w:t>1.2 Contracting Authority</w:t>
      </w:r>
      <w:bookmarkEnd w:id="3"/>
      <w:r w:rsidRPr="00BE1640">
        <w:rPr>
          <w:rFonts w:asciiTheme="minorHAnsi" w:hAnsiTheme="minorHAnsi" w:cstheme="minorHAnsi"/>
          <w:sz w:val="22"/>
          <w:szCs w:val="22"/>
          <w:lang w:val="en-US"/>
        </w:rPr>
        <w:t xml:space="preserve"> </w:t>
      </w:r>
    </w:p>
    <w:p w14:paraId="5F30992F" w14:textId="71636F90" w:rsidR="0026234E" w:rsidRPr="00BE1640" w:rsidRDefault="0026234E" w:rsidP="001768FC">
      <w:pPr>
        <w:spacing w:before="120" w:after="120"/>
        <w:jc w:val="both"/>
        <w:rPr>
          <w:rFonts w:asciiTheme="minorHAnsi" w:hAnsiTheme="minorHAnsi" w:cstheme="minorHAnsi"/>
          <w:sz w:val="22"/>
          <w:szCs w:val="22"/>
          <w:lang w:val="en-US"/>
        </w:rPr>
      </w:pPr>
      <w:proofErr w:type="gramStart"/>
      <w:r w:rsidRPr="00BE1640">
        <w:rPr>
          <w:rFonts w:asciiTheme="minorHAnsi" w:hAnsiTheme="minorHAnsi" w:cstheme="minorHAnsi"/>
          <w:sz w:val="22"/>
          <w:szCs w:val="22"/>
          <w:lang w:val="en-US"/>
        </w:rPr>
        <w:t>European Union, represented by the European Commission on behalf of the beneficiary countries.</w:t>
      </w:r>
      <w:proofErr w:type="gramEnd"/>
      <w:r w:rsidRPr="00BE1640">
        <w:rPr>
          <w:rFonts w:asciiTheme="minorHAnsi" w:hAnsiTheme="minorHAnsi" w:cstheme="minorHAnsi"/>
          <w:sz w:val="22"/>
          <w:szCs w:val="22"/>
          <w:lang w:val="en-US"/>
        </w:rPr>
        <w:t xml:space="preserve"> </w:t>
      </w:r>
    </w:p>
    <w:p w14:paraId="66718A52" w14:textId="77777777" w:rsidR="0026234E" w:rsidRPr="00BE1640" w:rsidRDefault="0026234E" w:rsidP="0026234E">
      <w:pPr>
        <w:pStyle w:val="Heading2"/>
        <w:rPr>
          <w:rFonts w:asciiTheme="minorHAnsi" w:hAnsiTheme="minorHAnsi" w:cstheme="minorHAnsi"/>
          <w:sz w:val="22"/>
          <w:szCs w:val="22"/>
          <w:lang w:val="en-US"/>
        </w:rPr>
      </w:pPr>
      <w:bookmarkStart w:id="4" w:name="_Toc369883343"/>
      <w:r w:rsidRPr="00BE1640">
        <w:rPr>
          <w:rFonts w:asciiTheme="minorHAnsi" w:hAnsiTheme="minorHAnsi" w:cstheme="minorHAnsi"/>
          <w:sz w:val="22"/>
          <w:szCs w:val="22"/>
          <w:lang w:val="en-US"/>
        </w:rPr>
        <w:t>1.3 Relevant background</w:t>
      </w:r>
      <w:bookmarkEnd w:id="4"/>
      <w:r w:rsidRPr="00BE1640">
        <w:rPr>
          <w:rFonts w:asciiTheme="minorHAnsi" w:hAnsiTheme="minorHAnsi" w:cstheme="minorHAnsi"/>
          <w:sz w:val="22"/>
          <w:szCs w:val="22"/>
          <w:lang w:val="en-US"/>
        </w:rPr>
        <w:t xml:space="preserve"> </w:t>
      </w:r>
    </w:p>
    <w:p w14:paraId="28D69CCB" w14:textId="1EAD8C93" w:rsidR="0015127E" w:rsidRPr="00BE1640" w:rsidRDefault="001768FC" w:rsidP="001768FC">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Access to environmental and climate information, public participation and access to justice are </w:t>
      </w:r>
      <w:r w:rsidR="0038684F" w:rsidRPr="00BE1640">
        <w:rPr>
          <w:rFonts w:asciiTheme="minorHAnsi" w:hAnsiTheme="minorHAnsi" w:cstheme="minorHAnsi"/>
          <w:sz w:val="22"/>
          <w:szCs w:val="22"/>
          <w:lang w:val="en-US"/>
        </w:rPr>
        <w:t>embedded in</w:t>
      </w:r>
      <w:r w:rsidR="0007476A">
        <w:rPr>
          <w:rFonts w:asciiTheme="minorHAnsi" w:hAnsiTheme="minorHAnsi" w:cstheme="minorHAnsi"/>
          <w:sz w:val="22"/>
          <w:szCs w:val="22"/>
          <w:lang w:val="en-US"/>
        </w:rPr>
        <w:t xml:space="preserve"> environment</w:t>
      </w:r>
      <w:r w:rsidR="0038684F" w:rsidRPr="00BE1640">
        <w:rPr>
          <w:rFonts w:asciiTheme="minorHAnsi" w:hAnsiTheme="minorHAnsi" w:cstheme="minorHAnsi"/>
          <w:sz w:val="22"/>
          <w:szCs w:val="22"/>
          <w:lang w:val="en-US"/>
        </w:rPr>
        <w:t xml:space="preserve"> a</w:t>
      </w:r>
      <w:r w:rsidR="0015127E" w:rsidRPr="00BE1640">
        <w:rPr>
          <w:rFonts w:asciiTheme="minorHAnsi" w:hAnsiTheme="minorHAnsi" w:cstheme="minorHAnsi"/>
          <w:sz w:val="22"/>
          <w:szCs w:val="22"/>
          <w:lang w:val="en-US"/>
        </w:rPr>
        <w:t xml:space="preserve">nd climate legislation and are </w:t>
      </w:r>
      <w:r w:rsidR="0038684F" w:rsidRPr="00BE1640">
        <w:rPr>
          <w:rFonts w:asciiTheme="minorHAnsi" w:hAnsiTheme="minorHAnsi" w:cstheme="minorHAnsi"/>
          <w:sz w:val="22"/>
          <w:szCs w:val="22"/>
          <w:lang w:val="en-US"/>
        </w:rPr>
        <w:t>important</w:t>
      </w:r>
      <w:r w:rsidRPr="00BE1640">
        <w:rPr>
          <w:rFonts w:asciiTheme="minorHAnsi" w:hAnsiTheme="minorHAnsi" w:cstheme="minorHAnsi"/>
          <w:sz w:val="22"/>
          <w:szCs w:val="22"/>
          <w:lang w:val="en-US"/>
        </w:rPr>
        <w:t xml:space="preserve"> elements in the </w:t>
      </w:r>
      <w:r w:rsidR="0038684F" w:rsidRPr="00BE1640">
        <w:rPr>
          <w:rFonts w:asciiTheme="minorHAnsi" w:hAnsiTheme="minorHAnsi" w:cstheme="minorHAnsi"/>
          <w:sz w:val="22"/>
          <w:szCs w:val="22"/>
          <w:lang w:val="en-US"/>
        </w:rPr>
        <w:t xml:space="preserve">alignment </w:t>
      </w:r>
      <w:r w:rsidRPr="00BE1640">
        <w:rPr>
          <w:rFonts w:asciiTheme="minorHAnsi" w:hAnsiTheme="minorHAnsi" w:cstheme="minorHAnsi"/>
          <w:sz w:val="22"/>
          <w:szCs w:val="22"/>
          <w:lang w:val="en-US"/>
        </w:rPr>
        <w:t>process. Civil society is a key player</w:t>
      </w:r>
      <w:r w:rsidR="0038684F" w:rsidRPr="00BE1640">
        <w:rPr>
          <w:rFonts w:asciiTheme="minorHAnsi" w:hAnsiTheme="minorHAnsi" w:cstheme="minorHAnsi"/>
          <w:sz w:val="22"/>
          <w:szCs w:val="22"/>
          <w:lang w:val="en-US"/>
        </w:rPr>
        <w:t xml:space="preserve"> in the implementation of the environmental and climate </w:t>
      </w:r>
      <w:proofErr w:type="spellStart"/>
      <w:r w:rsidR="0038684F" w:rsidRPr="00BE1640">
        <w:rPr>
          <w:rFonts w:asciiTheme="minorHAnsi" w:hAnsiTheme="minorHAnsi" w:cstheme="minorHAnsi"/>
          <w:i/>
          <w:sz w:val="22"/>
          <w:szCs w:val="22"/>
          <w:lang w:val="en-US"/>
        </w:rPr>
        <w:t>acquis</w:t>
      </w:r>
      <w:proofErr w:type="spellEnd"/>
      <w:r w:rsidR="0007476A">
        <w:rPr>
          <w:rFonts w:asciiTheme="minorHAnsi" w:hAnsiTheme="minorHAnsi" w:cstheme="minorHAnsi"/>
          <w:sz w:val="22"/>
          <w:szCs w:val="22"/>
          <w:lang w:val="en-US"/>
        </w:rPr>
        <w:t xml:space="preserve"> and </w:t>
      </w:r>
      <w:r w:rsidRPr="00BE1640">
        <w:rPr>
          <w:rFonts w:asciiTheme="minorHAnsi" w:hAnsiTheme="minorHAnsi" w:cstheme="minorHAnsi"/>
          <w:sz w:val="22"/>
          <w:szCs w:val="22"/>
          <w:lang w:val="en-US"/>
        </w:rPr>
        <w:t>civil society</w:t>
      </w:r>
      <w:r w:rsidR="0007476A">
        <w:rPr>
          <w:rFonts w:asciiTheme="minorHAnsi" w:hAnsiTheme="minorHAnsi" w:cstheme="minorHAnsi"/>
          <w:sz w:val="22"/>
          <w:szCs w:val="22"/>
          <w:lang w:val="en-US"/>
        </w:rPr>
        <w:t xml:space="preserve"> initiatives</w:t>
      </w:r>
      <w:r w:rsidRPr="00BE1640">
        <w:rPr>
          <w:rFonts w:asciiTheme="minorHAnsi" w:hAnsiTheme="minorHAnsi" w:cstheme="minorHAnsi"/>
          <w:sz w:val="22"/>
          <w:szCs w:val="22"/>
          <w:lang w:val="en-US"/>
        </w:rPr>
        <w:t xml:space="preserve"> in the region </w:t>
      </w:r>
      <w:r w:rsidR="0038684F" w:rsidRPr="00BE1640">
        <w:rPr>
          <w:rFonts w:asciiTheme="minorHAnsi" w:hAnsiTheme="minorHAnsi" w:cstheme="minorHAnsi"/>
          <w:sz w:val="22"/>
          <w:szCs w:val="22"/>
          <w:lang w:val="en-US"/>
        </w:rPr>
        <w:t xml:space="preserve">to </w:t>
      </w:r>
      <w:r w:rsidRPr="00BE1640">
        <w:rPr>
          <w:rFonts w:asciiTheme="minorHAnsi" w:hAnsiTheme="minorHAnsi" w:cstheme="minorHAnsi"/>
          <w:sz w:val="22"/>
          <w:szCs w:val="22"/>
          <w:lang w:val="en-US"/>
        </w:rPr>
        <w:t xml:space="preserve">strengthen democratic practices have </w:t>
      </w:r>
      <w:r w:rsidR="0015127E" w:rsidRPr="00BE1640">
        <w:rPr>
          <w:rFonts w:asciiTheme="minorHAnsi" w:hAnsiTheme="minorHAnsi" w:cstheme="minorHAnsi"/>
          <w:sz w:val="22"/>
          <w:szCs w:val="22"/>
          <w:lang w:val="en-US"/>
        </w:rPr>
        <w:t xml:space="preserve">emerged over the past 15 years. </w:t>
      </w:r>
      <w:r w:rsidR="009840F4" w:rsidRPr="00BE1640">
        <w:rPr>
          <w:rFonts w:asciiTheme="minorHAnsi" w:hAnsiTheme="minorHAnsi" w:cstheme="minorHAnsi"/>
          <w:sz w:val="22"/>
          <w:szCs w:val="22"/>
          <w:lang w:val="en-US"/>
        </w:rPr>
        <w:t>The role of NG</w:t>
      </w:r>
      <w:r w:rsidRPr="00BE1640">
        <w:rPr>
          <w:rFonts w:asciiTheme="minorHAnsi" w:hAnsiTheme="minorHAnsi" w:cstheme="minorHAnsi"/>
          <w:sz w:val="22"/>
          <w:szCs w:val="22"/>
          <w:lang w:val="en-US"/>
        </w:rPr>
        <w:t xml:space="preserve">Os in the </w:t>
      </w:r>
      <w:r w:rsidR="0015127E" w:rsidRPr="00BE1640">
        <w:rPr>
          <w:rFonts w:asciiTheme="minorHAnsi" w:hAnsiTheme="minorHAnsi" w:cstheme="minorHAnsi"/>
          <w:sz w:val="22"/>
          <w:szCs w:val="22"/>
          <w:lang w:val="en-US"/>
        </w:rPr>
        <w:t>environment and climate sectors</w:t>
      </w:r>
      <w:r w:rsidRPr="00BE1640">
        <w:rPr>
          <w:rFonts w:asciiTheme="minorHAnsi" w:hAnsiTheme="minorHAnsi" w:cstheme="minorHAnsi"/>
          <w:sz w:val="22"/>
          <w:szCs w:val="22"/>
          <w:lang w:val="en-US"/>
        </w:rPr>
        <w:t xml:space="preserve"> is accepted</w:t>
      </w:r>
      <w:r w:rsidR="0015127E" w:rsidRPr="00BE1640">
        <w:rPr>
          <w:rFonts w:asciiTheme="minorHAnsi" w:hAnsiTheme="minorHAnsi" w:cstheme="minorHAnsi"/>
          <w:sz w:val="22"/>
          <w:szCs w:val="22"/>
          <w:lang w:val="en-US"/>
        </w:rPr>
        <w:t xml:space="preserve"> by the policy makers</w:t>
      </w:r>
      <w:r w:rsidRPr="00BE1640">
        <w:rPr>
          <w:rFonts w:asciiTheme="minorHAnsi" w:hAnsiTheme="minorHAnsi" w:cstheme="minorHAnsi"/>
          <w:sz w:val="22"/>
          <w:szCs w:val="22"/>
          <w:lang w:val="en-US"/>
        </w:rPr>
        <w:t xml:space="preserve"> (often due to legal obligations)</w:t>
      </w:r>
      <w:r w:rsidR="0038684F" w:rsidRPr="00BE1640">
        <w:rPr>
          <w:rFonts w:asciiTheme="minorHAnsi" w:hAnsiTheme="minorHAnsi" w:cstheme="minorHAnsi"/>
          <w:sz w:val="22"/>
          <w:szCs w:val="22"/>
          <w:lang w:val="en-US"/>
        </w:rPr>
        <w:t>, however</w:t>
      </w:r>
      <w:r w:rsidRPr="00BE1640">
        <w:rPr>
          <w:rFonts w:asciiTheme="minorHAnsi" w:hAnsiTheme="minorHAnsi" w:cstheme="minorHAnsi"/>
          <w:sz w:val="22"/>
          <w:szCs w:val="22"/>
          <w:lang w:val="en-US"/>
        </w:rPr>
        <w:t xml:space="preserve"> </w:t>
      </w:r>
      <w:r w:rsidR="0015127E" w:rsidRPr="00BE1640">
        <w:rPr>
          <w:rFonts w:asciiTheme="minorHAnsi" w:hAnsiTheme="minorHAnsi" w:cstheme="minorHAnsi"/>
          <w:sz w:val="22"/>
          <w:szCs w:val="22"/>
          <w:lang w:val="en-US"/>
        </w:rPr>
        <w:t>the</w:t>
      </w:r>
      <w:r w:rsidRPr="00BE1640">
        <w:rPr>
          <w:rFonts w:asciiTheme="minorHAnsi" w:hAnsiTheme="minorHAnsi" w:cstheme="minorHAnsi"/>
          <w:sz w:val="22"/>
          <w:szCs w:val="22"/>
          <w:lang w:val="en-US"/>
        </w:rPr>
        <w:t xml:space="preserve"> opinion</w:t>
      </w:r>
      <w:r w:rsidR="0038684F"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w:t>
      </w:r>
      <w:r w:rsidR="0038684F" w:rsidRPr="00BE1640">
        <w:rPr>
          <w:rFonts w:asciiTheme="minorHAnsi" w:hAnsiTheme="minorHAnsi" w:cstheme="minorHAnsi"/>
          <w:sz w:val="22"/>
          <w:szCs w:val="22"/>
          <w:lang w:val="en-US"/>
        </w:rPr>
        <w:t>and/</w:t>
      </w:r>
      <w:r w:rsidRPr="00BE1640">
        <w:rPr>
          <w:rFonts w:asciiTheme="minorHAnsi" w:hAnsiTheme="minorHAnsi" w:cstheme="minorHAnsi"/>
          <w:sz w:val="22"/>
          <w:szCs w:val="22"/>
          <w:lang w:val="en-US"/>
        </w:rPr>
        <w:t xml:space="preserve">or proposals </w:t>
      </w:r>
      <w:r w:rsidR="0015127E" w:rsidRPr="00BE1640">
        <w:rPr>
          <w:rFonts w:asciiTheme="minorHAnsi" w:hAnsiTheme="minorHAnsi" w:cstheme="minorHAnsi"/>
          <w:sz w:val="22"/>
          <w:szCs w:val="22"/>
          <w:lang w:val="en-US"/>
        </w:rPr>
        <w:t xml:space="preserve">expressed during the public consultations </w:t>
      </w:r>
      <w:r w:rsidRPr="00BE1640">
        <w:rPr>
          <w:rFonts w:asciiTheme="minorHAnsi" w:hAnsiTheme="minorHAnsi" w:cstheme="minorHAnsi"/>
          <w:sz w:val="22"/>
          <w:szCs w:val="22"/>
          <w:lang w:val="en-US"/>
        </w:rPr>
        <w:t>are</w:t>
      </w:r>
      <w:r w:rsidR="0038684F" w:rsidRPr="00BE1640">
        <w:rPr>
          <w:rFonts w:asciiTheme="minorHAnsi" w:hAnsiTheme="minorHAnsi" w:cstheme="minorHAnsi"/>
          <w:sz w:val="22"/>
          <w:szCs w:val="22"/>
          <w:lang w:val="en-US"/>
        </w:rPr>
        <w:t xml:space="preserve"> in most cases neglected</w:t>
      </w:r>
      <w:r w:rsidRPr="00BE1640">
        <w:rPr>
          <w:rFonts w:asciiTheme="minorHAnsi" w:hAnsiTheme="minorHAnsi" w:cstheme="minorHAnsi"/>
          <w:sz w:val="22"/>
          <w:szCs w:val="22"/>
          <w:lang w:val="en-US"/>
        </w:rPr>
        <w:t xml:space="preserve"> </w:t>
      </w:r>
      <w:r w:rsidR="0038684F" w:rsidRPr="00BE1640">
        <w:rPr>
          <w:rFonts w:asciiTheme="minorHAnsi" w:hAnsiTheme="minorHAnsi" w:cstheme="minorHAnsi"/>
          <w:sz w:val="22"/>
          <w:szCs w:val="22"/>
          <w:lang w:val="en-US"/>
        </w:rPr>
        <w:t>or not acknowledged</w:t>
      </w:r>
      <w:r w:rsidRPr="00BE1640">
        <w:rPr>
          <w:rFonts w:asciiTheme="minorHAnsi" w:hAnsiTheme="minorHAnsi" w:cstheme="minorHAnsi"/>
          <w:sz w:val="22"/>
          <w:szCs w:val="22"/>
          <w:lang w:val="en-US"/>
        </w:rPr>
        <w:t xml:space="preserve">. </w:t>
      </w:r>
    </w:p>
    <w:p w14:paraId="69C19DA7" w14:textId="51DBCD14" w:rsidR="001768FC" w:rsidRPr="00BE1640" w:rsidRDefault="001768FC" w:rsidP="001768FC">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In order to further develop </w:t>
      </w:r>
      <w:r w:rsidR="0038684F" w:rsidRPr="00BE1640">
        <w:rPr>
          <w:rFonts w:asciiTheme="minorHAnsi" w:hAnsiTheme="minorHAnsi" w:cstheme="minorHAnsi"/>
          <w:sz w:val="22"/>
          <w:szCs w:val="22"/>
          <w:lang w:val="en-US"/>
        </w:rPr>
        <w:t xml:space="preserve">the practices of </w:t>
      </w:r>
      <w:r w:rsidR="0015127E" w:rsidRPr="00BE1640">
        <w:rPr>
          <w:rFonts w:asciiTheme="minorHAnsi" w:hAnsiTheme="minorHAnsi" w:cstheme="minorHAnsi"/>
          <w:sz w:val="22"/>
          <w:szCs w:val="22"/>
          <w:lang w:val="en-US"/>
        </w:rPr>
        <w:t xml:space="preserve">good </w:t>
      </w:r>
      <w:r w:rsidR="0038684F" w:rsidRPr="00BE1640">
        <w:rPr>
          <w:rFonts w:asciiTheme="minorHAnsi" w:hAnsiTheme="minorHAnsi" w:cstheme="minorHAnsi"/>
          <w:sz w:val="22"/>
          <w:szCs w:val="22"/>
          <w:lang w:val="en-US"/>
        </w:rPr>
        <w:t xml:space="preserve">public consultation </w:t>
      </w:r>
      <w:r w:rsidRPr="00BE1640">
        <w:rPr>
          <w:rFonts w:asciiTheme="minorHAnsi" w:hAnsiTheme="minorHAnsi" w:cstheme="minorHAnsi"/>
          <w:sz w:val="22"/>
          <w:szCs w:val="22"/>
          <w:lang w:val="en-US"/>
        </w:rPr>
        <w:t xml:space="preserve">in the </w:t>
      </w:r>
      <w:r w:rsidR="0038684F" w:rsidRPr="00BE1640">
        <w:rPr>
          <w:rFonts w:asciiTheme="minorHAnsi" w:hAnsiTheme="minorHAnsi" w:cstheme="minorHAnsi"/>
          <w:sz w:val="22"/>
          <w:szCs w:val="22"/>
          <w:lang w:val="en-US"/>
        </w:rPr>
        <w:t>enlargement countries,</w:t>
      </w:r>
      <w:r w:rsidRPr="00BE1640">
        <w:rPr>
          <w:rFonts w:asciiTheme="minorHAnsi" w:hAnsiTheme="minorHAnsi" w:cstheme="minorHAnsi"/>
          <w:sz w:val="22"/>
          <w:szCs w:val="22"/>
          <w:lang w:val="en-US"/>
        </w:rPr>
        <w:t xml:space="preserve"> </w:t>
      </w:r>
      <w:r w:rsidR="0038684F" w:rsidRPr="00BE1640">
        <w:rPr>
          <w:rFonts w:asciiTheme="minorHAnsi" w:hAnsiTheme="minorHAnsi" w:cstheme="minorHAnsi"/>
          <w:sz w:val="22"/>
          <w:szCs w:val="22"/>
          <w:lang w:val="en-US"/>
        </w:rPr>
        <w:t xml:space="preserve">it is </w:t>
      </w:r>
      <w:r w:rsidR="00C8523A" w:rsidRPr="00BE1640">
        <w:rPr>
          <w:rFonts w:asciiTheme="minorHAnsi" w:hAnsiTheme="minorHAnsi" w:cstheme="minorHAnsi"/>
          <w:sz w:val="22"/>
          <w:szCs w:val="22"/>
          <w:lang w:val="en-US"/>
        </w:rPr>
        <w:t>important</w:t>
      </w:r>
      <w:r w:rsidR="0038684F" w:rsidRPr="00BE1640">
        <w:rPr>
          <w:rFonts w:asciiTheme="minorHAnsi" w:hAnsiTheme="minorHAnsi" w:cstheme="minorHAnsi"/>
          <w:sz w:val="22"/>
          <w:szCs w:val="22"/>
          <w:lang w:val="en-US"/>
        </w:rPr>
        <w:t xml:space="preserve"> to </w:t>
      </w:r>
      <w:r w:rsidRPr="00BE1640">
        <w:rPr>
          <w:rFonts w:asciiTheme="minorHAnsi" w:hAnsiTheme="minorHAnsi" w:cstheme="minorHAnsi"/>
          <w:sz w:val="22"/>
          <w:szCs w:val="22"/>
          <w:lang w:val="en-US"/>
        </w:rPr>
        <w:t xml:space="preserve">support </w:t>
      </w:r>
      <w:r w:rsidR="0038684F"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development </w:t>
      </w:r>
      <w:r w:rsidR="0038684F" w:rsidRPr="00BE1640">
        <w:rPr>
          <w:rFonts w:asciiTheme="minorHAnsi" w:hAnsiTheme="minorHAnsi" w:cstheme="minorHAnsi"/>
          <w:sz w:val="22"/>
          <w:szCs w:val="22"/>
          <w:lang w:val="en-US"/>
        </w:rPr>
        <w:t xml:space="preserve">and strengthening of </w:t>
      </w:r>
      <w:r w:rsidRPr="00BE1640">
        <w:rPr>
          <w:rFonts w:asciiTheme="minorHAnsi" w:hAnsiTheme="minorHAnsi" w:cstheme="minorHAnsi"/>
          <w:sz w:val="22"/>
          <w:szCs w:val="22"/>
          <w:lang w:val="en-US"/>
        </w:rPr>
        <w:t xml:space="preserve">the </w:t>
      </w:r>
      <w:r w:rsidR="009840F4" w:rsidRPr="00BE1640">
        <w:rPr>
          <w:rFonts w:asciiTheme="minorHAnsi" w:hAnsiTheme="minorHAnsi" w:cstheme="minorHAnsi"/>
          <w:sz w:val="22"/>
          <w:szCs w:val="22"/>
          <w:lang w:val="en-US"/>
        </w:rPr>
        <w:t>NGO</w:t>
      </w:r>
      <w:r w:rsidR="0038684F"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sector and their active involvement in the approximation process. </w:t>
      </w:r>
      <w:r w:rsidR="009840F4" w:rsidRPr="00BE1640">
        <w:rPr>
          <w:rFonts w:asciiTheme="minorHAnsi" w:hAnsiTheme="minorHAnsi" w:cstheme="minorHAnsi"/>
          <w:sz w:val="22"/>
          <w:szCs w:val="22"/>
          <w:lang w:val="en-US"/>
        </w:rPr>
        <w:t>NGO</w:t>
      </w:r>
      <w:r w:rsidR="0038684F"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involvement</w:t>
      </w:r>
      <w:r w:rsidR="0038684F" w:rsidRPr="00BE1640">
        <w:rPr>
          <w:rFonts w:asciiTheme="minorHAnsi" w:hAnsiTheme="minorHAnsi" w:cstheme="minorHAnsi"/>
          <w:sz w:val="22"/>
          <w:szCs w:val="22"/>
          <w:lang w:val="en-US"/>
        </w:rPr>
        <w:t xml:space="preserve"> in the policy formulation and decision making </w:t>
      </w:r>
      <w:r w:rsidRPr="00BE1640">
        <w:rPr>
          <w:rFonts w:asciiTheme="minorHAnsi" w:hAnsiTheme="minorHAnsi" w:cstheme="minorHAnsi"/>
          <w:sz w:val="22"/>
          <w:szCs w:val="22"/>
          <w:lang w:val="en-US"/>
        </w:rPr>
        <w:t>provides civil society in the region</w:t>
      </w:r>
      <w:r w:rsidR="0007476A">
        <w:rPr>
          <w:rFonts w:asciiTheme="minorHAnsi" w:hAnsiTheme="minorHAnsi" w:cstheme="minorHAnsi"/>
          <w:sz w:val="22"/>
          <w:szCs w:val="22"/>
          <w:lang w:val="en-US"/>
        </w:rPr>
        <w:t xml:space="preserve"> with</w:t>
      </w:r>
      <w:r w:rsidRPr="00BE1640">
        <w:rPr>
          <w:rFonts w:asciiTheme="minorHAnsi" w:hAnsiTheme="minorHAnsi" w:cstheme="minorHAnsi"/>
          <w:sz w:val="22"/>
          <w:szCs w:val="22"/>
          <w:lang w:val="en-US"/>
        </w:rPr>
        <w:t xml:space="preserve"> </w:t>
      </w:r>
      <w:r w:rsidR="0038684F" w:rsidRPr="00BE1640">
        <w:rPr>
          <w:rFonts w:asciiTheme="minorHAnsi" w:hAnsiTheme="minorHAnsi" w:cstheme="minorHAnsi"/>
          <w:sz w:val="22"/>
          <w:szCs w:val="22"/>
          <w:lang w:val="en-US"/>
        </w:rPr>
        <w:t xml:space="preserve">the possibility </w:t>
      </w:r>
      <w:r w:rsidR="0007476A">
        <w:rPr>
          <w:rFonts w:asciiTheme="minorHAnsi" w:hAnsiTheme="minorHAnsi" w:cstheme="minorHAnsi"/>
          <w:sz w:val="22"/>
          <w:szCs w:val="22"/>
          <w:lang w:val="en-US"/>
        </w:rPr>
        <w:t>of contributing</w:t>
      </w:r>
      <w:r w:rsidR="0038684F" w:rsidRPr="00BE1640">
        <w:rPr>
          <w:rFonts w:asciiTheme="minorHAnsi" w:hAnsiTheme="minorHAnsi" w:cstheme="minorHAnsi"/>
          <w:sz w:val="22"/>
          <w:szCs w:val="22"/>
          <w:lang w:val="en-US"/>
        </w:rPr>
        <w:t xml:space="preserve"> to </w:t>
      </w:r>
      <w:r w:rsidR="0007476A">
        <w:rPr>
          <w:rFonts w:asciiTheme="minorHAnsi" w:hAnsiTheme="minorHAnsi" w:cstheme="minorHAnsi"/>
          <w:sz w:val="22"/>
          <w:szCs w:val="22"/>
          <w:lang w:val="en-US"/>
        </w:rPr>
        <w:t>l</w:t>
      </w:r>
      <w:r w:rsidR="005C387F" w:rsidRPr="00BE1640">
        <w:rPr>
          <w:rFonts w:asciiTheme="minorHAnsi" w:hAnsiTheme="minorHAnsi" w:cstheme="minorHAnsi"/>
          <w:sz w:val="22"/>
          <w:szCs w:val="22"/>
          <w:lang w:val="en-US"/>
        </w:rPr>
        <w:t xml:space="preserve">egislative and policy </w:t>
      </w:r>
      <w:r w:rsidRPr="00BE1640">
        <w:rPr>
          <w:rFonts w:asciiTheme="minorHAnsi" w:hAnsiTheme="minorHAnsi" w:cstheme="minorHAnsi"/>
          <w:sz w:val="22"/>
          <w:szCs w:val="22"/>
          <w:lang w:val="en-US"/>
        </w:rPr>
        <w:t>developments in the</w:t>
      </w:r>
      <w:r w:rsidR="005C387F" w:rsidRPr="00BE1640">
        <w:rPr>
          <w:rFonts w:asciiTheme="minorHAnsi" w:hAnsiTheme="minorHAnsi" w:cstheme="minorHAnsi"/>
          <w:sz w:val="22"/>
          <w:szCs w:val="22"/>
          <w:lang w:val="en-US"/>
        </w:rPr>
        <w:t>i</w:t>
      </w:r>
      <w:r w:rsidR="0015127E" w:rsidRPr="00BE1640">
        <w:rPr>
          <w:rFonts w:asciiTheme="minorHAnsi" w:hAnsiTheme="minorHAnsi" w:cstheme="minorHAnsi"/>
          <w:sz w:val="22"/>
          <w:szCs w:val="22"/>
          <w:lang w:val="en-US"/>
        </w:rPr>
        <w:t>r respective countries. It also</w:t>
      </w:r>
      <w:r w:rsidRPr="00BE1640">
        <w:rPr>
          <w:rFonts w:asciiTheme="minorHAnsi" w:hAnsiTheme="minorHAnsi" w:cstheme="minorHAnsi"/>
          <w:sz w:val="22"/>
          <w:szCs w:val="22"/>
          <w:lang w:val="en-US"/>
        </w:rPr>
        <w:t xml:space="preserve"> </w:t>
      </w:r>
      <w:r w:rsidR="005C387F" w:rsidRPr="00BE1640">
        <w:rPr>
          <w:rFonts w:asciiTheme="minorHAnsi" w:hAnsiTheme="minorHAnsi" w:cstheme="minorHAnsi"/>
          <w:sz w:val="22"/>
          <w:szCs w:val="22"/>
          <w:lang w:val="en-US"/>
        </w:rPr>
        <w:t xml:space="preserve">offers </w:t>
      </w:r>
      <w:r w:rsidRPr="00BE1640">
        <w:rPr>
          <w:rFonts w:asciiTheme="minorHAnsi" w:hAnsiTheme="minorHAnsi" w:cstheme="minorHAnsi"/>
          <w:sz w:val="22"/>
          <w:szCs w:val="22"/>
          <w:lang w:val="en-US"/>
        </w:rPr>
        <w:t xml:space="preserve">the </w:t>
      </w:r>
      <w:r w:rsidR="005C387F" w:rsidRPr="00BE1640">
        <w:rPr>
          <w:rFonts w:asciiTheme="minorHAnsi" w:hAnsiTheme="minorHAnsi" w:cstheme="minorHAnsi"/>
          <w:sz w:val="22"/>
          <w:szCs w:val="22"/>
          <w:lang w:val="en-US"/>
        </w:rPr>
        <w:t xml:space="preserve">European </w:t>
      </w:r>
      <w:r w:rsidRPr="00BE1640">
        <w:rPr>
          <w:rFonts w:asciiTheme="minorHAnsi" w:hAnsiTheme="minorHAnsi" w:cstheme="minorHAnsi"/>
          <w:sz w:val="22"/>
          <w:szCs w:val="22"/>
          <w:lang w:val="en-US"/>
        </w:rPr>
        <w:t xml:space="preserve">Commission </w:t>
      </w:r>
      <w:r w:rsidR="0007476A">
        <w:rPr>
          <w:rFonts w:asciiTheme="minorHAnsi" w:hAnsiTheme="minorHAnsi" w:cstheme="minorHAnsi"/>
          <w:sz w:val="22"/>
          <w:szCs w:val="22"/>
          <w:lang w:val="en-US"/>
        </w:rPr>
        <w:t xml:space="preserve">the </w:t>
      </w:r>
      <w:r w:rsidR="005C387F" w:rsidRPr="00BE1640">
        <w:rPr>
          <w:rFonts w:asciiTheme="minorHAnsi" w:hAnsiTheme="minorHAnsi" w:cstheme="minorHAnsi"/>
          <w:sz w:val="22"/>
          <w:szCs w:val="22"/>
          <w:lang w:val="en-US"/>
        </w:rPr>
        <w:t xml:space="preserve">possibility </w:t>
      </w:r>
      <w:r w:rsidR="0007476A">
        <w:rPr>
          <w:rFonts w:asciiTheme="minorHAnsi" w:hAnsiTheme="minorHAnsi" w:cstheme="minorHAnsi"/>
          <w:sz w:val="22"/>
          <w:szCs w:val="22"/>
          <w:lang w:val="en-US"/>
        </w:rPr>
        <w:t>of</w:t>
      </w:r>
      <w:r w:rsidR="005C387F" w:rsidRPr="00BE1640">
        <w:rPr>
          <w:rFonts w:asciiTheme="minorHAnsi" w:hAnsiTheme="minorHAnsi" w:cstheme="minorHAnsi"/>
          <w:sz w:val="22"/>
          <w:szCs w:val="22"/>
          <w:lang w:val="en-US"/>
        </w:rPr>
        <w:t xml:space="preserve"> receiv</w:t>
      </w:r>
      <w:r w:rsidR="0007476A">
        <w:rPr>
          <w:rFonts w:asciiTheme="minorHAnsi" w:hAnsiTheme="minorHAnsi" w:cstheme="minorHAnsi"/>
          <w:sz w:val="22"/>
          <w:szCs w:val="22"/>
          <w:lang w:val="en-US"/>
        </w:rPr>
        <w:t>ing</w:t>
      </w:r>
      <w:r w:rsidR="005C387F" w:rsidRPr="00BE1640">
        <w:rPr>
          <w:rFonts w:asciiTheme="minorHAnsi" w:hAnsiTheme="minorHAnsi" w:cstheme="minorHAnsi"/>
          <w:sz w:val="22"/>
          <w:szCs w:val="22"/>
          <w:lang w:val="en-US"/>
        </w:rPr>
        <w:t xml:space="preserve"> information </w:t>
      </w:r>
      <w:r w:rsidR="0007476A">
        <w:rPr>
          <w:rFonts w:asciiTheme="minorHAnsi" w:hAnsiTheme="minorHAnsi" w:cstheme="minorHAnsi"/>
          <w:sz w:val="22"/>
          <w:szCs w:val="22"/>
          <w:lang w:val="en-US"/>
        </w:rPr>
        <w:t xml:space="preserve">on </w:t>
      </w:r>
      <w:r w:rsidR="005C387F" w:rsidRPr="00BE1640">
        <w:rPr>
          <w:rFonts w:asciiTheme="minorHAnsi" w:hAnsiTheme="minorHAnsi" w:cstheme="minorHAnsi"/>
          <w:sz w:val="22"/>
          <w:szCs w:val="22"/>
          <w:lang w:val="en-US"/>
        </w:rPr>
        <w:t>implementation of the enviro</w:t>
      </w:r>
      <w:r w:rsidR="0007476A">
        <w:rPr>
          <w:rFonts w:asciiTheme="minorHAnsi" w:hAnsiTheme="minorHAnsi" w:cstheme="minorHAnsi"/>
          <w:sz w:val="22"/>
          <w:szCs w:val="22"/>
          <w:lang w:val="en-US"/>
        </w:rPr>
        <w:t>nment</w:t>
      </w:r>
      <w:r w:rsidR="005C387F" w:rsidRPr="00BE1640">
        <w:rPr>
          <w:rFonts w:asciiTheme="minorHAnsi" w:hAnsiTheme="minorHAnsi" w:cstheme="minorHAnsi"/>
          <w:sz w:val="22"/>
          <w:szCs w:val="22"/>
          <w:lang w:val="en-US"/>
        </w:rPr>
        <w:t xml:space="preserve"> and climate </w:t>
      </w:r>
      <w:proofErr w:type="spellStart"/>
      <w:r w:rsidR="005C387F" w:rsidRPr="00BE1640">
        <w:rPr>
          <w:rFonts w:asciiTheme="minorHAnsi" w:hAnsiTheme="minorHAnsi" w:cstheme="minorHAnsi"/>
          <w:i/>
          <w:sz w:val="22"/>
          <w:szCs w:val="22"/>
          <w:lang w:val="en-US"/>
        </w:rPr>
        <w:t>acquis</w:t>
      </w:r>
      <w:proofErr w:type="spellEnd"/>
      <w:r w:rsidR="0007476A">
        <w:rPr>
          <w:rFonts w:asciiTheme="minorHAnsi" w:hAnsiTheme="minorHAnsi" w:cstheme="minorHAnsi"/>
          <w:i/>
          <w:sz w:val="22"/>
          <w:szCs w:val="22"/>
          <w:lang w:val="en-US"/>
        </w:rPr>
        <w:t xml:space="preserve"> </w:t>
      </w:r>
      <w:r w:rsidR="0007476A">
        <w:rPr>
          <w:rFonts w:asciiTheme="minorHAnsi" w:hAnsiTheme="minorHAnsi" w:cstheme="minorHAnsi"/>
          <w:sz w:val="22"/>
          <w:szCs w:val="22"/>
          <w:lang w:val="en-US"/>
        </w:rPr>
        <w:t xml:space="preserve">at </w:t>
      </w:r>
      <w:r w:rsidR="0007476A" w:rsidRPr="0007476A">
        <w:rPr>
          <w:rFonts w:asciiTheme="minorHAnsi" w:hAnsiTheme="minorHAnsi" w:cstheme="minorHAnsi"/>
          <w:sz w:val="22"/>
          <w:szCs w:val="22"/>
          <w:lang w:val="en-US"/>
        </w:rPr>
        <w:t>ground level</w:t>
      </w:r>
      <w:r w:rsidRPr="0007476A">
        <w:rPr>
          <w:rFonts w:asciiTheme="minorHAnsi" w:hAnsiTheme="minorHAnsi" w:cstheme="minorHAnsi"/>
          <w:sz w:val="22"/>
          <w:szCs w:val="22"/>
          <w:lang w:val="en-US"/>
        </w:rPr>
        <w:t>.</w:t>
      </w:r>
    </w:p>
    <w:p w14:paraId="63985F0E" w14:textId="320CCA33" w:rsidR="00354D52" w:rsidRPr="00BE1640" w:rsidRDefault="001768FC" w:rsidP="00354D52">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European Commission attaches a lot of importance to the public consultation process and the involvement of the </w:t>
      </w:r>
      <w:r w:rsidR="009840F4" w:rsidRPr="00BE1640">
        <w:rPr>
          <w:rFonts w:asciiTheme="minorHAnsi" w:hAnsiTheme="minorHAnsi" w:cstheme="minorHAnsi"/>
          <w:sz w:val="22"/>
          <w:szCs w:val="22"/>
          <w:lang w:val="en-US"/>
        </w:rPr>
        <w:t>NGO</w:t>
      </w:r>
      <w:r w:rsidR="0038684F"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community </w:t>
      </w:r>
      <w:r w:rsidR="0015127E" w:rsidRPr="00BE1640">
        <w:rPr>
          <w:rFonts w:asciiTheme="minorHAnsi" w:hAnsiTheme="minorHAnsi" w:cstheme="minorHAnsi"/>
          <w:sz w:val="22"/>
          <w:szCs w:val="22"/>
          <w:lang w:val="en-US"/>
        </w:rPr>
        <w:t xml:space="preserve">in the decision-making process. </w:t>
      </w:r>
      <w:r w:rsidRPr="00BE1640">
        <w:rPr>
          <w:rFonts w:asciiTheme="minorHAnsi" w:hAnsiTheme="minorHAnsi" w:cstheme="minorHAnsi"/>
          <w:sz w:val="22"/>
          <w:szCs w:val="22"/>
          <w:lang w:val="en-US"/>
        </w:rPr>
        <w:t xml:space="preserve">The </w:t>
      </w:r>
      <w:r w:rsidR="009A7A01" w:rsidRPr="00BE1640">
        <w:rPr>
          <w:rFonts w:asciiTheme="minorHAnsi" w:hAnsiTheme="minorHAnsi" w:cstheme="minorHAnsi"/>
          <w:sz w:val="22"/>
          <w:szCs w:val="22"/>
          <w:lang w:val="en-US"/>
        </w:rPr>
        <w:t>NGOs Dialogue</w:t>
      </w:r>
      <w:r w:rsidRPr="00BE1640">
        <w:rPr>
          <w:rFonts w:asciiTheme="minorHAnsi" w:hAnsiTheme="minorHAnsi" w:cstheme="minorHAnsi"/>
          <w:sz w:val="22"/>
          <w:szCs w:val="22"/>
          <w:lang w:val="en-US"/>
        </w:rPr>
        <w:t xml:space="preserve"> established </w:t>
      </w:r>
      <w:r w:rsidR="009A7A01" w:rsidRPr="00BE1640">
        <w:rPr>
          <w:rFonts w:asciiTheme="minorHAnsi" w:hAnsiTheme="minorHAnsi" w:cstheme="minorHAnsi"/>
          <w:sz w:val="22"/>
          <w:szCs w:val="22"/>
          <w:lang w:val="en-US"/>
        </w:rPr>
        <w:t>in 1999</w:t>
      </w:r>
      <w:r w:rsidR="00354D52" w:rsidRPr="00BE1640">
        <w:rPr>
          <w:rFonts w:asciiTheme="minorHAnsi" w:hAnsiTheme="minorHAnsi" w:cstheme="minorHAnsi"/>
          <w:sz w:val="22"/>
          <w:szCs w:val="22"/>
          <w:lang w:val="en-US"/>
        </w:rPr>
        <w:t xml:space="preserve"> </w:t>
      </w:r>
      <w:r w:rsidRPr="00BE1640">
        <w:rPr>
          <w:rFonts w:asciiTheme="minorHAnsi" w:hAnsiTheme="minorHAnsi" w:cstheme="minorHAnsi"/>
          <w:sz w:val="22"/>
          <w:szCs w:val="22"/>
          <w:lang w:val="en-US"/>
        </w:rPr>
        <w:t>with the Commission's support</w:t>
      </w:r>
      <w:r w:rsidR="0015127E" w:rsidRPr="00BE1640">
        <w:rPr>
          <w:rFonts w:asciiTheme="minorHAnsi" w:hAnsiTheme="minorHAnsi" w:cstheme="minorHAnsi"/>
          <w:sz w:val="22"/>
          <w:szCs w:val="22"/>
          <w:lang w:val="en-US"/>
        </w:rPr>
        <w:t xml:space="preserve"> </w:t>
      </w:r>
      <w:r w:rsidRPr="00BE1640">
        <w:rPr>
          <w:rFonts w:asciiTheme="minorHAnsi" w:hAnsiTheme="minorHAnsi" w:cstheme="minorHAnsi"/>
          <w:sz w:val="22"/>
          <w:szCs w:val="22"/>
          <w:lang w:val="en-US"/>
        </w:rPr>
        <w:t xml:space="preserve">has enabled </w:t>
      </w:r>
      <w:r w:rsidR="005C387F" w:rsidRPr="00BE1640">
        <w:rPr>
          <w:rFonts w:asciiTheme="minorHAnsi" w:hAnsiTheme="minorHAnsi" w:cstheme="minorHAnsi"/>
          <w:sz w:val="22"/>
          <w:szCs w:val="22"/>
          <w:lang w:val="en-US"/>
        </w:rPr>
        <w:t xml:space="preserve">over the last years the creation of a network </w:t>
      </w:r>
      <w:r w:rsidR="0015127E" w:rsidRPr="00BE1640">
        <w:rPr>
          <w:rFonts w:asciiTheme="minorHAnsi" w:hAnsiTheme="minorHAnsi" w:cstheme="minorHAnsi"/>
          <w:sz w:val="22"/>
          <w:szCs w:val="22"/>
          <w:lang w:val="en-US"/>
        </w:rPr>
        <w:t>of</w:t>
      </w:r>
      <w:r w:rsidR="005C387F" w:rsidRPr="00BE1640">
        <w:rPr>
          <w:rFonts w:asciiTheme="minorHAnsi" w:hAnsiTheme="minorHAnsi" w:cstheme="minorHAnsi"/>
          <w:sz w:val="22"/>
          <w:szCs w:val="22"/>
          <w:lang w:val="en-US"/>
        </w:rPr>
        <w:t xml:space="preserve"> selected NGOs </w:t>
      </w:r>
      <w:r w:rsidR="0015127E" w:rsidRPr="00BE1640">
        <w:rPr>
          <w:rFonts w:asciiTheme="minorHAnsi" w:hAnsiTheme="minorHAnsi" w:cstheme="minorHAnsi"/>
          <w:sz w:val="22"/>
          <w:szCs w:val="22"/>
          <w:lang w:val="en-US"/>
        </w:rPr>
        <w:t>from</w:t>
      </w:r>
      <w:r w:rsidR="005C387F" w:rsidRPr="00BE1640">
        <w:rPr>
          <w:rFonts w:asciiTheme="minorHAnsi" w:hAnsiTheme="minorHAnsi" w:cstheme="minorHAnsi"/>
          <w:sz w:val="22"/>
          <w:szCs w:val="22"/>
          <w:lang w:val="en-US"/>
        </w:rPr>
        <w:t xml:space="preserve"> the enlargement countries and established an annual dialogue</w:t>
      </w:r>
      <w:r w:rsidR="0007476A">
        <w:rPr>
          <w:rFonts w:asciiTheme="minorHAnsi" w:hAnsiTheme="minorHAnsi" w:cstheme="minorHAnsi"/>
          <w:sz w:val="22"/>
          <w:szCs w:val="22"/>
          <w:lang w:val="en-US"/>
        </w:rPr>
        <w:t xml:space="preserve"> with the European Commission. </w:t>
      </w:r>
      <w:r w:rsidR="00FE1F6B" w:rsidRPr="00BE1640">
        <w:rPr>
          <w:rFonts w:asciiTheme="minorHAnsi" w:hAnsiTheme="minorHAnsi" w:cstheme="minorHAnsi"/>
          <w:sz w:val="22"/>
          <w:szCs w:val="22"/>
          <w:lang w:val="en-US"/>
        </w:rPr>
        <w:t xml:space="preserve">It also </w:t>
      </w:r>
      <w:r w:rsidR="00354D52" w:rsidRPr="00BE1640">
        <w:rPr>
          <w:rFonts w:asciiTheme="minorHAnsi" w:hAnsiTheme="minorHAnsi" w:cstheme="minorHAnsi"/>
          <w:sz w:val="22"/>
          <w:szCs w:val="22"/>
          <w:lang w:val="en-US"/>
        </w:rPr>
        <w:t>enable</w:t>
      </w:r>
      <w:r w:rsidR="0007476A">
        <w:rPr>
          <w:rFonts w:asciiTheme="minorHAnsi" w:hAnsiTheme="minorHAnsi" w:cstheme="minorHAnsi"/>
          <w:sz w:val="22"/>
          <w:szCs w:val="22"/>
          <w:lang w:val="en-US"/>
        </w:rPr>
        <w:t>d</w:t>
      </w:r>
      <w:r w:rsidR="00354D52" w:rsidRPr="00BE1640">
        <w:rPr>
          <w:rFonts w:asciiTheme="minorHAnsi" w:hAnsiTheme="minorHAnsi" w:cstheme="minorHAnsi"/>
          <w:sz w:val="22"/>
          <w:szCs w:val="22"/>
          <w:lang w:val="en-US"/>
        </w:rPr>
        <w:t xml:space="preserve"> NGOs in the </w:t>
      </w:r>
      <w:r w:rsidR="00FE1F6B" w:rsidRPr="00BE1640">
        <w:rPr>
          <w:rFonts w:asciiTheme="minorHAnsi" w:hAnsiTheme="minorHAnsi" w:cstheme="minorHAnsi"/>
          <w:sz w:val="22"/>
          <w:szCs w:val="22"/>
          <w:lang w:val="en-US"/>
        </w:rPr>
        <w:t>enlargement</w:t>
      </w:r>
      <w:r w:rsidR="00354D52" w:rsidRPr="00BE1640">
        <w:rPr>
          <w:rFonts w:asciiTheme="minorHAnsi" w:hAnsiTheme="minorHAnsi" w:cstheme="minorHAnsi"/>
          <w:sz w:val="22"/>
          <w:szCs w:val="22"/>
          <w:lang w:val="en-US"/>
        </w:rPr>
        <w:t xml:space="preserve"> countries to become an active and constructive partner for national and European administrations. The main focus of the meetings</w:t>
      </w:r>
      <w:r w:rsidR="00FE1F6B" w:rsidRPr="00BE1640">
        <w:rPr>
          <w:rFonts w:asciiTheme="minorHAnsi" w:hAnsiTheme="minorHAnsi" w:cstheme="minorHAnsi"/>
          <w:sz w:val="22"/>
          <w:szCs w:val="22"/>
          <w:lang w:val="en-US"/>
        </w:rPr>
        <w:t xml:space="preserve"> held under the Environment Forum framework</w:t>
      </w:r>
      <w:r w:rsidR="00354D52" w:rsidRPr="00BE1640">
        <w:rPr>
          <w:rFonts w:asciiTheme="minorHAnsi" w:hAnsiTheme="minorHAnsi" w:cstheme="minorHAnsi"/>
          <w:sz w:val="22"/>
          <w:szCs w:val="22"/>
          <w:lang w:val="en-US"/>
        </w:rPr>
        <w:t xml:space="preserve"> was </w:t>
      </w:r>
      <w:r w:rsidR="00FE1F6B" w:rsidRPr="00BE1640">
        <w:rPr>
          <w:rFonts w:asciiTheme="minorHAnsi" w:hAnsiTheme="minorHAnsi" w:cstheme="minorHAnsi"/>
          <w:sz w:val="22"/>
          <w:szCs w:val="22"/>
          <w:lang w:val="en-US"/>
        </w:rPr>
        <w:t>to</w:t>
      </w:r>
      <w:r w:rsidR="00354D52" w:rsidRPr="00BE1640">
        <w:rPr>
          <w:rFonts w:asciiTheme="minorHAnsi" w:hAnsiTheme="minorHAnsi" w:cstheme="minorHAnsi"/>
          <w:sz w:val="22"/>
          <w:szCs w:val="22"/>
          <w:lang w:val="en-US"/>
        </w:rPr>
        <w:t xml:space="preserve"> </w:t>
      </w:r>
      <w:r w:rsidR="00FE1F6B" w:rsidRPr="00BE1640">
        <w:rPr>
          <w:rFonts w:asciiTheme="minorHAnsi" w:hAnsiTheme="minorHAnsi" w:cstheme="minorHAnsi"/>
          <w:sz w:val="22"/>
          <w:szCs w:val="22"/>
          <w:lang w:val="en-US"/>
        </w:rPr>
        <w:t>consult the</w:t>
      </w:r>
      <w:r w:rsidR="00354D52" w:rsidRPr="00BE1640">
        <w:rPr>
          <w:rFonts w:asciiTheme="minorHAnsi" w:hAnsiTheme="minorHAnsi" w:cstheme="minorHAnsi"/>
          <w:sz w:val="22"/>
          <w:szCs w:val="22"/>
          <w:lang w:val="en-US"/>
        </w:rPr>
        <w:t xml:space="preserve"> NGOs on new EU environmental policy developments and their implications </w:t>
      </w:r>
      <w:r w:rsidR="00FE1F6B" w:rsidRPr="00BE1640">
        <w:rPr>
          <w:rFonts w:asciiTheme="minorHAnsi" w:hAnsiTheme="minorHAnsi" w:cstheme="minorHAnsi"/>
          <w:sz w:val="22"/>
          <w:szCs w:val="22"/>
          <w:lang w:val="en-US"/>
        </w:rPr>
        <w:t xml:space="preserve">in their </w:t>
      </w:r>
      <w:r w:rsidR="00354D52" w:rsidRPr="00BE1640">
        <w:rPr>
          <w:rFonts w:asciiTheme="minorHAnsi" w:hAnsiTheme="minorHAnsi" w:cstheme="minorHAnsi"/>
          <w:sz w:val="22"/>
          <w:szCs w:val="22"/>
          <w:lang w:val="en-US"/>
        </w:rPr>
        <w:t>countries</w:t>
      </w:r>
      <w:r w:rsidR="00BE1640" w:rsidRPr="00BE1640">
        <w:rPr>
          <w:rFonts w:asciiTheme="minorHAnsi" w:hAnsiTheme="minorHAnsi" w:cstheme="minorHAnsi"/>
          <w:sz w:val="22"/>
          <w:szCs w:val="22"/>
          <w:lang w:val="en-US"/>
        </w:rPr>
        <w:t xml:space="preserve">. </w:t>
      </w:r>
      <w:r w:rsidR="00354D52" w:rsidRPr="00BE1640">
        <w:rPr>
          <w:rFonts w:asciiTheme="minorHAnsi" w:hAnsiTheme="minorHAnsi" w:cstheme="minorHAnsi"/>
          <w:sz w:val="22"/>
          <w:szCs w:val="22"/>
          <w:lang w:val="en-US"/>
        </w:rPr>
        <w:t xml:space="preserve">The </w:t>
      </w:r>
      <w:r w:rsidR="009A7A01" w:rsidRPr="00BE1640">
        <w:rPr>
          <w:rFonts w:asciiTheme="minorHAnsi" w:hAnsiTheme="minorHAnsi" w:cstheme="minorHAnsi"/>
          <w:sz w:val="22"/>
          <w:szCs w:val="22"/>
          <w:lang w:val="en-US"/>
        </w:rPr>
        <w:t>d</w:t>
      </w:r>
      <w:r w:rsidR="00354D52" w:rsidRPr="00BE1640">
        <w:rPr>
          <w:rFonts w:asciiTheme="minorHAnsi" w:hAnsiTheme="minorHAnsi" w:cstheme="minorHAnsi"/>
          <w:sz w:val="22"/>
          <w:szCs w:val="22"/>
          <w:lang w:val="en-US"/>
        </w:rPr>
        <w:t xml:space="preserve">ialogue also focused on assisting the NGOs in formulating their policies and in giving them a stronger </w:t>
      </w:r>
      <w:r w:rsidR="009A7A01" w:rsidRPr="00BE1640">
        <w:rPr>
          <w:rFonts w:asciiTheme="minorHAnsi" w:hAnsiTheme="minorHAnsi" w:cstheme="minorHAnsi"/>
          <w:sz w:val="22"/>
          <w:szCs w:val="22"/>
          <w:lang w:val="en-US"/>
        </w:rPr>
        <w:t>voice</w:t>
      </w:r>
      <w:r w:rsidR="0007476A">
        <w:rPr>
          <w:rFonts w:asciiTheme="minorHAnsi" w:hAnsiTheme="minorHAnsi" w:cstheme="minorHAnsi"/>
          <w:sz w:val="22"/>
          <w:szCs w:val="22"/>
          <w:lang w:val="en-US"/>
        </w:rPr>
        <w:t xml:space="preserve"> in the environment</w:t>
      </w:r>
      <w:r w:rsidR="009A7A01" w:rsidRPr="00BE1640">
        <w:rPr>
          <w:rFonts w:asciiTheme="minorHAnsi" w:hAnsiTheme="minorHAnsi" w:cstheme="minorHAnsi"/>
          <w:sz w:val="22"/>
          <w:szCs w:val="22"/>
          <w:lang w:val="en-US"/>
        </w:rPr>
        <w:t xml:space="preserve"> and climate</w:t>
      </w:r>
      <w:r w:rsidR="00354D52" w:rsidRPr="00BE1640">
        <w:rPr>
          <w:rFonts w:asciiTheme="minorHAnsi" w:hAnsiTheme="minorHAnsi" w:cstheme="minorHAnsi"/>
          <w:sz w:val="22"/>
          <w:szCs w:val="22"/>
          <w:lang w:val="en-US"/>
        </w:rPr>
        <w:t xml:space="preserve"> </w:t>
      </w:r>
      <w:r w:rsidR="00C8523A" w:rsidRPr="00BE1640">
        <w:rPr>
          <w:rFonts w:asciiTheme="minorHAnsi" w:hAnsiTheme="minorHAnsi" w:cstheme="minorHAnsi"/>
          <w:sz w:val="22"/>
          <w:szCs w:val="22"/>
          <w:lang w:val="en-US"/>
        </w:rPr>
        <w:t xml:space="preserve">action </w:t>
      </w:r>
      <w:r w:rsidR="00354D52" w:rsidRPr="00BE1640">
        <w:rPr>
          <w:rFonts w:asciiTheme="minorHAnsi" w:hAnsiTheme="minorHAnsi" w:cstheme="minorHAnsi"/>
          <w:sz w:val="22"/>
          <w:szCs w:val="22"/>
          <w:lang w:val="en-US"/>
        </w:rPr>
        <w:t xml:space="preserve">debate with </w:t>
      </w:r>
      <w:r w:rsidR="00BE1640" w:rsidRPr="00BE1640">
        <w:rPr>
          <w:rFonts w:asciiTheme="minorHAnsi" w:hAnsiTheme="minorHAnsi" w:cstheme="minorHAnsi"/>
          <w:sz w:val="22"/>
          <w:szCs w:val="22"/>
          <w:lang w:val="en-US"/>
        </w:rPr>
        <w:t xml:space="preserve">the </w:t>
      </w:r>
      <w:r w:rsidR="00354D52" w:rsidRPr="00BE1640">
        <w:rPr>
          <w:rFonts w:asciiTheme="minorHAnsi" w:hAnsiTheme="minorHAnsi" w:cstheme="minorHAnsi"/>
          <w:sz w:val="22"/>
          <w:szCs w:val="22"/>
          <w:lang w:val="en-US"/>
        </w:rPr>
        <w:t xml:space="preserve">national governments. </w:t>
      </w:r>
    </w:p>
    <w:p w14:paraId="63AA4BF0" w14:textId="5DD2F63D" w:rsidR="009A7A01" w:rsidRPr="00BE1640" w:rsidRDefault="00BE1640" w:rsidP="00354D52">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w:t>
      </w:r>
      <w:r w:rsidR="009A7A01" w:rsidRPr="00BE1640">
        <w:rPr>
          <w:rFonts w:asciiTheme="minorHAnsi" w:hAnsiTheme="minorHAnsi" w:cstheme="minorHAnsi"/>
          <w:sz w:val="22"/>
          <w:szCs w:val="22"/>
          <w:lang w:val="en-US"/>
        </w:rPr>
        <w:t xml:space="preserve">NGOs Dialogue was followed by the </w:t>
      </w:r>
      <w:r w:rsidR="00354D52" w:rsidRPr="00BE1640">
        <w:rPr>
          <w:rFonts w:asciiTheme="minorHAnsi" w:hAnsiTheme="minorHAnsi" w:cstheme="minorHAnsi"/>
          <w:sz w:val="22"/>
          <w:szCs w:val="22"/>
          <w:lang w:val="en-US"/>
        </w:rPr>
        <w:t>NGO</w:t>
      </w:r>
      <w:r w:rsidR="009A7A01"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Forum</w:t>
      </w:r>
      <w:r w:rsidR="00354D52" w:rsidRPr="00BE1640">
        <w:rPr>
          <w:rFonts w:asciiTheme="minorHAnsi" w:hAnsiTheme="minorHAnsi" w:cstheme="minorHAnsi"/>
          <w:sz w:val="22"/>
          <w:szCs w:val="22"/>
          <w:lang w:val="en-US"/>
        </w:rPr>
        <w:t xml:space="preserve"> </w:t>
      </w:r>
      <w:proofErr w:type="gramStart"/>
      <w:r w:rsidR="009A7A01" w:rsidRPr="00BE1640">
        <w:rPr>
          <w:rFonts w:asciiTheme="minorHAnsi" w:hAnsiTheme="minorHAnsi" w:cstheme="minorHAnsi"/>
          <w:sz w:val="22"/>
          <w:szCs w:val="22"/>
          <w:lang w:val="en-US"/>
        </w:rPr>
        <w:t>between 2004 - 2008</w:t>
      </w:r>
      <w:proofErr w:type="gramEnd"/>
      <w:r w:rsidR="00354D52" w:rsidRPr="00BE1640">
        <w:rPr>
          <w:rFonts w:asciiTheme="minorHAnsi" w:hAnsiTheme="minorHAnsi" w:cstheme="minorHAnsi"/>
          <w:sz w:val="22"/>
          <w:szCs w:val="22"/>
          <w:lang w:val="en-US"/>
        </w:rPr>
        <w:t xml:space="preserve"> </w:t>
      </w:r>
      <w:r w:rsidR="009A7A01" w:rsidRPr="00BE1640">
        <w:rPr>
          <w:rFonts w:asciiTheme="minorHAnsi" w:hAnsiTheme="minorHAnsi" w:cstheme="minorHAnsi"/>
          <w:sz w:val="22"/>
          <w:szCs w:val="22"/>
          <w:lang w:val="en-US"/>
        </w:rPr>
        <w:t>and the</w:t>
      </w:r>
      <w:r w:rsidRPr="00BE1640">
        <w:rPr>
          <w:rFonts w:asciiTheme="minorHAnsi" w:hAnsiTheme="minorHAnsi" w:cstheme="minorHAnsi"/>
          <w:sz w:val="22"/>
          <w:szCs w:val="22"/>
          <w:lang w:val="en-US"/>
        </w:rPr>
        <w:t xml:space="preserve"> </w:t>
      </w:r>
      <w:r w:rsidR="009A7A01" w:rsidRPr="00BE1640">
        <w:rPr>
          <w:rFonts w:asciiTheme="minorHAnsi" w:hAnsiTheme="minorHAnsi" w:cstheme="minorHAnsi"/>
          <w:sz w:val="22"/>
          <w:szCs w:val="22"/>
          <w:lang w:val="en-US"/>
        </w:rPr>
        <w:t xml:space="preserve">NGOs </w:t>
      </w:r>
      <w:r w:rsidR="00354D52" w:rsidRPr="00BE1640">
        <w:rPr>
          <w:rFonts w:asciiTheme="minorHAnsi" w:hAnsiTheme="minorHAnsi" w:cstheme="minorHAnsi"/>
          <w:sz w:val="22"/>
          <w:szCs w:val="22"/>
          <w:lang w:val="en-US"/>
        </w:rPr>
        <w:t>Environment Forum</w:t>
      </w:r>
      <w:r w:rsidR="009A7A01" w:rsidRPr="00BE1640">
        <w:rPr>
          <w:rFonts w:asciiTheme="minorHAnsi" w:hAnsiTheme="minorHAnsi" w:cstheme="minorHAnsi"/>
          <w:sz w:val="22"/>
          <w:szCs w:val="22"/>
          <w:lang w:val="en-US"/>
        </w:rPr>
        <w:t xml:space="preserve"> between 2009 - 2012</w:t>
      </w:r>
      <w:r w:rsidR="00354D52" w:rsidRPr="00BE1640">
        <w:rPr>
          <w:rFonts w:asciiTheme="minorHAnsi" w:hAnsiTheme="minorHAnsi" w:cstheme="minorHAnsi"/>
          <w:sz w:val="22"/>
          <w:szCs w:val="22"/>
          <w:lang w:val="en-US"/>
        </w:rPr>
        <w:t xml:space="preserve">. </w:t>
      </w:r>
    </w:p>
    <w:p w14:paraId="6783765F" w14:textId="5C66C544" w:rsidR="00354D52" w:rsidRPr="00BE1640" w:rsidRDefault="0007476A" w:rsidP="00354D52">
      <w:p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From</w:t>
      </w:r>
      <w:r w:rsidR="009A7A01" w:rsidRPr="00BE1640">
        <w:rPr>
          <w:rFonts w:asciiTheme="minorHAnsi" w:hAnsiTheme="minorHAnsi" w:cstheme="minorHAnsi"/>
          <w:sz w:val="22"/>
          <w:szCs w:val="22"/>
          <w:lang w:val="en-US"/>
        </w:rPr>
        <w:t xml:space="preserve"> October 2013, the </w:t>
      </w:r>
      <w:r w:rsidR="009A7A01" w:rsidRPr="00BE1640">
        <w:rPr>
          <w:rFonts w:asciiTheme="minorHAnsi" w:hAnsiTheme="minorHAnsi" w:cstheme="minorHAnsi"/>
          <w:b/>
          <w:sz w:val="22"/>
          <w:szCs w:val="22"/>
          <w:lang w:val="en-US"/>
        </w:rPr>
        <w:t xml:space="preserve">NGOs </w:t>
      </w:r>
      <w:r w:rsidR="00354D52" w:rsidRPr="00BE1640">
        <w:rPr>
          <w:rFonts w:asciiTheme="minorHAnsi" w:hAnsiTheme="minorHAnsi" w:cstheme="minorHAnsi"/>
          <w:b/>
          <w:sz w:val="22"/>
          <w:szCs w:val="22"/>
          <w:lang w:val="en-US"/>
        </w:rPr>
        <w:t>Environment</w:t>
      </w:r>
      <w:r w:rsidR="00C8523A" w:rsidRPr="00BE1640">
        <w:rPr>
          <w:rFonts w:asciiTheme="minorHAnsi" w:hAnsiTheme="minorHAnsi" w:cstheme="minorHAnsi"/>
          <w:b/>
          <w:sz w:val="22"/>
          <w:szCs w:val="22"/>
          <w:lang w:val="en-US"/>
        </w:rPr>
        <w:t xml:space="preserve"> and Climate</w:t>
      </w:r>
      <w:r w:rsidR="00354D52" w:rsidRPr="00BE1640">
        <w:rPr>
          <w:rFonts w:asciiTheme="minorHAnsi" w:hAnsiTheme="minorHAnsi" w:cstheme="minorHAnsi"/>
          <w:b/>
          <w:sz w:val="22"/>
          <w:szCs w:val="22"/>
          <w:lang w:val="en-US"/>
        </w:rPr>
        <w:t xml:space="preserve"> Forum</w:t>
      </w:r>
      <w:r w:rsidR="00354D52" w:rsidRPr="00BE1640">
        <w:rPr>
          <w:rFonts w:asciiTheme="minorHAnsi" w:hAnsiTheme="minorHAnsi" w:cstheme="minorHAnsi"/>
          <w:sz w:val="22"/>
          <w:szCs w:val="22"/>
          <w:lang w:val="en-US"/>
        </w:rPr>
        <w:t xml:space="preserve"> will be incorporated </w:t>
      </w:r>
      <w:r w:rsidR="009A7A01" w:rsidRPr="00BE1640">
        <w:rPr>
          <w:rFonts w:asciiTheme="minorHAnsi" w:hAnsiTheme="minorHAnsi" w:cstheme="minorHAnsi"/>
          <w:sz w:val="22"/>
          <w:szCs w:val="22"/>
          <w:lang w:val="en-US"/>
        </w:rPr>
        <w:t>under the</w:t>
      </w:r>
      <w:r w:rsidR="00354D52" w:rsidRPr="00BE1640">
        <w:rPr>
          <w:rFonts w:asciiTheme="minorHAnsi" w:hAnsiTheme="minorHAnsi" w:cstheme="minorHAnsi"/>
          <w:sz w:val="22"/>
          <w:szCs w:val="22"/>
          <w:lang w:val="en-US"/>
        </w:rPr>
        <w:t xml:space="preserve"> E</w:t>
      </w:r>
      <w:r w:rsidR="00BE1640" w:rsidRPr="00BE1640">
        <w:rPr>
          <w:rFonts w:asciiTheme="minorHAnsi" w:hAnsiTheme="minorHAnsi" w:cstheme="minorHAnsi"/>
          <w:sz w:val="22"/>
          <w:szCs w:val="22"/>
          <w:lang w:val="en-US"/>
        </w:rPr>
        <w:t xml:space="preserve">nvironment and </w:t>
      </w:r>
      <w:r w:rsidR="00354D52" w:rsidRPr="00BE1640">
        <w:rPr>
          <w:rFonts w:asciiTheme="minorHAnsi" w:hAnsiTheme="minorHAnsi" w:cstheme="minorHAnsi"/>
          <w:sz w:val="22"/>
          <w:szCs w:val="22"/>
          <w:lang w:val="en-US"/>
        </w:rPr>
        <w:t>C</w:t>
      </w:r>
      <w:r w:rsidR="00BE1640" w:rsidRPr="00BE1640">
        <w:rPr>
          <w:rFonts w:asciiTheme="minorHAnsi" w:hAnsiTheme="minorHAnsi" w:cstheme="minorHAnsi"/>
          <w:sz w:val="22"/>
          <w:szCs w:val="22"/>
          <w:lang w:val="en-US"/>
        </w:rPr>
        <w:t xml:space="preserve">limate </w:t>
      </w:r>
      <w:r w:rsidR="00354D52" w:rsidRPr="00BE1640">
        <w:rPr>
          <w:rFonts w:asciiTheme="minorHAnsi" w:hAnsiTheme="minorHAnsi" w:cstheme="minorHAnsi"/>
          <w:sz w:val="22"/>
          <w:szCs w:val="22"/>
          <w:lang w:val="en-US"/>
        </w:rPr>
        <w:t>R</w:t>
      </w:r>
      <w:r w:rsidR="00BE1640" w:rsidRPr="00BE1640">
        <w:rPr>
          <w:rFonts w:asciiTheme="minorHAnsi" w:hAnsiTheme="minorHAnsi" w:cstheme="minorHAnsi"/>
          <w:sz w:val="22"/>
          <w:szCs w:val="22"/>
          <w:lang w:val="en-US"/>
        </w:rPr>
        <w:t xml:space="preserve">egional </w:t>
      </w:r>
      <w:r w:rsidR="00354D52" w:rsidRPr="00BE1640">
        <w:rPr>
          <w:rFonts w:asciiTheme="minorHAnsi" w:hAnsiTheme="minorHAnsi" w:cstheme="minorHAnsi"/>
          <w:sz w:val="22"/>
          <w:szCs w:val="22"/>
          <w:lang w:val="en-US"/>
        </w:rPr>
        <w:t>A</w:t>
      </w:r>
      <w:r w:rsidR="00BE1640" w:rsidRPr="00BE1640">
        <w:rPr>
          <w:rFonts w:asciiTheme="minorHAnsi" w:hAnsiTheme="minorHAnsi" w:cstheme="minorHAnsi"/>
          <w:sz w:val="22"/>
          <w:szCs w:val="22"/>
          <w:lang w:val="en-US"/>
        </w:rPr>
        <w:t xml:space="preserve">ccession </w:t>
      </w:r>
      <w:r w:rsidR="00354D52" w:rsidRPr="00BE1640">
        <w:rPr>
          <w:rFonts w:asciiTheme="minorHAnsi" w:hAnsiTheme="minorHAnsi" w:cstheme="minorHAnsi"/>
          <w:sz w:val="22"/>
          <w:szCs w:val="22"/>
          <w:lang w:val="en-US"/>
        </w:rPr>
        <w:t>N</w:t>
      </w:r>
      <w:r w:rsidR="00BE1640" w:rsidRPr="00BE1640">
        <w:rPr>
          <w:rFonts w:asciiTheme="minorHAnsi" w:hAnsiTheme="minorHAnsi" w:cstheme="minorHAnsi"/>
          <w:sz w:val="22"/>
          <w:szCs w:val="22"/>
          <w:lang w:val="en-US"/>
        </w:rPr>
        <w:t>etwork</w:t>
      </w:r>
      <w:r w:rsidR="009A7A01" w:rsidRPr="00BE1640">
        <w:rPr>
          <w:rFonts w:asciiTheme="minorHAnsi" w:hAnsiTheme="minorHAnsi" w:cstheme="minorHAnsi"/>
          <w:sz w:val="22"/>
          <w:szCs w:val="22"/>
          <w:lang w:val="en-US"/>
        </w:rPr>
        <w:t xml:space="preserve"> project,</w:t>
      </w:r>
      <w:r w:rsidR="00354D52" w:rsidRPr="00BE1640">
        <w:rPr>
          <w:rFonts w:asciiTheme="minorHAnsi" w:hAnsiTheme="minorHAnsi" w:cstheme="minorHAnsi"/>
          <w:sz w:val="22"/>
          <w:szCs w:val="22"/>
          <w:lang w:val="en-US"/>
        </w:rPr>
        <w:t xml:space="preserve"> as </w:t>
      </w:r>
      <w:r w:rsidR="00BE1640" w:rsidRPr="00BE1640">
        <w:rPr>
          <w:rFonts w:asciiTheme="minorHAnsi" w:hAnsiTheme="minorHAnsi" w:cstheme="minorHAnsi"/>
          <w:sz w:val="22"/>
          <w:szCs w:val="22"/>
          <w:lang w:val="en-US"/>
        </w:rPr>
        <w:t>a</w:t>
      </w:r>
      <w:r w:rsidR="00354D52" w:rsidRPr="00BE1640">
        <w:rPr>
          <w:rFonts w:asciiTheme="minorHAnsi" w:hAnsiTheme="minorHAnsi" w:cstheme="minorHAnsi"/>
          <w:sz w:val="22"/>
          <w:szCs w:val="22"/>
          <w:lang w:val="en-US"/>
        </w:rPr>
        <w:t xml:space="preserve"> horizontal </w:t>
      </w:r>
      <w:r w:rsidR="00BE1640" w:rsidRPr="00BE1640">
        <w:rPr>
          <w:rFonts w:asciiTheme="minorHAnsi" w:hAnsiTheme="minorHAnsi" w:cstheme="minorHAnsi"/>
          <w:sz w:val="22"/>
          <w:szCs w:val="22"/>
          <w:lang w:val="en-US"/>
        </w:rPr>
        <w:t>element,</w:t>
      </w:r>
      <w:r w:rsidR="009A7A01" w:rsidRPr="00BE1640">
        <w:rPr>
          <w:rFonts w:asciiTheme="minorHAnsi" w:hAnsiTheme="minorHAnsi" w:cstheme="minorHAnsi"/>
          <w:sz w:val="22"/>
          <w:szCs w:val="22"/>
          <w:lang w:val="en-US"/>
        </w:rPr>
        <w:t xml:space="preserve"> covering </w:t>
      </w:r>
      <w:r>
        <w:rPr>
          <w:rFonts w:asciiTheme="minorHAnsi" w:hAnsiTheme="minorHAnsi" w:cstheme="minorHAnsi"/>
          <w:sz w:val="22"/>
          <w:szCs w:val="22"/>
          <w:lang w:val="en-US"/>
        </w:rPr>
        <w:t>environment</w:t>
      </w:r>
      <w:r w:rsidR="009A7A01" w:rsidRPr="00BE1640">
        <w:rPr>
          <w:rFonts w:asciiTheme="minorHAnsi" w:hAnsiTheme="minorHAnsi" w:cstheme="minorHAnsi"/>
          <w:sz w:val="22"/>
          <w:szCs w:val="22"/>
          <w:lang w:val="en-US"/>
        </w:rPr>
        <w:t xml:space="preserve"> and climate components. </w:t>
      </w:r>
      <w:r w:rsidR="00354D52" w:rsidRPr="00BE1640">
        <w:rPr>
          <w:rFonts w:asciiTheme="minorHAnsi" w:hAnsiTheme="minorHAnsi" w:cstheme="minorHAnsi"/>
          <w:sz w:val="22"/>
          <w:szCs w:val="22"/>
          <w:lang w:val="en-US"/>
        </w:rPr>
        <w:t xml:space="preserve"> </w:t>
      </w:r>
    </w:p>
    <w:p w14:paraId="1CF7D1C9" w14:textId="77777777" w:rsidR="007F63D4" w:rsidRPr="00BE1640" w:rsidRDefault="007F63D4" w:rsidP="001768FC">
      <w:pPr>
        <w:spacing w:before="120" w:after="120"/>
        <w:jc w:val="both"/>
        <w:rPr>
          <w:rFonts w:asciiTheme="minorHAnsi" w:hAnsiTheme="minorHAnsi" w:cstheme="minorHAnsi"/>
          <w:sz w:val="22"/>
          <w:szCs w:val="22"/>
          <w:lang w:val="en-US"/>
        </w:rPr>
      </w:pPr>
    </w:p>
    <w:p w14:paraId="38DE3A8C" w14:textId="77777777" w:rsidR="0007691B" w:rsidRPr="00BE1640" w:rsidRDefault="0007691B" w:rsidP="0007691B">
      <w:pPr>
        <w:pStyle w:val="Heading2"/>
        <w:rPr>
          <w:rFonts w:asciiTheme="minorHAnsi" w:hAnsiTheme="minorHAnsi" w:cstheme="minorHAnsi"/>
          <w:sz w:val="22"/>
          <w:szCs w:val="22"/>
          <w:lang w:val="en-US"/>
        </w:rPr>
      </w:pPr>
      <w:bookmarkStart w:id="5" w:name="_Toc369883344"/>
      <w:r w:rsidRPr="00BE1640">
        <w:rPr>
          <w:rFonts w:asciiTheme="minorHAnsi" w:hAnsiTheme="minorHAnsi" w:cstheme="minorHAnsi"/>
          <w:sz w:val="22"/>
          <w:szCs w:val="22"/>
          <w:lang w:val="en-US"/>
        </w:rPr>
        <w:t>1.4 Current state of affairs in the relevant sectors</w:t>
      </w:r>
      <w:bookmarkEnd w:id="5"/>
      <w:r w:rsidRPr="00BE1640">
        <w:rPr>
          <w:rFonts w:asciiTheme="minorHAnsi" w:hAnsiTheme="minorHAnsi" w:cstheme="minorHAnsi"/>
          <w:sz w:val="22"/>
          <w:szCs w:val="22"/>
          <w:lang w:val="en-US"/>
        </w:rPr>
        <w:t xml:space="preserve"> </w:t>
      </w:r>
    </w:p>
    <w:p w14:paraId="7239B0E7" w14:textId="14E38C16" w:rsidR="00BE1640" w:rsidRDefault="0007691B" w:rsidP="0007691B">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In spite of progress made </w:t>
      </w:r>
      <w:r w:rsidR="0007476A">
        <w:rPr>
          <w:rFonts w:asciiTheme="minorHAnsi" w:hAnsiTheme="minorHAnsi" w:cstheme="minorHAnsi"/>
          <w:sz w:val="22"/>
          <w:szCs w:val="22"/>
          <w:lang w:val="en-US"/>
        </w:rPr>
        <w:t xml:space="preserve">in recent </w:t>
      </w:r>
      <w:r w:rsidRPr="00BE1640">
        <w:rPr>
          <w:rFonts w:asciiTheme="minorHAnsi" w:hAnsiTheme="minorHAnsi" w:cstheme="minorHAnsi"/>
          <w:sz w:val="22"/>
          <w:szCs w:val="22"/>
          <w:lang w:val="en-US"/>
        </w:rPr>
        <w:t xml:space="preserve">years, the position of environmental </w:t>
      </w:r>
      <w:r w:rsidR="009840F4" w:rsidRPr="00BE1640">
        <w:rPr>
          <w:rFonts w:asciiTheme="minorHAnsi" w:hAnsiTheme="minorHAnsi" w:cstheme="minorHAnsi"/>
          <w:sz w:val="22"/>
          <w:szCs w:val="22"/>
          <w:lang w:val="en-US"/>
        </w:rPr>
        <w:t>NGO</w:t>
      </w:r>
      <w:r w:rsidRPr="00BE1640">
        <w:rPr>
          <w:rFonts w:asciiTheme="minorHAnsi" w:hAnsiTheme="minorHAnsi" w:cstheme="minorHAnsi"/>
          <w:sz w:val="22"/>
          <w:szCs w:val="22"/>
          <w:lang w:val="en-US"/>
        </w:rPr>
        <w:t xml:space="preserve">s in the beneficiary countries is still far from ideal. </w:t>
      </w:r>
      <w:r w:rsidR="009840F4" w:rsidRPr="00BE1640">
        <w:rPr>
          <w:rFonts w:asciiTheme="minorHAnsi" w:hAnsiTheme="minorHAnsi" w:cstheme="minorHAnsi"/>
          <w:sz w:val="22"/>
          <w:szCs w:val="22"/>
          <w:lang w:val="en-US"/>
        </w:rPr>
        <w:t>NGO</w:t>
      </w:r>
      <w:r w:rsidRPr="00BE1640">
        <w:rPr>
          <w:rFonts w:asciiTheme="minorHAnsi" w:hAnsiTheme="minorHAnsi" w:cstheme="minorHAnsi"/>
          <w:sz w:val="22"/>
          <w:szCs w:val="22"/>
          <w:lang w:val="en-US"/>
        </w:rPr>
        <w:t xml:space="preserve">s not only face external </w:t>
      </w:r>
      <w:r w:rsidR="0007476A">
        <w:rPr>
          <w:rFonts w:asciiTheme="minorHAnsi" w:hAnsiTheme="minorHAnsi" w:cstheme="minorHAnsi"/>
          <w:sz w:val="22"/>
          <w:szCs w:val="22"/>
          <w:lang w:val="en-US"/>
        </w:rPr>
        <w:t>challenges</w:t>
      </w:r>
      <w:r w:rsidR="005C387F" w:rsidRPr="00BE1640">
        <w:rPr>
          <w:rFonts w:asciiTheme="minorHAnsi" w:hAnsiTheme="minorHAnsi" w:cstheme="minorHAnsi"/>
          <w:sz w:val="22"/>
          <w:szCs w:val="22"/>
          <w:lang w:val="en-US"/>
        </w:rPr>
        <w:t xml:space="preserve"> in terms of </w:t>
      </w:r>
      <w:r w:rsidR="00DA273B" w:rsidRPr="00BE1640">
        <w:rPr>
          <w:rFonts w:asciiTheme="minorHAnsi" w:hAnsiTheme="minorHAnsi" w:cstheme="minorHAnsi"/>
          <w:sz w:val="22"/>
          <w:szCs w:val="22"/>
          <w:lang w:val="en-US"/>
        </w:rPr>
        <w:t xml:space="preserve">involvement in </w:t>
      </w:r>
      <w:r w:rsidR="0007476A">
        <w:rPr>
          <w:rFonts w:asciiTheme="minorHAnsi" w:hAnsiTheme="minorHAnsi" w:cstheme="minorHAnsi"/>
          <w:sz w:val="22"/>
          <w:szCs w:val="22"/>
          <w:lang w:val="en-US"/>
        </w:rPr>
        <w:t xml:space="preserve">policy formulation and </w:t>
      </w:r>
      <w:r w:rsidR="005C387F" w:rsidRPr="00BE1640">
        <w:rPr>
          <w:rFonts w:asciiTheme="minorHAnsi" w:hAnsiTheme="minorHAnsi" w:cstheme="minorHAnsi"/>
          <w:sz w:val="22"/>
          <w:szCs w:val="22"/>
          <w:lang w:val="en-US"/>
        </w:rPr>
        <w:lastRenderedPageBreak/>
        <w:t>decision-making</w:t>
      </w:r>
      <w:r w:rsidRPr="00BE1640">
        <w:rPr>
          <w:rFonts w:asciiTheme="minorHAnsi" w:hAnsiTheme="minorHAnsi" w:cstheme="minorHAnsi"/>
          <w:sz w:val="22"/>
          <w:szCs w:val="22"/>
          <w:lang w:val="en-US"/>
        </w:rPr>
        <w:t xml:space="preserve">, </w:t>
      </w:r>
      <w:r w:rsidR="0007476A" w:rsidRPr="00BE1640">
        <w:rPr>
          <w:rFonts w:asciiTheme="minorHAnsi" w:hAnsiTheme="minorHAnsi" w:cstheme="minorHAnsi"/>
          <w:sz w:val="22"/>
          <w:szCs w:val="22"/>
          <w:lang w:val="en-US"/>
        </w:rPr>
        <w:t>and a high degree of dispersion (difficu</w:t>
      </w:r>
      <w:r w:rsidR="0007476A">
        <w:rPr>
          <w:rFonts w:asciiTheme="minorHAnsi" w:hAnsiTheme="minorHAnsi" w:cstheme="minorHAnsi"/>
          <w:sz w:val="22"/>
          <w:szCs w:val="22"/>
          <w:lang w:val="en-US"/>
        </w:rPr>
        <w:t xml:space="preserve">lt to create a common platform), </w:t>
      </w:r>
      <w:r w:rsidRPr="00BE1640">
        <w:rPr>
          <w:rFonts w:asciiTheme="minorHAnsi" w:hAnsiTheme="minorHAnsi" w:cstheme="minorHAnsi"/>
          <w:sz w:val="22"/>
          <w:szCs w:val="22"/>
          <w:lang w:val="en-US"/>
        </w:rPr>
        <w:t xml:space="preserve">but also </w:t>
      </w:r>
      <w:r w:rsidR="0007476A">
        <w:rPr>
          <w:rFonts w:asciiTheme="minorHAnsi" w:hAnsiTheme="minorHAnsi" w:cstheme="minorHAnsi"/>
          <w:sz w:val="22"/>
          <w:szCs w:val="22"/>
          <w:lang w:val="en-US"/>
        </w:rPr>
        <w:t>have internal difficulties</w:t>
      </w:r>
      <w:r w:rsidRPr="00BE1640">
        <w:rPr>
          <w:rFonts w:asciiTheme="minorHAnsi" w:hAnsiTheme="minorHAnsi" w:cstheme="minorHAnsi"/>
          <w:sz w:val="22"/>
          <w:szCs w:val="22"/>
          <w:lang w:val="en-US"/>
        </w:rPr>
        <w:t xml:space="preserve">, such </w:t>
      </w:r>
      <w:r w:rsidR="00BE1640">
        <w:rPr>
          <w:rFonts w:asciiTheme="minorHAnsi" w:hAnsiTheme="minorHAnsi" w:cstheme="minorHAnsi"/>
          <w:sz w:val="22"/>
          <w:szCs w:val="22"/>
          <w:lang w:val="en-US"/>
        </w:rPr>
        <w:t xml:space="preserve">as limited financial resources and </w:t>
      </w:r>
      <w:r w:rsidR="0007476A">
        <w:rPr>
          <w:rFonts w:asciiTheme="minorHAnsi" w:hAnsiTheme="minorHAnsi" w:cstheme="minorHAnsi"/>
          <w:sz w:val="22"/>
          <w:szCs w:val="22"/>
          <w:lang w:val="en-US"/>
        </w:rPr>
        <w:t xml:space="preserve">high </w:t>
      </w:r>
      <w:r w:rsidRPr="00BE1640">
        <w:rPr>
          <w:rFonts w:asciiTheme="minorHAnsi" w:hAnsiTheme="minorHAnsi" w:cstheme="minorHAnsi"/>
          <w:sz w:val="22"/>
          <w:szCs w:val="22"/>
          <w:lang w:val="en-US"/>
        </w:rPr>
        <w:t xml:space="preserve">training needs. </w:t>
      </w:r>
    </w:p>
    <w:p w14:paraId="4078E726" w14:textId="4C9A53DA" w:rsidR="0007691B" w:rsidRPr="00BE1640" w:rsidRDefault="00D975FD" w:rsidP="0007691B">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There are significant differences among </w:t>
      </w:r>
      <w:r w:rsidR="0007691B" w:rsidRPr="00BE1640">
        <w:rPr>
          <w:rFonts w:asciiTheme="minorHAnsi" w:hAnsiTheme="minorHAnsi" w:cstheme="minorHAnsi"/>
          <w:sz w:val="22"/>
          <w:szCs w:val="22"/>
          <w:lang w:val="en-US"/>
        </w:rPr>
        <w:t>beneficiary countr</w:t>
      </w:r>
      <w:r w:rsidRPr="00BE1640">
        <w:rPr>
          <w:rFonts w:asciiTheme="minorHAnsi" w:hAnsiTheme="minorHAnsi" w:cstheme="minorHAnsi"/>
          <w:sz w:val="22"/>
          <w:szCs w:val="22"/>
          <w:lang w:val="en-US"/>
        </w:rPr>
        <w:t>ies</w:t>
      </w:r>
      <w:r w:rsidR="0007691B" w:rsidRPr="00BE1640">
        <w:rPr>
          <w:rFonts w:asciiTheme="minorHAnsi" w:hAnsiTheme="minorHAnsi" w:cstheme="minorHAnsi"/>
          <w:sz w:val="22"/>
          <w:szCs w:val="22"/>
          <w:lang w:val="en-US"/>
        </w:rPr>
        <w:t xml:space="preserve"> and individual </w:t>
      </w:r>
      <w:r w:rsidRPr="00BE1640">
        <w:rPr>
          <w:rFonts w:asciiTheme="minorHAnsi" w:hAnsiTheme="minorHAnsi" w:cstheme="minorHAnsi"/>
          <w:sz w:val="22"/>
          <w:szCs w:val="22"/>
          <w:lang w:val="en-US"/>
        </w:rPr>
        <w:t>administrations</w:t>
      </w:r>
      <w:r w:rsidR="007F63D4" w:rsidRPr="00BE1640">
        <w:rPr>
          <w:rFonts w:asciiTheme="minorHAnsi" w:hAnsiTheme="minorHAnsi" w:cstheme="minorHAnsi"/>
          <w:sz w:val="22"/>
          <w:szCs w:val="22"/>
          <w:lang w:val="en-US"/>
        </w:rPr>
        <w:t xml:space="preserve"> in terms of involvement and cooperation practices with local NGOs</w:t>
      </w:r>
      <w:r w:rsidR="0007476A">
        <w:rPr>
          <w:rFonts w:asciiTheme="minorHAnsi" w:hAnsiTheme="minorHAnsi" w:cstheme="minorHAnsi"/>
          <w:sz w:val="22"/>
          <w:szCs w:val="22"/>
          <w:lang w:val="en-US"/>
        </w:rPr>
        <w:t>. C</w:t>
      </w:r>
      <w:r w:rsidR="0007691B" w:rsidRPr="00BE1640">
        <w:rPr>
          <w:rFonts w:asciiTheme="minorHAnsi" w:hAnsiTheme="minorHAnsi" w:cstheme="minorHAnsi"/>
          <w:sz w:val="22"/>
          <w:szCs w:val="22"/>
          <w:lang w:val="en-US"/>
        </w:rPr>
        <w:t xml:space="preserve">onsiderable </w:t>
      </w:r>
      <w:r w:rsidR="007F63D4" w:rsidRPr="00BE1640">
        <w:rPr>
          <w:rFonts w:asciiTheme="minorHAnsi" w:hAnsiTheme="minorHAnsi" w:cstheme="minorHAnsi"/>
          <w:sz w:val="22"/>
          <w:szCs w:val="22"/>
          <w:lang w:val="en-US"/>
        </w:rPr>
        <w:t>efforts should be pursued to</w:t>
      </w:r>
      <w:r w:rsidRPr="00BE1640">
        <w:rPr>
          <w:rFonts w:asciiTheme="minorHAnsi" w:hAnsiTheme="minorHAnsi" w:cstheme="minorHAnsi"/>
          <w:sz w:val="22"/>
          <w:szCs w:val="22"/>
          <w:lang w:val="en-US"/>
        </w:rPr>
        <w:t xml:space="preserve"> </w:t>
      </w:r>
      <w:r w:rsidR="007F63D4" w:rsidRPr="00BE1640">
        <w:rPr>
          <w:rFonts w:asciiTheme="minorHAnsi" w:hAnsiTheme="minorHAnsi" w:cstheme="minorHAnsi"/>
          <w:sz w:val="22"/>
          <w:szCs w:val="22"/>
          <w:lang w:val="en-US"/>
        </w:rPr>
        <w:t>i</w:t>
      </w:r>
      <w:r w:rsidRPr="00BE1640">
        <w:rPr>
          <w:rFonts w:asciiTheme="minorHAnsi" w:hAnsiTheme="minorHAnsi" w:cstheme="minorHAnsi"/>
          <w:sz w:val="22"/>
          <w:szCs w:val="22"/>
          <w:lang w:val="en-US"/>
        </w:rPr>
        <w:t>mprov</w:t>
      </w:r>
      <w:r w:rsidR="007F63D4" w:rsidRPr="00BE1640">
        <w:rPr>
          <w:rFonts w:asciiTheme="minorHAnsi" w:hAnsiTheme="minorHAnsi" w:cstheme="minorHAnsi"/>
          <w:sz w:val="22"/>
          <w:szCs w:val="22"/>
          <w:lang w:val="en-US"/>
        </w:rPr>
        <w:t>e</w:t>
      </w:r>
      <w:r w:rsidRPr="00BE1640">
        <w:rPr>
          <w:rFonts w:asciiTheme="minorHAnsi" w:hAnsiTheme="minorHAnsi" w:cstheme="minorHAnsi"/>
          <w:sz w:val="22"/>
          <w:szCs w:val="22"/>
          <w:lang w:val="en-US"/>
        </w:rPr>
        <w:t xml:space="preserve"> and develop the </w:t>
      </w:r>
      <w:r w:rsidR="009840F4" w:rsidRPr="00BE1640">
        <w:rPr>
          <w:rFonts w:asciiTheme="minorHAnsi" w:hAnsiTheme="minorHAnsi" w:cstheme="minorHAnsi"/>
          <w:sz w:val="22"/>
          <w:szCs w:val="22"/>
          <w:lang w:val="en-US"/>
        </w:rPr>
        <w:t>NGO</w:t>
      </w:r>
      <w:r w:rsidR="007F63D4" w:rsidRPr="00BE1640">
        <w:rPr>
          <w:rFonts w:asciiTheme="minorHAnsi" w:hAnsiTheme="minorHAnsi" w:cstheme="minorHAnsi"/>
          <w:sz w:val="22"/>
          <w:szCs w:val="22"/>
          <w:lang w:val="en-US"/>
        </w:rPr>
        <w:t>s</w:t>
      </w:r>
      <w:r w:rsidR="0007476A">
        <w:rPr>
          <w:rFonts w:asciiTheme="minorHAnsi" w:hAnsiTheme="minorHAnsi" w:cstheme="minorHAnsi"/>
          <w:sz w:val="22"/>
          <w:szCs w:val="22"/>
          <w:lang w:val="en-US"/>
        </w:rPr>
        <w:t xml:space="preserve"> professional capacity</w:t>
      </w:r>
      <w:r w:rsidR="007F63D4" w:rsidRPr="00BE1640">
        <w:rPr>
          <w:rFonts w:asciiTheme="minorHAnsi" w:hAnsiTheme="minorHAnsi" w:cstheme="minorHAnsi"/>
          <w:sz w:val="22"/>
          <w:szCs w:val="22"/>
          <w:lang w:val="en-US"/>
        </w:rPr>
        <w:t xml:space="preserve"> and e</w:t>
      </w:r>
      <w:r w:rsidR="0007476A">
        <w:rPr>
          <w:rFonts w:asciiTheme="minorHAnsi" w:hAnsiTheme="minorHAnsi" w:cstheme="minorHAnsi"/>
          <w:sz w:val="22"/>
          <w:szCs w:val="22"/>
          <w:lang w:val="en-US"/>
        </w:rPr>
        <w:t>xpert knowledge on environment</w:t>
      </w:r>
      <w:r w:rsidR="007F63D4" w:rsidRPr="00BE1640">
        <w:rPr>
          <w:rFonts w:asciiTheme="minorHAnsi" w:hAnsiTheme="minorHAnsi" w:cstheme="minorHAnsi"/>
          <w:sz w:val="22"/>
          <w:szCs w:val="22"/>
          <w:lang w:val="en-US"/>
        </w:rPr>
        <w:t xml:space="preserve"> and climate legislation</w:t>
      </w:r>
      <w:r w:rsidRPr="00BE1640">
        <w:rPr>
          <w:rFonts w:asciiTheme="minorHAnsi" w:hAnsiTheme="minorHAnsi" w:cstheme="minorHAnsi"/>
          <w:sz w:val="22"/>
          <w:szCs w:val="22"/>
          <w:lang w:val="en-US"/>
        </w:rPr>
        <w:t xml:space="preserve"> </w:t>
      </w:r>
      <w:r w:rsidR="007F63D4" w:rsidRPr="00BE1640">
        <w:rPr>
          <w:rFonts w:asciiTheme="minorHAnsi" w:hAnsiTheme="minorHAnsi" w:cstheme="minorHAnsi"/>
          <w:sz w:val="22"/>
          <w:szCs w:val="22"/>
          <w:lang w:val="en-US"/>
        </w:rPr>
        <w:t>in order</w:t>
      </w:r>
      <w:r w:rsidRPr="00BE1640">
        <w:rPr>
          <w:rFonts w:asciiTheme="minorHAnsi" w:hAnsiTheme="minorHAnsi" w:cstheme="minorHAnsi"/>
          <w:sz w:val="22"/>
          <w:szCs w:val="22"/>
          <w:lang w:val="en-US"/>
        </w:rPr>
        <w:t xml:space="preserve"> to enhance their participation in policy </w:t>
      </w:r>
      <w:r w:rsidR="007F63D4" w:rsidRPr="00BE1640">
        <w:rPr>
          <w:rFonts w:asciiTheme="minorHAnsi" w:hAnsiTheme="minorHAnsi" w:cstheme="minorHAnsi"/>
          <w:sz w:val="22"/>
          <w:szCs w:val="22"/>
          <w:lang w:val="en-US"/>
        </w:rPr>
        <w:t>making</w:t>
      </w:r>
      <w:r w:rsidRPr="00BE1640">
        <w:rPr>
          <w:rFonts w:asciiTheme="minorHAnsi" w:hAnsiTheme="minorHAnsi" w:cstheme="minorHAnsi"/>
          <w:sz w:val="22"/>
          <w:szCs w:val="22"/>
          <w:lang w:val="en-US"/>
        </w:rPr>
        <w:t xml:space="preserve">. </w:t>
      </w:r>
    </w:p>
    <w:p w14:paraId="6B4751C2" w14:textId="77777777" w:rsidR="001768FC" w:rsidRPr="00BE1640" w:rsidRDefault="0007691B" w:rsidP="0007691B">
      <w:pPr>
        <w:pStyle w:val="Heading2"/>
        <w:rPr>
          <w:rFonts w:asciiTheme="minorHAnsi" w:hAnsiTheme="minorHAnsi" w:cstheme="minorHAnsi"/>
          <w:sz w:val="22"/>
          <w:szCs w:val="22"/>
          <w:lang w:val="en-US"/>
        </w:rPr>
      </w:pPr>
      <w:bookmarkStart w:id="6" w:name="_Toc369883345"/>
      <w:r w:rsidRPr="00BE1640">
        <w:rPr>
          <w:rFonts w:asciiTheme="minorHAnsi" w:hAnsiTheme="minorHAnsi" w:cstheme="minorHAnsi"/>
          <w:sz w:val="22"/>
          <w:szCs w:val="22"/>
          <w:lang w:val="en-US"/>
        </w:rPr>
        <w:t xml:space="preserve">1.5 Related </w:t>
      </w:r>
      <w:proofErr w:type="spellStart"/>
      <w:r w:rsidRPr="00BE1640">
        <w:rPr>
          <w:rFonts w:asciiTheme="minorHAnsi" w:hAnsiTheme="minorHAnsi" w:cstheme="minorHAnsi"/>
          <w:sz w:val="22"/>
          <w:szCs w:val="22"/>
          <w:lang w:val="en-US"/>
        </w:rPr>
        <w:t>programmes</w:t>
      </w:r>
      <w:proofErr w:type="spellEnd"/>
      <w:r w:rsidRPr="00BE1640">
        <w:rPr>
          <w:rFonts w:asciiTheme="minorHAnsi" w:hAnsiTheme="minorHAnsi" w:cstheme="minorHAnsi"/>
          <w:sz w:val="22"/>
          <w:szCs w:val="22"/>
          <w:lang w:val="en-US"/>
        </w:rPr>
        <w:t xml:space="preserve"> and other donor activities</w:t>
      </w:r>
      <w:bookmarkEnd w:id="6"/>
    </w:p>
    <w:p w14:paraId="2A187664" w14:textId="31D19AD8" w:rsidR="0007691B" w:rsidRPr="00BE1640" w:rsidRDefault="00DA0D51" w:rsidP="0007691B">
      <w:pPr>
        <w:jc w:val="both"/>
        <w:rPr>
          <w:rFonts w:asciiTheme="minorHAnsi" w:hAnsiTheme="minorHAnsi" w:cstheme="minorHAnsi"/>
          <w:sz w:val="22"/>
          <w:szCs w:val="22"/>
          <w:u w:val="single"/>
          <w:lang w:val="en-US"/>
        </w:rPr>
      </w:pPr>
      <w:r w:rsidRPr="00BE1640">
        <w:rPr>
          <w:rFonts w:asciiTheme="minorHAnsi" w:hAnsiTheme="minorHAnsi" w:cstheme="minorHAnsi"/>
          <w:sz w:val="22"/>
          <w:szCs w:val="22"/>
          <w:u w:val="single"/>
          <w:lang w:val="en-US"/>
        </w:rPr>
        <w:t xml:space="preserve">NGOs </w:t>
      </w:r>
      <w:r w:rsidR="0007691B" w:rsidRPr="00BE1640">
        <w:rPr>
          <w:rFonts w:asciiTheme="minorHAnsi" w:hAnsiTheme="minorHAnsi" w:cstheme="minorHAnsi"/>
          <w:sz w:val="22"/>
          <w:szCs w:val="22"/>
          <w:u w:val="single"/>
          <w:lang w:val="en-US"/>
        </w:rPr>
        <w:t>Environment</w:t>
      </w:r>
      <w:r w:rsidR="00C8523A" w:rsidRPr="00BE1640">
        <w:rPr>
          <w:rFonts w:asciiTheme="minorHAnsi" w:hAnsiTheme="minorHAnsi" w:cstheme="minorHAnsi"/>
          <w:sz w:val="22"/>
          <w:szCs w:val="22"/>
          <w:u w:val="single"/>
          <w:lang w:val="en-US"/>
        </w:rPr>
        <w:t xml:space="preserve"> and Climate</w:t>
      </w:r>
      <w:r w:rsidR="0007691B" w:rsidRPr="00BE1640">
        <w:rPr>
          <w:rFonts w:asciiTheme="minorHAnsi" w:hAnsiTheme="minorHAnsi" w:cstheme="minorHAnsi"/>
          <w:sz w:val="22"/>
          <w:szCs w:val="22"/>
          <w:u w:val="single"/>
          <w:lang w:val="en-US"/>
        </w:rPr>
        <w:t xml:space="preserve"> Forum and ECRAN</w:t>
      </w:r>
      <w:r w:rsidRPr="00BE1640">
        <w:rPr>
          <w:rFonts w:asciiTheme="minorHAnsi" w:hAnsiTheme="minorHAnsi" w:cstheme="minorHAnsi"/>
          <w:sz w:val="22"/>
          <w:szCs w:val="22"/>
          <w:u w:val="single"/>
          <w:lang w:val="en-US"/>
        </w:rPr>
        <w:t xml:space="preserve"> project</w:t>
      </w:r>
    </w:p>
    <w:p w14:paraId="72D44B98" w14:textId="23534184" w:rsidR="000B694C" w:rsidRDefault="00BE1640" w:rsidP="00DA0D51">
      <w:pPr>
        <w:widowControl/>
        <w:suppressAutoHyphens w:val="0"/>
        <w:autoSpaceDE w:val="0"/>
        <w:autoSpaceDN w:val="0"/>
        <w:adjustRightInd w:val="0"/>
        <w:jc w:val="both"/>
        <w:rPr>
          <w:rFonts w:asciiTheme="minorHAnsi" w:eastAsia="Times New Roman" w:hAnsiTheme="minorHAnsi" w:cstheme="minorHAnsi"/>
          <w:color w:val="000000"/>
          <w:kern w:val="0"/>
          <w:sz w:val="22"/>
          <w:szCs w:val="22"/>
          <w:lang w:val="en-GB"/>
        </w:rPr>
      </w:pPr>
      <w:r>
        <w:rPr>
          <w:rFonts w:asciiTheme="minorHAnsi" w:eastAsia="Times New Roman" w:hAnsiTheme="minorHAnsi" w:cstheme="minorHAnsi"/>
          <w:color w:val="000000"/>
          <w:kern w:val="0"/>
          <w:sz w:val="22"/>
          <w:szCs w:val="22"/>
          <w:lang w:val="en-GB"/>
        </w:rPr>
        <w:t>U</w:t>
      </w:r>
      <w:r w:rsidR="00DA0D51" w:rsidRPr="00BE1640">
        <w:rPr>
          <w:rFonts w:asciiTheme="minorHAnsi" w:eastAsia="Times New Roman" w:hAnsiTheme="minorHAnsi" w:cstheme="minorHAnsi"/>
          <w:color w:val="000000"/>
          <w:kern w:val="0"/>
          <w:sz w:val="22"/>
          <w:szCs w:val="22"/>
          <w:lang w:val="en-GB"/>
        </w:rPr>
        <w:t>nder the Stability Pact for South Eastern Europe</w:t>
      </w:r>
      <w:r>
        <w:rPr>
          <w:rFonts w:asciiTheme="minorHAnsi" w:eastAsia="Times New Roman" w:hAnsiTheme="minorHAnsi" w:cstheme="minorHAnsi"/>
          <w:color w:val="000000"/>
          <w:kern w:val="0"/>
          <w:sz w:val="22"/>
          <w:szCs w:val="22"/>
          <w:lang w:val="en-GB"/>
        </w:rPr>
        <w:t>,</w:t>
      </w:r>
      <w:r w:rsidR="0007476A">
        <w:rPr>
          <w:rFonts w:asciiTheme="minorHAnsi" w:eastAsia="Times New Roman" w:hAnsiTheme="minorHAnsi" w:cstheme="minorHAnsi"/>
          <w:color w:val="000000"/>
          <w:kern w:val="0"/>
          <w:sz w:val="22"/>
          <w:szCs w:val="22"/>
          <w:lang w:val="en-GB"/>
        </w:rPr>
        <w:t xml:space="preserve"> </w:t>
      </w:r>
      <w:r>
        <w:rPr>
          <w:rFonts w:asciiTheme="minorHAnsi" w:eastAsia="Times New Roman" w:hAnsiTheme="minorHAnsi" w:cstheme="minorHAnsi"/>
          <w:color w:val="000000"/>
          <w:kern w:val="0"/>
          <w:sz w:val="22"/>
          <w:szCs w:val="22"/>
          <w:lang w:val="en-GB"/>
        </w:rPr>
        <w:t>the</w:t>
      </w:r>
      <w:r w:rsidR="00DA0D51" w:rsidRPr="00BE1640">
        <w:rPr>
          <w:rFonts w:asciiTheme="minorHAnsi" w:eastAsia="Times New Roman" w:hAnsiTheme="minorHAnsi" w:cstheme="minorHAnsi"/>
          <w:color w:val="000000"/>
          <w:kern w:val="0"/>
          <w:sz w:val="22"/>
          <w:szCs w:val="22"/>
          <w:lang w:val="en-GB"/>
        </w:rPr>
        <w:t xml:space="preserve"> environment ministers from the enlargement countries met in Skopje </w:t>
      </w:r>
      <w:r w:rsidR="0007476A" w:rsidRPr="00BE1640">
        <w:rPr>
          <w:rFonts w:asciiTheme="minorHAnsi" w:eastAsia="Times New Roman" w:hAnsiTheme="minorHAnsi" w:cstheme="minorHAnsi"/>
          <w:color w:val="000000"/>
          <w:kern w:val="0"/>
          <w:sz w:val="22"/>
          <w:szCs w:val="22"/>
          <w:lang w:val="en-GB"/>
        </w:rPr>
        <w:t>in January 2000</w:t>
      </w:r>
      <w:r w:rsidR="0007476A">
        <w:rPr>
          <w:rFonts w:asciiTheme="minorHAnsi" w:eastAsia="Times New Roman" w:hAnsiTheme="minorHAnsi" w:cstheme="minorHAnsi"/>
          <w:color w:val="000000"/>
          <w:kern w:val="0"/>
          <w:sz w:val="22"/>
          <w:szCs w:val="22"/>
          <w:lang w:val="en-GB"/>
        </w:rPr>
        <w:t xml:space="preserve"> </w:t>
      </w:r>
      <w:r w:rsidR="00DA0D51" w:rsidRPr="00BE1640">
        <w:rPr>
          <w:rFonts w:asciiTheme="minorHAnsi" w:eastAsia="Times New Roman" w:hAnsiTheme="minorHAnsi" w:cstheme="minorHAnsi"/>
          <w:color w:val="000000"/>
          <w:kern w:val="0"/>
          <w:sz w:val="22"/>
          <w:szCs w:val="22"/>
          <w:lang w:val="en-GB"/>
        </w:rPr>
        <w:t>and endorsed the ‘Regional Environmental</w:t>
      </w:r>
      <w:r>
        <w:rPr>
          <w:rFonts w:asciiTheme="minorHAnsi" w:eastAsia="Times New Roman" w:hAnsiTheme="minorHAnsi" w:cstheme="minorHAnsi"/>
          <w:color w:val="000000"/>
          <w:kern w:val="0"/>
          <w:sz w:val="22"/>
          <w:szCs w:val="22"/>
          <w:lang w:val="en-GB"/>
        </w:rPr>
        <w:t xml:space="preserve"> </w:t>
      </w:r>
      <w:r w:rsidR="00DA0D51" w:rsidRPr="00BE1640">
        <w:rPr>
          <w:rFonts w:asciiTheme="minorHAnsi" w:eastAsia="Times New Roman" w:hAnsiTheme="minorHAnsi" w:cstheme="minorHAnsi"/>
          <w:color w:val="000000"/>
          <w:kern w:val="0"/>
          <w:sz w:val="22"/>
          <w:szCs w:val="22"/>
          <w:lang w:val="en-GB"/>
        </w:rPr>
        <w:t>Reconstruction Programme for South Eastern Europe’</w:t>
      </w:r>
      <w:r w:rsidR="000B694C">
        <w:rPr>
          <w:rFonts w:asciiTheme="minorHAnsi" w:eastAsia="Times New Roman" w:hAnsiTheme="minorHAnsi" w:cstheme="minorHAnsi"/>
          <w:color w:val="000000"/>
          <w:kern w:val="0"/>
          <w:sz w:val="22"/>
          <w:szCs w:val="22"/>
          <w:lang w:val="en-GB"/>
        </w:rPr>
        <w:t xml:space="preserve"> (</w:t>
      </w:r>
      <w:proofErr w:type="spellStart"/>
      <w:r w:rsidR="000B694C" w:rsidRPr="00BE1640">
        <w:rPr>
          <w:rFonts w:asciiTheme="minorHAnsi" w:eastAsia="Times New Roman" w:hAnsiTheme="minorHAnsi" w:cstheme="minorHAnsi"/>
          <w:color w:val="000000"/>
          <w:kern w:val="0"/>
          <w:sz w:val="22"/>
          <w:szCs w:val="22"/>
          <w:lang w:val="en-GB"/>
        </w:rPr>
        <w:t>REReP</w:t>
      </w:r>
      <w:proofErr w:type="spellEnd"/>
      <w:r w:rsidR="000B694C">
        <w:rPr>
          <w:rFonts w:asciiTheme="minorHAnsi" w:eastAsia="Times New Roman" w:hAnsiTheme="minorHAnsi" w:cstheme="minorHAnsi"/>
          <w:color w:val="000000"/>
          <w:kern w:val="0"/>
          <w:sz w:val="22"/>
          <w:szCs w:val="22"/>
          <w:lang w:val="en-GB"/>
        </w:rPr>
        <w:t>)</w:t>
      </w:r>
      <w:r w:rsidR="00DA0D51" w:rsidRPr="00BE1640">
        <w:rPr>
          <w:rFonts w:asciiTheme="minorHAnsi" w:eastAsia="Times New Roman" w:hAnsiTheme="minorHAnsi" w:cstheme="minorHAnsi"/>
          <w:color w:val="000000"/>
          <w:kern w:val="0"/>
          <w:sz w:val="22"/>
          <w:szCs w:val="22"/>
          <w:lang w:val="en-GB"/>
        </w:rPr>
        <w:t xml:space="preserve">. </w:t>
      </w:r>
      <w:proofErr w:type="spellStart"/>
      <w:r w:rsidR="00DA0D51" w:rsidRPr="00BE1640">
        <w:rPr>
          <w:rFonts w:asciiTheme="minorHAnsi" w:eastAsia="Times New Roman" w:hAnsiTheme="minorHAnsi" w:cstheme="minorHAnsi"/>
          <w:color w:val="000000"/>
          <w:kern w:val="0"/>
          <w:sz w:val="22"/>
          <w:szCs w:val="22"/>
          <w:lang w:val="en-GB"/>
        </w:rPr>
        <w:t>REReP</w:t>
      </w:r>
      <w:proofErr w:type="spellEnd"/>
      <w:r w:rsidR="00DA0D51" w:rsidRPr="00BE1640">
        <w:rPr>
          <w:rFonts w:asciiTheme="minorHAnsi" w:eastAsia="Times New Roman" w:hAnsiTheme="minorHAnsi" w:cstheme="minorHAnsi"/>
          <w:color w:val="000000"/>
          <w:kern w:val="0"/>
          <w:sz w:val="22"/>
          <w:szCs w:val="22"/>
          <w:lang w:val="en-GB"/>
        </w:rPr>
        <w:t xml:space="preserve"> has </w:t>
      </w:r>
      <w:r w:rsidR="0007476A">
        <w:rPr>
          <w:rFonts w:asciiTheme="minorHAnsi" w:eastAsia="Times New Roman" w:hAnsiTheme="minorHAnsi" w:cstheme="minorHAnsi"/>
          <w:color w:val="000000"/>
          <w:kern w:val="0"/>
          <w:sz w:val="22"/>
          <w:szCs w:val="22"/>
          <w:lang w:val="en-GB"/>
        </w:rPr>
        <w:t>led to an improvement in the approximation to EU standards in the Balkans</w:t>
      </w:r>
      <w:r w:rsidR="00DA0D51" w:rsidRPr="00BE1640">
        <w:rPr>
          <w:rFonts w:asciiTheme="minorHAnsi" w:eastAsia="Times New Roman" w:hAnsiTheme="minorHAnsi" w:cstheme="minorHAnsi"/>
          <w:color w:val="000000"/>
          <w:kern w:val="0"/>
          <w:sz w:val="22"/>
          <w:szCs w:val="22"/>
          <w:lang w:val="en-GB"/>
        </w:rPr>
        <w:t xml:space="preserve"> by actively promoting the exchange of</w:t>
      </w:r>
      <w:r w:rsidR="000B694C">
        <w:rPr>
          <w:rFonts w:asciiTheme="minorHAnsi" w:eastAsia="Times New Roman" w:hAnsiTheme="minorHAnsi" w:cstheme="minorHAnsi"/>
          <w:color w:val="000000"/>
          <w:kern w:val="0"/>
          <w:sz w:val="22"/>
          <w:szCs w:val="22"/>
          <w:lang w:val="en-GB"/>
        </w:rPr>
        <w:t xml:space="preserve"> information, </w:t>
      </w:r>
      <w:r w:rsidR="00DA0D51" w:rsidRPr="00BE1640">
        <w:rPr>
          <w:rFonts w:asciiTheme="minorHAnsi" w:eastAsia="Times New Roman" w:hAnsiTheme="minorHAnsi" w:cstheme="minorHAnsi"/>
          <w:color w:val="000000"/>
          <w:kern w:val="0"/>
          <w:sz w:val="22"/>
          <w:szCs w:val="22"/>
          <w:lang w:val="en-GB"/>
        </w:rPr>
        <w:t xml:space="preserve">best practices and institution building. </w:t>
      </w:r>
    </w:p>
    <w:p w14:paraId="1FA5CF8E" w14:textId="77777777" w:rsidR="000B694C" w:rsidRDefault="000B694C" w:rsidP="00DA0D51">
      <w:pPr>
        <w:widowControl/>
        <w:suppressAutoHyphens w:val="0"/>
        <w:autoSpaceDE w:val="0"/>
        <w:autoSpaceDN w:val="0"/>
        <w:adjustRightInd w:val="0"/>
        <w:jc w:val="both"/>
        <w:rPr>
          <w:rFonts w:asciiTheme="minorHAnsi" w:eastAsia="Times New Roman" w:hAnsiTheme="minorHAnsi" w:cstheme="minorHAnsi"/>
          <w:color w:val="000000"/>
          <w:kern w:val="0"/>
          <w:sz w:val="22"/>
          <w:szCs w:val="22"/>
          <w:lang w:val="en-GB"/>
        </w:rPr>
      </w:pPr>
    </w:p>
    <w:p w14:paraId="0BA26BEF" w14:textId="045520DC" w:rsidR="00DA0D51" w:rsidRPr="00BE1640" w:rsidRDefault="00DA0D51" w:rsidP="00DA0D51">
      <w:pPr>
        <w:widowControl/>
        <w:suppressAutoHyphens w:val="0"/>
        <w:autoSpaceDE w:val="0"/>
        <w:autoSpaceDN w:val="0"/>
        <w:adjustRightInd w:val="0"/>
        <w:jc w:val="both"/>
        <w:rPr>
          <w:rFonts w:asciiTheme="minorHAnsi" w:eastAsia="Times New Roman" w:hAnsiTheme="minorHAnsi" w:cstheme="minorHAnsi"/>
          <w:color w:val="000000"/>
          <w:kern w:val="0"/>
          <w:sz w:val="22"/>
          <w:szCs w:val="22"/>
          <w:lang w:val="en-GB"/>
        </w:rPr>
      </w:pPr>
      <w:proofErr w:type="spellStart"/>
      <w:r w:rsidRPr="00BE1640">
        <w:rPr>
          <w:rFonts w:asciiTheme="minorHAnsi" w:eastAsia="Times New Roman" w:hAnsiTheme="minorHAnsi" w:cstheme="minorHAnsi"/>
          <w:color w:val="000000"/>
          <w:kern w:val="0"/>
          <w:sz w:val="22"/>
          <w:szCs w:val="22"/>
          <w:lang w:val="en-GB"/>
        </w:rPr>
        <w:t>REReP</w:t>
      </w:r>
      <w:proofErr w:type="spellEnd"/>
      <w:r w:rsidRPr="00BE1640">
        <w:rPr>
          <w:rFonts w:asciiTheme="minorHAnsi" w:eastAsia="Times New Roman" w:hAnsiTheme="minorHAnsi" w:cstheme="minorHAnsi"/>
          <w:color w:val="000000"/>
          <w:kern w:val="0"/>
          <w:sz w:val="22"/>
          <w:szCs w:val="22"/>
          <w:lang w:val="en-GB"/>
        </w:rPr>
        <w:t xml:space="preserve"> was followed by the ‘Regional Environmental Network for Accession’ (RENA) implemented between March 2010 – March 2013. RENA focused on </w:t>
      </w:r>
      <w:r w:rsidR="0007476A">
        <w:rPr>
          <w:rFonts w:asciiTheme="minorHAnsi" w:eastAsia="Times New Roman" w:hAnsiTheme="minorHAnsi" w:cstheme="minorHAnsi"/>
          <w:color w:val="000000"/>
          <w:kern w:val="0"/>
          <w:sz w:val="22"/>
          <w:szCs w:val="22"/>
          <w:lang w:val="en-GB"/>
        </w:rPr>
        <w:t xml:space="preserve">the </w:t>
      </w:r>
      <w:r w:rsidRPr="00BE1640">
        <w:rPr>
          <w:rFonts w:asciiTheme="minorHAnsi" w:eastAsia="Times New Roman" w:hAnsiTheme="minorHAnsi" w:cstheme="minorHAnsi"/>
          <w:color w:val="000000"/>
          <w:kern w:val="0"/>
          <w:sz w:val="22"/>
          <w:szCs w:val="22"/>
          <w:lang w:val="en-GB"/>
        </w:rPr>
        <w:t xml:space="preserve">exchange of information and experiences related to </w:t>
      </w:r>
      <w:r w:rsidR="0007476A">
        <w:rPr>
          <w:rFonts w:asciiTheme="minorHAnsi" w:eastAsia="Times New Roman" w:hAnsiTheme="minorHAnsi" w:cstheme="minorHAnsi"/>
          <w:color w:val="000000"/>
          <w:kern w:val="0"/>
          <w:sz w:val="22"/>
          <w:szCs w:val="22"/>
          <w:lang w:val="en-GB"/>
        </w:rPr>
        <w:t xml:space="preserve">the </w:t>
      </w:r>
      <w:r w:rsidRPr="00BE1640">
        <w:rPr>
          <w:rFonts w:asciiTheme="minorHAnsi" w:eastAsia="Times New Roman" w:hAnsiTheme="minorHAnsi" w:cstheme="minorHAnsi"/>
          <w:color w:val="000000"/>
          <w:kern w:val="0"/>
          <w:sz w:val="22"/>
          <w:szCs w:val="22"/>
          <w:lang w:val="en-GB"/>
        </w:rPr>
        <w:t xml:space="preserve">preparation for accession in priority areas such as: legislative approximation, horizontal legislation, nature protection, water management, inspection and enforcement and climate change. NGOs Environment Forum </w:t>
      </w:r>
      <w:r w:rsidR="0007476A">
        <w:rPr>
          <w:rFonts w:asciiTheme="minorHAnsi" w:eastAsia="Times New Roman" w:hAnsiTheme="minorHAnsi" w:cstheme="minorHAnsi"/>
          <w:color w:val="000000"/>
          <w:kern w:val="0"/>
          <w:sz w:val="22"/>
          <w:szCs w:val="22"/>
          <w:lang w:val="en-GB"/>
        </w:rPr>
        <w:t>members were</w:t>
      </w:r>
      <w:r w:rsidRPr="00BE1640">
        <w:rPr>
          <w:rFonts w:asciiTheme="minorHAnsi" w:eastAsia="Times New Roman" w:hAnsiTheme="minorHAnsi" w:cstheme="minorHAnsi"/>
          <w:color w:val="000000"/>
          <w:kern w:val="0"/>
          <w:sz w:val="22"/>
          <w:szCs w:val="22"/>
          <w:lang w:val="en-GB"/>
        </w:rPr>
        <w:t xml:space="preserve"> invited to join all RENA activities, </w:t>
      </w:r>
      <w:r w:rsidR="00185C6B">
        <w:rPr>
          <w:rFonts w:asciiTheme="minorHAnsi" w:eastAsia="Times New Roman" w:hAnsiTheme="minorHAnsi" w:cstheme="minorHAnsi"/>
          <w:color w:val="000000"/>
          <w:kern w:val="0"/>
          <w:sz w:val="22"/>
          <w:szCs w:val="22"/>
          <w:lang w:val="en-GB"/>
        </w:rPr>
        <w:t xml:space="preserve">thus leading to an improvement in capacity building </w:t>
      </w:r>
      <w:r w:rsidRPr="00BE1640">
        <w:rPr>
          <w:rFonts w:asciiTheme="minorHAnsi" w:eastAsia="Times New Roman" w:hAnsiTheme="minorHAnsi" w:cstheme="minorHAnsi"/>
          <w:color w:val="000000"/>
          <w:kern w:val="0"/>
          <w:sz w:val="22"/>
          <w:szCs w:val="22"/>
          <w:lang w:val="en-GB"/>
        </w:rPr>
        <w:t xml:space="preserve">and creating opportunities to </w:t>
      </w:r>
      <w:r w:rsidR="000B694C" w:rsidRPr="00BE1640">
        <w:rPr>
          <w:rFonts w:asciiTheme="minorHAnsi" w:eastAsia="Times New Roman" w:hAnsiTheme="minorHAnsi" w:cstheme="minorHAnsi"/>
          <w:color w:val="000000"/>
          <w:kern w:val="0"/>
          <w:sz w:val="22"/>
          <w:szCs w:val="22"/>
          <w:lang w:val="en-GB"/>
        </w:rPr>
        <w:t>communicate</w:t>
      </w:r>
      <w:r w:rsidRPr="00BE1640">
        <w:rPr>
          <w:rFonts w:asciiTheme="minorHAnsi" w:eastAsia="Times New Roman" w:hAnsiTheme="minorHAnsi" w:cstheme="minorHAnsi"/>
          <w:color w:val="000000"/>
          <w:kern w:val="0"/>
          <w:sz w:val="22"/>
          <w:szCs w:val="22"/>
          <w:lang w:val="en-GB"/>
        </w:rPr>
        <w:t xml:space="preserve"> and cooperate with the relevant experts from the public administration bodies.  </w:t>
      </w:r>
    </w:p>
    <w:p w14:paraId="123CB951" w14:textId="77777777" w:rsidR="00DA0D51" w:rsidRPr="00BE1640" w:rsidRDefault="00DA0D51" w:rsidP="00DA0D51">
      <w:pPr>
        <w:widowControl/>
        <w:suppressAutoHyphens w:val="0"/>
        <w:autoSpaceDE w:val="0"/>
        <w:autoSpaceDN w:val="0"/>
        <w:adjustRightInd w:val="0"/>
        <w:jc w:val="both"/>
        <w:rPr>
          <w:rFonts w:asciiTheme="minorHAnsi" w:eastAsia="Times New Roman" w:hAnsiTheme="minorHAnsi" w:cstheme="minorHAnsi"/>
          <w:color w:val="000000"/>
          <w:kern w:val="0"/>
          <w:sz w:val="22"/>
          <w:szCs w:val="22"/>
          <w:lang w:val="en-GB"/>
        </w:rPr>
      </w:pPr>
    </w:p>
    <w:p w14:paraId="1C619A99" w14:textId="422FCE9E" w:rsidR="00DA0D51" w:rsidRPr="000B694C" w:rsidRDefault="00DA0D51" w:rsidP="000B694C">
      <w:pPr>
        <w:widowControl/>
        <w:suppressAutoHyphens w:val="0"/>
        <w:autoSpaceDE w:val="0"/>
        <w:autoSpaceDN w:val="0"/>
        <w:adjustRightInd w:val="0"/>
        <w:jc w:val="both"/>
        <w:rPr>
          <w:rFonts w:asciiTheme="minorHAnsi" w:eastAsia="Times New Roman" w:hAnsiTheme="minorHAnsi" w:cstheme="minorHAnsi"/>
          <w:color w:val="000000"/>
          <w:kern w:val="0"/>
          <w:sz w:val="22"/>
          <w:szCs w:val="22"/>
          <w:lang w:val="en-GB"/>
        </w:rPr>
      </w:pPr>
      <w:r w:rsidRPr="00BE1640">
        <w:rPr>
          <w:rFonts w:asciiTheme="minorHAnsi" w:eastAsia="Times New Roman" w:hAnsiTheme="minorHAnsi" w:cstheme="minorHAnsi"/>
          <w:color w:val="000000"/>
          <w:kern w:val="0"/>
          <w:sz w:val="22"/>
          <w:szCs w:val="22"/>
          <w:lang w:val="en-GB"/>
        </w:rPr>
        <w:t xml:space="preserve">In order to continue and further develop what </w:t>
      </w:r>
      <w:r w:rsidR="00185C6B">
        <w:rPr>
          <w:rFonts w:asciiTheme="minorHAnsi" w:eastAsia="Times New Roman" w:hAnsiTheme="minorHAnsi" w:cstheme="minorHAnsi"/>
          <w:color w:val="000000"/>
          <w:kern w:val="0"/>
          <w:sz w:val="22"/>
          <w:szCs w:val="22"/>
          <w:lang w:val="en-GB"/>
        </w:rPr>
        <w:t>was</w:t>
      </w:r>
      <w:r w:rsidRPr="00BE1640">
        <w:rPr>
          <w:rFonts w:asciiTheme="minorHAnsi" w:eastAsia="Times New Roman" w:hAnsiTheme="minorHAnsi" w:cstheme="minorHAnsi"/>
          <w:color w:val="000000"/>
          <w:kern w:val="0"/>
          <w:sz w:val="22"/>
          <w:szCs w:val="22"/>
          <w:lang w:val="en-GB"/>
        </w:rPr>
        <w:t xml:space="preserve"> achieved in RENA in terms of building and consolidating regional cooperation and the progress made in the approximation of </w:t>
      </w:r>
      <w:r w:rsidR="00185C6B">
        <w:rPr>
          <w:rFonts w:asciiTheme="minorHAnsi" w:eastAsia="Times New Roman" w:hAnsiTheme="minorHAnsi" w:cstheme="minorHAnsi"/>
          <w:color w:val="000000"/>
          <w:kern w:val="0"/>
          <w:sz w:val="22"/>
          <w:szCs w:val="22"/>
          <w:lang w:val="en-GB"/>
        </w:rPr>
        <w:t>EU environment</w:t>
      </w:r>
      <w:r w:rsidRPr="00BE1640">
        <w:rPr>
          <w:rFonts w:asciiTheme="minorHAnsi" w:eastAsia="Times New Roman" w:hAnsiTheme="minorHAnsi" w:cstheme="minorHAnsi"/>
          <w:color w:val="000000"/>
          <w:kern w:val="0"/>
          <w:sz w:val="22"/>
          <w:szCs w:val="22"/>
          <w:lang w:val="en-GB"/>
        </w:rPr>
        <w:t xml:space="preserve"> and climate legislation, the European Commission decided to continue </w:t>
      </w:r>
      <w:r w:rsidR="00185C6B">
        <w:rPr>
          <w:rFonts w:asciiTheme="minorHAnsi" w:eastAsia="Times New Roman" w:hAnsiTheme="minorHAnsi" w:cstheme="minorHAnsi"/>
          <w:color w:val="000000"/>
          <w:kern w:val="0"/>
          <w:sz w:val="22"/>
          <w:szCs w:val="22"/>
          <w:lang w:val="en-GB"/>
        </w:rPr>
        <w:t>the</w:t>
      </w:r>
      <w:r w:rsidRPr="00BE1640">
        <w:rPr>
          <w:rFonts w:asciiTheme="minorHAnsi" w:eastAsia="Times New Roman" w:hAnsiTheme="minorHAnsi" w:cstheme="minorHAnsi"/>
          <w:color w:val="000000"/>
          <w:kern w:val="0"/>
          <w:sz w:val="22"/>
          <w:szCs w:val="22"/>
          <w:lang w:val="en-GB"/>
        </w:rPr>
        <w:t xml:space="preserve"> technical and financial assistance in the form of a new program, the Environment and Climate Regional Accession Network (ECRAN). </w:t>
      </w:r>
      <w:r w:rsidR="00185C6B">
        <w:rPr>
          <w:rFonts w:asciiTheme="minorHAnsi" w:eastAsia="Times New Roman" w:hAnsiTheme="minorHAnsi" w:cstheme="minorHAnsi"/>
          <w:color w:val="000000"/>
          <w:kern w:val="0"/>
          <w:sz w:val="22"/>
          <w:szCs w:val="22"/>
          <w:lang w:val="en-GB"/>
        </w:rPr>
        <w:t>T</w:t>
      </w:r>
      <w:r w:rsidR="000B694C">
        <w:rPr>
          <w:rFonts w:asciiTheme="minorHAnsi" w:eastAsia="Times New Roman" w:hAnsiTheme="minorHAnsi" w:cstheme="minorHAnsi"/>
          <w:color w:val="000000"/>
          <w:kern w:val="0"/>
          <w:sz w:val="22"/>
          <w:szCs w:val="22"/>
          <w:lang w:val="en-GB"/>
        </w:rPr>
        <w:t xml:space="preserve">his new program will build </w:t>
      </w:r>
      <w:r w:rsidR="00185C6B">
        <w:rPr>
          <w:rFonts w:asciiTheme="minorHAnsi" w:eastAsia="Times New Roman" w:hAnsiTheme="minorHAnsi" w:cstheme="minorHAnsi"/>
          <w:color w:val="000000"/>
          <w:kern w:val="0"/>
          <w:sz w:val="22"/>
          <w:szCs w:val="22"/>
          <w:lang w:val="en-GB"/>
        </w:rPr>
        <w:t xml:space="preserve">on the results of RENA </w:t>
      </w:r>
      <w:r w:rsidRPr="00BE1640">
        <w:rPr>
          <w:rFonts w:asciiTheme="minorHAnsi" w:eastAsia="Times New Roman" w:hAnsiTheme="minorHAnsi" w:cstheme="minorHAnsi"/>
          <w:color w:val="000000"/>
          <w:kern w:val="0"/>
          <w:sz w:val="22"/>
          <w:szCs w:val="22"/>
          <w:lang w:val="en-GB"/>
        </w:rPr>
        <w:t xml:space="preserve">and will complement all other national initiatives in the field of </w:t>
      </w:r>
      <w:r w:rsidR="000B694C">
        <w:rPr>
          <w:rFonts w:asciiTheme="minorHAnsi" w:eastAsia="Times New Roman" w:hAnsiTheme="minorHAnsi" w:cstheme="minorHAnsi"/>
          <w:color w:val="000000"/>
          <w:kern w:val="0"/>
          <w:sz w:val="22"/>
          <w:szCs w:val="22"/>
          <w:lang w:val="en-GB"/>
        </w:rPr>
        <w:t xml:space="preserve">environment and climate change. </w:t>
      </w:r>
      <w:r w:rsidRPr="00BE1640">
        <w:rPr>
          <w:rFonts w:asciiTheme="minorHAnsi" w:eastAsia="Times New Roman" w:hAnsiTheme="minorHAnsi" w:cstheme="minorHAnsi"/>
          <w:color w:val="000000"/>
          <w:kern w:val="0"/>
          <w:sz w:val="22"/>
          <w:szCs w:val="22"/>
          <w:lang w:val="en-GB"/>
        </w:rPr>
        <w:t>The overall objective is to continue strengthening regional cooperation between the EU candidate countries and potential candidates in the fields of environment and climate action and to assist them on their way towards the transposition and implementation of the E</w:t>
      </w:r>
      <w:r w:rsidR="00185C6B">
        <w:rPr>
          <w:rFonts w:asciiTheme="minorHAnsi" w:eastAsia="Times New Roman" w:hAnsiTheme="minorHAnsi" w:cstheme="minorHAnsi"/>
          <w:color w:val="000000"/>
          <w:kern w:val="0"/>
          <w:sz w:val="22"/>
          <w:szCs w:val="22"/>
          <w:lang w:val="en-GB"/>
        </w:rPr>
        <w:t>U environment</w:t>
      </w:r>
      <w:r w:rsidRPr="00BE1640">
        <w:rPr>
          <w:rFonts w:asciiTheme="minorHAnsi" w:eastAsia="Times New Roman" w:hAnsiTheme="minorHAnsi" w:cstheme="minorHAnsi"/>
          <w:color w:val="000000"/>
          <w:kern w:val="0"/>
          <w:sz w:val="22"/>
          <w:szCs w:val="22"/>
          <w:lang w:val="en-GB"/>
        </w:rPr>
        <w:t xml:space="preserve"> and climate policies and instruments</w:t>
      </w:r>
      <w:r w:rsidR="00185C6B">
        <w:rPr>
          <w:rFonts w:asciiTheme="minorHAnsi" w:eastAsia="Times New Roman" w:hAnsiTheme="minorHAnsi" w:cstheme="minorHAnsi"/>
          <w:color w:val="000000"/>
          <w:kern w:val="0"/>
          <w:sz w:val="22"/>
          <w:szCs w:val="22"/>
          <w:lang w:val="en-GB"/>
        </w:rPr>
        <w:t xml:space="preserve">, </w:t>
      </w:r>
      <w:r w:rsidRPr="00BE1640">
        <w:rPr>
          <w:rFonts w:asciiTheme="minorHAnsi" w:eastAsia="Times New Roman" w:hAnsiTheme="minorHAnsi" w:cstheme="minorHAnsi"/>
          <w:color w:val="000000"/>
          <w:kern w:val="0"/>
          <w:sz w:val="22"/>
          <w:szCs w:val="22"/>
          <w:lang w:val="en-GB"/>
        </w:rPr>
        <w:t>a precondition for EU accessions.</w:t>
      </w:r>
    </w:p>
    <w:p w14:paraId="3F2A6010" w14:textId="2E718DBD" w:rsidR="0007691B" w:rsidRPr="00BE1640" w:rsidRDefault="0007691B" w:rsidP="0007691B">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link between the </w:t>
      </w:r>
      <w:r w:rsidR="00516D87" w:rsidRPr="00BE1640">
        <w:rPr>
          <w:rFonts w:asciiTheme="minorHAnsi" w:hAnsiTheme="minorHAnsi" w:cstheme="minorHAnsi"/>
          <w:sz w:val="22"/>
          <w:szCs w:val="22"/>
          <w:lang w:val="en-US"/>
        </w:rPr>
        <w:t xml:space="preserve">NGOs </w:t>
      </w:r>
      <w:r w:rsidRPr="00BE1640">
        <w:rPr>
          <w:rFonts w:asciiTheme="minorHAnsi" w:hAnsiTheme="minorHAnsi" w:cstheme="minorHAnsi"/>
          <w:sz w:val="22"/>
          <w:szCs w:val="22"/>
          <w:lang w:val="en-US"/>
        </w:rPr>
        <w:t xml:space="preserve">Environment Forum and the Regional Environmental Network for Accession (RENA) has </w:t>
      </w:r>
      <w:r w:rsidR="00185C6B">
        <w:rPr>
          <w:rFonts w:asciiTheme="minorHAnsi" w:hAnsiTheme="minorHAnsi" w:cstheme="minorHAnsi"/>
          <w:sz w:val="22"/>
          <w:szCs w:val="22"/>
          <w:lang w:val="en-US"/>
        </w:rPr>
        <w:t>been beneficial</w:t>
      </w:r>
      <w:r w:rsidR="00516D87" w:rsidRPr="00BE1640">
        <w:rPr>
          <w:rFonts w:asciiTheme="minorHAnsi" w:hAnsiTheme="minorHAnsi" w:cstheme="minorHAnsi"/>
          <w:sz w:val="22"/>
          <w:szCs w:val="22"/>
          <w:lang w:val="en-US"/>
        </w:rPr>
        <w:t xml:space="preserve">, both for the participating NGOs and the </w:t>
      </w:r>
      <w:r w:rsidR="00185C6B">
        <w:rPr>
          <w:rFonts w:asciiTheme="minorHAnsi" w:hAnsiTheme="minorHAnsi" w:cstheme="minorHAnsi"/>
          <w:sz w:val="22"/>
          <w:szCs w:val="22"/>
          <w:lang w:val="en-US"/>
        </w:rPr>
        <w:t xml:space="preserve">civil servants. </w:t>
      </w:r>
      <w:r w:rsidR="00516D87" w:rsidRPr="00BE1640">
        <w:rPr>
          <w:rFonts w:asciiTheme="minorHAnsi" w:hAnsiTheme="minorHAnsi" w:cstheme="minorHAnsi"/>
          <w:sz w:val="22"/>
          <w:szCs w:val="22"/>
          <w:lang w:val="en-US"/>
        </w:rPr>
        <w:t xml:space="preserve">In order to enhance </w:t>
      </w:r>
      <w:r w:rsidRPr="00BE1640">
        <w:rPr>
          <w:rFonts w:asciiTheme="minorHAnsi" w:hAnsiTheme="minorHAnsi" w:cstheme="minorHAnsi"/>
          <w:sz w:val="22"/>
          <w:szCs w:val="22"/>
          <w:lang w:val="en-US"/>
        </w:rPr>
        <w:t xml:space="preserve">cooperation </w:t>
      </w:r>
      <w:r w:rsidR="00516D87" w:rsidRPr="00BE1640">
        <w:rPr>
          <w:rFonts w:asciiTheme="minorHAnsi" w:hAnsiTheme="minorHAnsi" w:cstheme="minorHAnsi"/>
          <w:sz w:val="22"/>
          <w:szCs w:val="22"/>
          <w:lang w:val="en-US"/>
        </w:rPr>
        <w:t xml:space="preserve">between civil society and the public </w:t>
      </w:r>
      <w:r w:rsidR="00185C6B">
        <w:rPr>
          <w:rFonts w:asciiTheme="minorHAnsi" w:hAnsiTheme="minorHAnsi" w:cstheme="minorHAnsi"/>
          <w:sz w:val="22"/>
          <w:szCs w:val="22"/>
          <w:lang w:val="en-US"/>
        </w:rPr>
        <w:t>representatives</w:t>
      </w:r>
      <w:r w:rsidR="00516D87" w:rsidRPr="00BE1640">
        <w:rPr>
          <w:rFonts w:asciiTheme="minorHAnsi" w:hAnsiTheme="minorHAnsi" w:cstheme="minorHAnsi"/>
          <w:sz w:val="22"/>
          <w:szCs w:val="22"/>
          <w:lang w:val="en-US"/>
        </w:rPr>
        <w:t xml:space="preserve">, it was decided </w:t>
      </w:r>
      <w:r w:rsidRPr="00BE1640">
        <w:rPr>
          <w:rFonts w:asciiTheme="minorHAnsi" w:hAnsiTheme="minorHAnsi" w:cstheme="minorHAnsi"/>
          <w:sz w:val="22"/>
          <w:szCs w:val="22"/>
          <w:lang w:val="en-US"/>
        </w:rPr>
        <w:t>to</w:t>
      </w:r>
      <w:r w:rsidR="00516D87" w:rsidRPr="00BE1640">
        <w:rPr>
          <w:rFonts w:asciiTheme="minorHAnsi" w:hAnsiTheme="minorHAnsi" w:cstheme="minorHAnsi"/>
          <w:sz w:val="22"/>
          <w:szCs w:val="22"/>
          <w:lang w:val="en-US"/>
        </w:rPr>
        <w:t xml:space="preserve"> </w:t>
      </w:r>
      <w:r w:rsidR="00C8523A" w:rsidRPr="00BE1640">
        <w:rPr>
          <w:rFonts w:asciiTheme="minorHAnsi" w:hAnsiTheme="minorHAnsi" w:cstheme="minorHAnsi"/>
          <w:sz w:val="22"/>
          <w:szCs w:val="22"/>
          <w:lang w:val="en-US"/>
        </w:rPr>
        <w:t>strengthen</w:t>
      </w:r>
      <w:r w:rsidR="00516D87" w:rsidRPr="00BE1640">
        <w:rPr>
          <w:rFonts w:asciiTheme="minorHAnsi" w:hAnsiTheme="minorHAnsi" w:cstheme="minorHAnsi"/>
          <w:sz w:val="22"/>
          <w:szCs w:val="22"/>
          <w:lang w:val="en-US"/>
        </w:rPr>
        <w:t xml:space="preserve"> the public participation component of the ECRAN project by</w:t>
      </w:r>
      <w:r w:rsidRPr="00BE1640">
        <w:rPr>
          <w:rFonts w:asciiTheme="minorHAnsi" w:hAnsiTheme="minorHAnsi" w:cstheme="minorHAnsi"/>
          <w:sz w:val="22"/>
          <w:szCs w:val="22"/>
          <w:lang w:val="en-US"/>
        </w:rPr>
        <w:t xml:space="preserve"> integrat</w:t>
      </w:r>
      <w:r w:rsidR="00516D87" w:rsidRPr="00BE1640">
        <w:rPr>
          <w:rFonts w:asciiTheme="minorHAnsi" w:hAnsiTheme="minorHAnsi" w:cstheme="minorHAnsi"/>
          <w:sz w:val="22"/>
          <w:szCs w:val="22"/>
          <w:lang w:val="en-US"/>
        </w:rPr>
        <w:t>ing</w:t>
      </w:r>
      <w:r w:rsidRPr="00BE1640">
        <w:rPr>
          <w:rFonts w:asciiTheme="minorHAnsi" w:hAnsiTheme="minorHAnsi" w:cstheme="minorHAnsi"/>
          <w:sz w:val="22"/>
          <w:szCs w:val="22"/>
          <w:lang w:val="en-US"/>
        </w:rPr>
        <w:t xml:space="preserve"> the </w:t>
      </w:r>
      <w:r w:rsidR="00516D87" w:rsidRPr="00BE1640">
        <w:rPr>
          <w:rFonts w:asciiTheme="minorHAnsi" w:hAnsiTheme="minorHAnsi" w:cstheme="minorHAnsi"/>
          <w:sz w:val="22"/>
          <w:szCs w:val="22"/>
          <w:lang w:val="en-US"/>
        </w:rPr>
        <w:t xml:space="preserve">NGOs </w:t>
      </w:r>
      <w:r w:rsidRPr="00BE1640">
        <w:rPr>
          <w:rFonts w:asciiTheme="minorHAnsi" w:hAnsiTheme="minorHAnsi" w:cstheme="minorHAnsi"/>
          <w:sz w:val="22"/>
          <w:szCs w:val="22"/>
          <w:lang w:val="en-US"/>
        </w:rPr>
        <w:t xml:space="preserve">Environment </w:t>
      </w:r>
      <w:r w:rsidR="00C8523A" w:rsidRPr="00BE1640">
        <w:rPr>
          <w:rFonts w:asciiTheme="minorHAnsi" w:hAnsiTheme="minorHAnsi" w:cstheme="minorHAnsi"/>
          <w:sz w:val="22"/>
          <w:szCs w:val="22"/>
          <w:lang w:val="en-US"/>
        </w:rPr>
        <w:t xml:space="preserve">and Climate </w:t>
      </w:r>
      <w:r w:rsidRPr="00BE1640">
        <w:rPr>
          <w:rFonts w:asciiTheme="minorHAnsi" w:hAnsiTheme="minorHAnsi" w:cstheme="minorHAnsi"/>
          <w:sz w:val="22"/>
          <w:szCs w:val="22"/>
          <w:lang w:val="en-US"/>
        </w:rPr>
        <w:t xml:space="preserve">Forum into </w:t>
      </w:r>
      <w:r w:rsidR="00516D87"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ECRAN</w:t>
      </w:r>
      <w:r w:rsidR="00516D87" w:rsidRPr="00BE1640">
        <w:rPr>
          <w:rFonts w:asciiTheme="minorHAnsi" w:hAnsiTheme="minorHAnsi" w:cstheme="minorHAnsi"/>
          <w:sz w:val="22"/>
          <w:szCs w:val="22"/>
          <w:lang w:val="en-US"/>
        </w:rPr>
        <w:t xml:space="preserve"> project</w:t>
      </w:r>
      <w:r w:rsidR="000B694C">
        <w:rPr>
          <w:rFonts w:asciiTheme="minorHAnsi" w:hAnsiTheme="minorHAnsi" w:cstheme="minorHAnsi"/>
          <w:sz w:val="22"/>
          <w:szCs w:val="22"/>
          <w:lang w:val="en-US"/>
        </w:rPr>
        <w:t>.</w:t>
      </w:r>
    </w:p>
    <w:p w14:paraId="31D6565F" w14:textId="77777777" w:rsidR="001B7F74" w:rsidRPr="00BE1640" w:rsidRDefault="001B7F74" w:rsidP="001B7F74">
      <w:pPr>
        <w:pStyle w:val="Heading1"/>
        <w:rPr>
          <w:rFonts w:asciiTheme="minorHAnsi" w:hAnsiTheme="minorHAnsi" w:cstheme="minorHAnsi"/>
          <w:sz w:val="22"/>
          <w:szCs w:val="22"/>
          <w:lang w:val="en-US"/>
        </w:rPr>
      </w:pPr>
      <w:bookmarkStart w:id="7" w:name="_Toc369883346"/>
      <w:r w:rsidRPr="00BE1640">
        <w:rPr>
          <w:rFonts w:asciiTheme="minorHAnsi" w:hAnsiTheme="minorHAnsi" w:cstheme="minorHAnsi"/>
          <w:sz w:val="22"/>
          <w:szCs w:val="22"/>
          <w:lang w:val="en-US"/>
        </w:rPr>
        <w:t>2. OBJECTIVE, PURPOSE &amp; EXPECTED RESULTS</w:t>
      </w:r>
      <w:bookmarkEnd w:id="7"/>
    </w:p>
    <w:p w14:paraId="06BC3EDA" w14:textId="77777777" w:rsidR="001B7F74" w:rsidRPr="00BE1640" w:rsidRDefault="001B7F74" w:rsidP="001B7F74">
      <w:pPr>
        <w:pStyle w:val="Heading2"/>
        <w:rPr>
          <w:rFonts w:asciiTheme="minorHAnsi" w:hAnsiTheme="minorHAnsi" w:cstheme="minorHAnsi"/>
          <w:sz w:val="22"/>
          <w:szCs w:val="22"/>
          <w:lang w:val="en-US"/>
        </w:rPr>
      </w:pPr>
      <w:bookmarkStart w:id="8" w:name="_Toc369883347"/>
      <w:r w:rsidRPr="00BE1640">
        <w:rPr>
          <w:rFonts w:asciiTheme="minorHAnsi" w:hAnsiTheme="minorHAnsi" w:cstheme="minorHAnsi"/>
          <w:sz w:val="22"/>
          <w:szCs w:val="22"/>
          <w:lang w:val="en-US"/>
        </w:rPr>
        <w:t>2.1 Overall objective</w:t>
      </w:r>
      <w:bookmarkEnd w:id="8"/>
      <w:r w:rsidRPr="00BE1640">
        <w:rPr>
          <w:rFonts w:asciiTheme="minorHAnsi" w:hAnsiTheme="minorHAnsi" w:cstheme="minorHAnsi"/>
          <w:sz w:val="22"/>
          <w:szCs w:val="22"/>
          <w:lang w:val="en-US"/>
        </w:rPr>
        <w:t xml:space="preserve"> </w:t>
      </w:r>
    </w:p>
    <w:p w14:paraId="7EC3D77B" w14:textId="2D5E084A" w:rsidR="001B7F74" w:rsidRPr="00BE1640" w:rsidRDefault="001B7F74" w:rsidP="001B7F7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The overall objective is to strengthen the role</w:t>
      </w:r>
      <w:r w:rsidR="00516D87" w:rsidRPr="00BE1640">
        <w:rPr>
          <w:rFonts w:asciiTheme="minorHAnsi" w:hAnsiTheme="minorHAnsi" w:cstheme="minorHAnsi"/>
          <w:sz w:val="22"/>
          <w:szCs w:val="22"/>
          <w:lang w:val="en-US"/>
        </w:rPr>
        <w:t>, participation</w:t>
      </w:r>
      <w:r w:rsidR="00185C6B">
        <w:rPr>
          <w:rFonts w:asciiTheme="minorHAnsi" w:hAnsiTheme="minorHAnsi" w:cstheme="minorHAnsi"/>
          <w:sz w:val="22"/>
          <w:szCs w:val="22"/>
          <w:lang w:val="en-US"/>
        </w:rPr>
        <w:t xml:space="preserve">, </w:t>
      </w:r>
      <w:r w:rsidR="00516D87" w:rsidRPr="00BE1640">
        <w:rPr>
          <w:rFonts w:asciiTheme="minorHAnsi" w:hAnsiTheme="minorHAnsi" w:cstheme="minorHAnsi"/>
          <w:sz w:val="22"/>
          <w:szCs w:val="22"/>
          <w:lang w:val="en-US"/>
        </w:rPr>
        <w:t xml:space="preserve">technical expertise and knowledge </w:t>
      </w:r>
      <w:r w:rsidRPr="00BE1640">
        <w:rPr>
          <w:rFonts w:asciiTheme="minorHAnsi" w:hAnsiTheme="minorHAnsi" w:cstheme="minorHAnsi"/>
          <w:sz w:val="22"/>
          <w:szCs w:val="22"/>
          <w:lang w:val="en-US"/>
        </w:rPr>
        <w:t xml:space="preserve">of </w:t>
      </w:r>
      <w:r w:rsidR="00516D87" w:rsidRPr="00BE1640">
        <w:rPr>
          <w:rFonts w:asciiTheme="minorHAnsi" w:hAnsiTheme="minorHAnsi" w:cstheme="minorHAnsi"/>
          <w:sz w:val="22"/>
          <w:szCs w:val="22"/>
          <w:lang w:val="en-US"/>
        </w:rPr>
        <w:t xml:space="preserve">civil society organizations </w:t>
      </w:r>
      <w:r w:rsidRPr="00BE1640">
        <w:rPr>
          <w:rFonts w:asciiTheme="minorHAnsi" w:hAnsiTheme="minorHAnsi" w:cstheme="minorHAnsi"/>
          <w:sz w:val="22"/>
          <w:szCs w:val="22"/>
          <w:lang w:val="en-US"/>
        </w:rPr>
        <w:t>in the approximation and accession process.</w:t>
      </w:r>
    </w:p>
    <w:p w14:paraId="3A2E82EB" w14:textId="77777777" w:rsidR="001B7F74" w:rsidRPr="00BE1640" w:rsidRDefault="001B7F74" w:rsidP="001B7F74">
      <w:pPr>
        <w:pStyle w:val="Heading2"/>
        <w:rPr>
          <w:rFonts w:asciiTheme="minorHAnsi" w:hAnsiTheme="minorHAnsi" w:cstheme="minorHAnsi"/>
          <w:sz w:val="22"/>
          <w:szCs w:val="22"/>
          <w:lang w:val="en-US"/>
        </w:rPr>
      </w:pPr>
      <w:bookmarkStart w:id="9" w:name="_Toc369883348"/>
      <w:r w:rsidRPr="00BE1640">
        <w:rPr>
          <w:rFonts w:asciiTheme="minorHAnsi" w:hAnsiTheme="minorHAnsi" w:cstheme="minorHAnsi"/>
          <w:sz w:val="22"/>
          <w:szCs w:val="22"/>
          <w:lang w:val="en-US"/>
        </w:rPr>
        <w:t>2.2 Purpose</w:t>
      </w:r>
      <w:bookmarkEnd w:id="9"/>
      <w:r w:rsidRPr="00BE1640">
        <w:rPr>
          <w:rFonts w:asciiTheme="minorHAnsi" w:hAnsiTheme="minorHAnsi" w:cstheme="minorHAnsi"/>
          <w:sz w:val="22"/>
          <w:szCs w:val="22"/>
          <w:lang w:val="en-US"/>
        </w:rPr>
        <w:t xml:space="preserve"> </w:t>
      </w:r>
    </w:p>
    <w:p w14:paraId="25614751" w14:textId="79FD8CD5" w:rsidR="001B7F74" w:rsidRPr="00BE1640" w:rsidRDefault="001B7F74" w:rsidP="001B7F7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purpose is to provide </w:t>
      </w:r>
      <w:r w:rsidR="00E936D3">
        <w:rPr>
          <w:rFonts w:asciiTheme="minorHAnsi" w:hAnsiTheme="minorHAnsi" w:cstheme="minorHAnsi"/>
          <w:sz w:val="22"/>
          <w:szCs w:val="22"/>
          <w:lang w:val="en-US"/>
        </w:rPr>
        <w:t>support</w:t>
      </w:r>
      <w:r w:rsidR="00FF605F" w:rsidRPr="00BE1640">
        <w:rPr>
          <w:rFonts w:asciiTheme="minorHAnsi" w:hAnsiTheme="minorHAnsi" w:cstheme="minorHAnsi"/>
          <w:sz w:val="22"/>
          <w:szCs w:val="22"/>
          <w:lang w:val="en-US"/>
        </w:rPr>
        <w:t xml:space="preserve"> </w:t>
      </w:r>
      <w:r w:rsidR="00E936D3">
        <w:rPr>
          <w:rFonts w:asciiTheme="minorHAnsi" w:hAnsiTheme="minorHAnsi" w:cstheme="minorHAnsi"/>
          <w:sz w:val="22"/>
          <w:szCs w:val="22"/>
          <w:lang w:val="en-US"/>
        </w:rPr>
        <w:t>for the civil society</w:t>
      </w:r>
      <w:r w:rsidRPr="00BE1640">
        <w:rPr>
          <w:rFonts w:asciiTheme="minorHAnsi" w:hAnsiTheme="minorHAnsi" w:cstheme="minorHAnsi"/>
          <w:sz w:val="22"/>
          <w:szCs w:val="22"/>
          <w:lang w:val="en-US"/>
        </w:rPr>
        <w:t xml:space="preserve"> </w:t>
      </w:r>
      <w:r w:rsidR="00FF605F" w:rsidRPr="00BE1640">
        <w:rPr>
          <w:rFonts w:asciiTheme="minorHAnsi" w:hAnsiTheme="minorHAnsi" w:cstheme="minorHAnsi"/>
          <w:sz w:val="22"/>
          <w:szCs w:val="22"/>
          <w:lang w:val="en-US"/>
        </w:rPr>
        <w:t xml:space="preserve">to develop their </w:t>
      </w:r>
      <w:r w:rsidRPr="00BE1640">
        <w:rPr>
          <w:rFonts w:asciiTheme="minorHAnsi" w:hAnsiTheme="minorHAnsi" w:cstheme="minorHAnsi"/>
          <w:sz w:val="22"/>
          <w:szCs w:val="22"/>
          <w:lang w:val="en-US"/>
        </w:rPr>
        <w:t>capacit</w:t>
      </w:r>
      <w:r w:rsidR="00B32464">
        <w:rPr>
          <w:rFonts w:asciiTheme="minorHAnsi" w:hAnsiTheme="minorHAnsi" w:cstheme="minorHAnsi"/>
          <w:sz w:val="22"/>
          <w:szCs w:val="22"/>
          <w:lang w:val="en-US"/>
        </w:rPr>
        <w:t>y</w:t>
      </w:r>
      <w:r w:rsidR="00FF605F" w:rsidRPr="00BE1640">
        <w:rPr>
          <w:rFonts w:asciiTheme="minorHAnsi" w:hAnsiTheme="minorHAnsi" w:cstheme="minorHAnsi"/>
          <w:sz w:val="22"/>
          <w:szCs w:val="22"/>
          <w:lang w:val="en-US"/>
        </w:rPr>
        <w:t xml:space="preserve"> in the environment and climate sectors </w:t>
      </w:r>
      <w:r w:rsidRPr="00BE1640">
        <w:rPr>
          <w:rFonts w:asciiTheme="minorHAnsi" w:hAnsiTheme="minorHAnsi" w:cstheme="minorHAnsi"/>
          <w:sz w:val="22"/>
          <w:szCs w:val="22"/>
          <w:lang w:val="en-US"/>
        </w:rPr>
        <w:t xml:space="preserve">and </w:t>
      </w:r>
      <w:r w:rsidR="00FF605F" w:rsidRPr="00BE1640">
        <w:rPr>
          <w:rFonts w:asciiTheme="minorHAnsi" w:hAnsiTheme="minorHAnsi" w:cstheme="minorHAnsi"/>
          <w:sz w:val="22"/>
          <w:szCs w:val="22"/>
          <w:lang w:val="en-US"/>
        </w:rPr>
        <w:t xml:space="preserve">to create </w:t>
      </w:r>
      <w:r w:rsidRPr="00BE1640">
        <w:rPr>
          <w:rFonts w:asciiTheme="minorHAnsi" w:hAnsiTheme="minorHAnsi" w:cstheme="minorHAnsi"/>
          <w:sz w:val="22"/>
          <w:szCs w:val="22"/>
          <w:lang w:val="en-US"/>
        </w:rPr>
        <w:t>opportunities for improving the dialogue</w:t>
      </w:r>
      <w:r w:rsidR="00FF605F" w:rsidRPr="00BE1640">
        <w:rPr>
          <w:rFonts w:asciiTheme="minorHAnsi" w:hAnsiTheme="minorHAnsi" w:cstheme="minorHAnsi"/>
          <w:sz w:val="22"/>
          <w:szCs w:val="22"/>
          <w:lang w:val="en-US"/>
        </w:rPr>
        <w:t xml:space="preserve"> b</w:t>
      </w:r>
      <w:r w:rsidR="00B32464">
        <w:rPr>
          <w:rFonts w:asciiTheme="minorHAnsi" w:hAnsiTheme="minorHAnsi" w:cstheme="minorHAnsi"/>
          <w:sz w:val="22"/>
          <w:szCs w:val="22"/>
          <w:lang w:val="en-US"/>
        </w:rPr>
        <w:t xml:space="preserve">etween the civil society </w:t>
      </w:r>
      <w:proofErr w:type="spellStart"/>
      <w:r w:rsidR="00B32464">
        <w:rPr>
          <w:rFonts w:asciiTheme="minorHAnsi" w:hAnsiTheme="minorHAnsi" w:cstheme="minorHAnsi"/>
          <w:sz w:val="22"/>
          <w:szCs w:val="22"/>
          <w:lang w:val="en-US"/>
        </w:rPr>
        <w:t>organis</w:t>
      </w:r>
      <w:r w:rsidR="00FF605F" w:rsidRPr="00BE1640">
        <w:rPr>
          <w:rFonts w:asciiTheme="minorHAnsi" w:hAnsiTheme="minorHAnsi" w:cstheme="minorHAnsi"/>
          <w:sz w:val="22"/>
          <w:szCs w:val="22"/>
          <w:lang w:val="en-US"/>
        </w:rPr>
        <w:t>ations</w:t>
      </w:r>
      <w:proofErr w:type="spellEnd"/>
      <w:r w:rsidR="00FF605F" w:rsidRPr="00BE1640">
        <w:rPr>
          <w:rFonts w:asciiTheme="minorHAnsi" w:hAnsiTheme="minorHAnsi" w:cstheme="minorHAnsi"/>
          <w:sz w:val="22"/>
          <w:szCs w:val="22"/>
          <w:lang w:val="en-US"/>
        </w:rPr>
        <w:t xml:space="preserve"> </w:t>
      </w:r>
      <w:r w:rsidR="00B32464">
        <w:rPr>
          <w:rFonts w:asciiTheme="minorHAnsi" w:hAnsiTheme="minorHAnsi" w:cstheme="minorHAnsi"/>
          <w:sz w:val="22"/>
          <w:szCs w:val="22"/>
          <w:lang w:val="en-US"/>
        </w:rPr>
        <w:t>and</w:t>
      </w:r>
      <w:r w:rsidR="00FF605F" w:rsidRPr="00BE1640">
        <w:rPr>
          <w:rFonts w:asciiTheme="minorHAnsi" w:hAnsiTheme="minorHAnsi" w:cstheme="minorHAnsi"/>
          <w:sz w:val="22"/>
          <w:szCs w:val="22"/>
          <w:lang w:val="en-US"/>
        </w:rPr>
        <w:t xml:space="preserve"> </w:t>
      </w:r>
      <w:r w:rsidR="00FF605F" w:rsidRPr="00BE1640">
        <w:rPr>
          <w:rFonts w:asciiTheme="minorHAnsi" w:hAnsiTheme="minorHAnsi" w:cstheme="minorHAnsi"/>
          <w:sz w:val="22"/>
          <w:szCs w:val="22"/>
          <w:lang w:val="en-US"/>
        </w:rPr>
        <w:lastRenderedPageBreak/>
        <w:t>public sector bodies</w:t>
      </w:r>
      <w:r w:rsidRPr="00BE1640">
        <w:rPr>
          <w:rFonts w:asciiTheme="minorHAnsi" w:hAnsiTheme="minorHAnsi" w:cstheme="minorHAnsi"/>
          <w:sz w:val="22"/>
          <w:szCs w:val="22"/>
          <w:lang w:val="en-US"/>
        </w:rPr>
        <w:t>.</w:t>
      </w:r>
    </w:p>
    <w:p w14:paraId="1FF9AF04" w14:textId="77777777" w:rsidR="001B7F74" w:rsidRPr="00BE1640" w:rsidRDefault="001B7F74" w:rsidP="001B7F74">
      <w:pPr>
        <w:pStyle w:val="Heading2"/>
        <w:rPr>
          <w:rFonts w:asciiTheme="minorHAnsi" w:hAnsiTheme="minorHAnsi" w:cstheme="minorHAnsi"/>
          <w:sz w:val="22"/>
          <w:szCs w:val="22"/>
          <w:lang w:val="en-US"/>
        </w:rPr>
      </w:pPr>
      <w:bookmarkStart w:id="10" w:name="_Toc369883349"/>
      <w:r w:rsidRPr="00BE1640">
        <w:rPr>
          <w:rFonts w:asciiTheme="minorHAnsi" w:hAnsiTheme="minorHAnsi" w:cstheme="minorHAnsi"/>
          <w:sz w:val="22"/>
          <w:szCs w:val="22"/>
          <w:lang w:val="en-US"/>
        </w:rPr>
        <w:t>2.3 Results to be achieved</w:t>
      </w:r>
      <w:bookmarkEnd w:id="10"/>
    </w:p>
    <w:p w14:paraId="48BBF5F5" w14:textId="0F28AB5E" w:rsidR="00B11D8E" w:rsidRPr="00BE1640" w:rsidRDefault="001B7F74" w:rsidP="001B7F74">
      <w:pPr>
        <w:spacing w:before="120" w:after="120"/>
        <w:jc w:val="both"/>
        <w:rPr>
          <w:rFonts w:asciiTheme="minorHAnsi" w:hAnsiTheme="minorHAnsi" w:cstheme="minorHAnsi"/>
          <w:sz w:val="22"/>
          <w:szCs w:val="22"/>
          <w:lang w:val="en-US"/>
        </w:rPr>
      </w:pPr>
      <w:proofErr w:type="gramStart"/>
      <w:r w:rsidRPr="00BE1640">
        <w:rPr>
          <w:rFonts w:asciiTheme="minorHAnsi" w:hAnsiTheme="minorHAnsi" w:cstheme="minorHAnsi"/>
          <w:sz w:val="22"/>
          <w:szCs w:val="22"/>
          <w:lang w:val="en-US"/>
        </w:rPr>
        <w:t xml:space="preserve">Selection of </w:t>
      </w:r>
      <w:r w:rsidR="00E936D3">
        <w:rPr>
          <w:rFonts w:asciiTheme="minorHAnsi" w:hAnsiTheme="minorHAnsi" w:cstheme="minorHAnsi"/>
          <w:sz w:val="22"/>
          <w:szCs w:val="22"/>
          <w:lang w:val="en-US"/>
        </w:rPr>
        <w:t xml:space="preserve">minimum 1 and </w:t>
      </w:r>
      <w:r w:rsidRPr="00BE1640">
        <w:rPr>
          <w:rFonts w:asciiTheme="minorHAnsi" w:hAnsiTheme="minorHAnsi" w:cstheme="minorHAnsi"/>
          <w:sz w:val="22"/>
          <w:szCs w:val="22"/>
          <w:lang w:val="en-US"/>
        </w:rPr>
        <w:t>maximum 3</w:t>
      </w:r>
      <w:r w:rsidR="00260D9A" w:rsidRPr="00BE1640">
        <w:rPr>
          <w:rFonts w:asciiTheme="minorHAnsi" w:hAnsiTheme="minorHAnsi" w:cstheme="minorHAnsi"/>
          <w:sz w:val="22"/>
          <w:szCs w:val="22"/>
          <w:lang w:val="en-US"/>
        </w:rPr>
        <w:t xml:space="preserve"> NGOs</w:t>
      </w:r>
      <w:r w:rsidRPr="00BE1640">
        <w:rPr>
          <w:rFonts w:asciiTheme="minorHAnsi" w:hAnsiTheme="minorHAnsi" w:cstheme="minorHAnsi"/>
          <w:sz w:val="22"/>
          <w:szCs w:val="22"/>
          <w:lang w:val="en-US"/>
        </w:rPr>
        <w:t xml:space="preserve"> per country </w:t>
      </w:r>
      <w:r w:rsidR="00260D9A" w:rsidRPr="00BE1640">
        <w:rPr>
          <w:rFonts w:asciiTheme="minorHAnsi" w:hAnsiTheme="minorHAnsi" w:cstheme="minorHAnsi"/>
          <w:sz w:val="22"/>
          <w:szCs w:val="22"/>
          <w:lang w:val="en-US"/>
        </w:rPr>
        <w:t xml:space="preserve">to be represented </w:t>
      </w:r>
      <w:r w:rsidR="007E30BC" w:rsidRPr="00BE1640">
        <w:rPr>
          <w:rFonts w:asciiTheme="minorHAnsi" w:hAnsiTheme="minorHAnsi" w:cstheme="minorHAnsi"/>
          <w:sz w:val="22"/>
          <w:szCs w:val="22"/>
          <w:lang w:val="en-US"/>
        </w:rPr>
        <w:t>in the E</w:t>
      </w:r>
      <w:r w:rsidR="00260D9A" w:rsidRPr="00BE1640">
        <w:rPr>
          <w:rFonts w:asciiTheme="minorHAnsi" w:hAnsiTheme="minorHAnsi" w:cstheme="minorHAnsi"/>
          <w:sz w:val="22"/>
          <w:szCs w:val="22"/>
          <w:lang w:val="en-US"/>
        </w:rPr>
        <w:t>nvironment</w:t>
      </w:r>
      <w:r w:rsidR="00C8523A" w:rsidRPr="00BE1640">
        <w:rPr>
          <w:rFonts w:asciiTheme="minorHAnsi" w:hAnsiTheme="minorHAnsi" w:cstheme="minorHAnsi"/>
          <w:sz w:val="22"/>
          <w:szCs w:val="22"/>
          <w:lang w:val="en-US"/>
        </w:rPr>
        <w:t xml:space="preserve"> and Climate</w:t>
      </w:r>
      <w:r w:rsidR="00260D9A" w:rsidRPr="00BE1640">
        <w:rPr>
          <w:rFonts w:asciiTheme="minorHAnsi" w:hAnsiTheme="minorHAnsi" w:cstheme="minorHAnsi"/>
          <w:sz w:val="22"/>
          <w:szCs w:val="22"/>
          <w:lang w:val="en-US"/>
        </w:rPr>
        <w:t xml:space="preserve"> </w:t>
      </w:r>
      <w:r w:rsidR="007E30BC" w:rsidRPr="00BE1640">
        <w:rPr>
          <w:rFonts w:asciiTheme="minorHAnsi" w:hAnsiTheme="minorHAnsi" w:cstheme="minorHAnsi"/>
          <w:sz w:val="22"/>
          <w:szCs w:val="22"/>
          <w:lang w:val="en-US"/>
        </w:rPr>
        <w:t>F</w:t>
      </w:r>
      <w:r w:rsidR="00260D9A" w:rsidRPr="00BE1640">
        <w:rPr>
          <w:rFonts w:asciiTheme="minorHAnsi" w:hAnsiTheme="minorHAnsi" w:cstheme="minorHAnsi"/>
          <w:sz w:val="22"/>
          <w:szCs w:val="22"/>
          <w:lang w:val="en-US"/>
        </w:rPr>
        <w:t>orum</w:t>
      </w:r>
      <w:r w:rsidR="00B32464">
        <w:rPr>
          <w:rFonts w:asciiTheme="minorHAnsi" w:hAnsiTheme="minorHAnsi" w:cstheme="minorHAnsi"/>
          <w:sz w:val="22"/>
          <w:szCs w:val="22"/>
          <w:lang w:val="en-US"/>
        </w:rPr>
        <w:t>.</w:t>
      </w:r>
      <w:proofErr w:type="gramEnd"/>
      <w:r w:rsidR="00B32464">
        <w:rPr>
          <w:rFonts w:asciiTheme="minorHAnsi" w:hAnsiTheme="minorHAnsi" w:cstheme="minorHAnsi"/>
          <w:sz w:val="22"/>
          <w:szCs w:val="22"/>
          <w:lang w:val="en-US"/>
        </w:rPr>
        <w:t xml:space="preserve"> Criteria should be based on</w:t>
      </w:r>
      <w:r w:rsidR="007E30BC" w:rsidRPr="00BE1640">
        <w:rPr>
          <w:rFonts w:asciiTheme="minorHAnsi" w:hAnsiTheme="minorHAnsi" w:cstheme="minorHAnsi"/>
          <w:sz w:val="22"/>
          <w:szCs w:val="22"/>
          <w:lang w:val="en-US"/>
        </w:rPr>
        <w:t xml:space="preserve"> the number and quality of the applications received, geographic scope and th</w:t>
      </w:r>
      <w:r w:rsidR="00E936D3">
        <w:rPr>
          <w:rFonts w:asciiTheme="minorHAnsi" w:hAnsiTheme="minorHAnsi" w:cstheme="minorHAnsi"/>
          <w:sz w:val="22"/>
          <w:szCs w:val="22"/>
          <w:lang w:val="en-US"/>
        </w:rPr>
        <w:t>ematic focus.</w:t>
      </w:r>
    </w:p>
    <w:p w14:paraId="6DD7991C" w14:textId="116DA2FA" w:rsidR="001B7F74" w:rsidRPr="00BE1640" w:rsidRDefault="001B7F74" w:rsidP="00A151E2">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Selected NGOs </w:t>
      </w:r>
      <w:r w:rsidR="00260D9A" w:rsidRPr="00BE1640">
        <w:rPr>
          <w:rFonts w:asciiTheme="minorHAnsi" w:hAnsiTheme="minorHAnsi" w:cstheme="minorHAnsi"/>
          <w:sz w:val="22"/>
          <w:szCs w:val="22"/>
          <w:lang w:val="en-US"/>
        </w:rPr>
        <w:t xml:space="preserve">will </w:t>
      </w:r>
      <w:r w:rsidRPr="00BE1640">
        <w:rPr>
          <w:rFonts w:asciiTheme="minorHAnsi" w:hAnsiTheme="minorHAnsi" w:cstheme="minorHAnsi"/>
          <w:sz w:val="22"/>
          <w:szCs w:val="22"/>
          <w:lang w:val="en-US"/>
        </w:rPr>
        <w:t xml:space="preserve">act as national contact points and </w:t>
      </w:r>
      <w:r w:rsidR="00260D9A" w:rsidRPr="00BE1640">
        <w:rPr>
          <w:rFonts w:asciiTheme="minorHAnsi" w:hAnsiTheme="minorHAnsi" w:cstheme="minorHAnsi"/>
          <w:sz w:val="22"/>
          <w:szCs w:val="22"/>
          <w:lang w:val="en-US"/>
        </w:rPr>
        <w:t xml:space="preserve">will </w:t>
      </w:r>
      <w:r w:rsidRPr="00BE1640">
        <w:rPr>
          <w:rFonts w:asciiTheme="minorHAnsi" w:hAnsiTheme="minorHAnsi" w:cstheme="minorHAnsi"/>
          <w:sz w:val="22"/>
          <w:szCs w:val="22"/>
          <w:lang w:val="en-US"/>
        </w:rPr>
        <w:t xml:space="preserve">cooperate with </w:t>
      </w:r>
      <w:r w:rsidR="00260D9A" w:rsidRPr="00BE1640">
        <w:rPr>
          <w:rFonts w:asciiTheme="minorHAnsi" w:hAnsiTheme="minorHAnsi" w:cstheme="minorHAnsi"/>
          <w:sz w:val="22"/>
          <w:szCs w:val="22"/>
          <w:lang w:val="en-US"/>
        </w:rPr>
        <w:t xml:space="preserve">the government, </w:t>
      </w:r>
      <w:r w:rsidRPr="00BE1640">
        <w:rPr>
          <w:rFonts w:asciiTheme="minorHAnsi" w:hAnsiTheme="minorHAnsi" w:cstheme="minorHAnsi"/>
          <w:sz w:val="22"/>
          <w:szCs w:val="22"/>
          <w:lang w:val="en-US"/>
        </w:rPr>
        <w:t>other organizations and stakeholders at the country and regional level;</w:t>
      </w:r>
    </w:p>
    <w:p w14:paraId="0319B09A" w14:textId="3F704E8C" w:rsidR="001B7F74" w:rsidRPr="00BE1640" w:rsidRDefault="001B7F74" w:rsidP="00A151E2">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Selected NGOs </w:t>
      </w:r>
      <w:r w:rsidR="00260D9A" w:rsidRPr="00BE1640">
        <w:rPr>
          <w:rFonts w:asciiTheme="minorHAnsi" w:hAnsiTheme="minorHAnsi" w:cstheme="minorHAnsi"/>
          <w:sz w:val="22"/>
          <w:szCs w:val="22"/>
          <w:lang w:val="en-US"/>
        </w:rPr>
        <w:t xml:space="preserve">will </w:t>
      </w:r>
      <w:r w:rsidRPr="00BE1640">
        <w:rPr>
          <w:rFonts w:asciiTheme="minorHAnsi" w:hAnsiTheme="minorHAnsi" w:cstheme="minorHAnsi"/>
          <w:sz w:val="22"/>
          <w:szCs w:val="22"/>
          <w:lang w:val="en-US"/>
        </w:rPr>
        <w:t xml:space="preserve">act as </w:t>
      </w:r>
      <w:r w:rsidR="00260D9A" w:rsidRPr="00BE1640">
        <w:rPr>
          <w:rFonts w:asciiTheme="minorHAnsi" w:hAnsiTheme="minorHAnsi" w:cstheme="minorHAnsi"/>
          <w:sz w:val="22"/>
          <w:szCs w:val="22"/>
          <w:lang w:val="en-US"/>
        </w:rPr>
        <w:t>co-</w:t>
      </w:r>
      <w:r w:rsidRPr="00BE1640">
        <w:rPr>
          <w:rFonts w:asciiTheme="minorHAnsi" w:hAnsiTheme="minorHAnsi" w:cstheme="minorHAnsi"/>
          <w:sz w:val="22"/>
          <w:szCs w:val="22"/>
          <w:lang w:val="en-US"/>
        </w:rPr>
        <w:t>organizers of the in-country preparatory meetings (back</w:t>
      </w:r>
      <w:r w:rsidR="00F52940" w:rsidRPr="00BE1640">
        <w:rPr>
          <w:rFonts w:asciiTheme="minorHAnsi" w:hAnsiTheme="minorHAnsi" w:cstheme="minorHAnsi"/>
          <w:sz w:val="22"/>
          <w:szCs w:val="22"/>
          <w:lang w:val="en-US"/>
        </w:rPr>
        <w:t>ed</w:t>
      </w:r>
      <w:r w:rsidRPr="00BE1640">
        <w:rPr>
          <w:rFonts w:asciiTheme="minorHAnsi" w:hAnsiTheme="minorHAnsi" w:cstheme="minorHAnsi"/>
          <w:sz w:val="22"/>
          <w:szCs w:val="22"/>
          <w:lang w:val="en-US"/>
        </w:rPr>
        <w:t xml:space="preserve"> by the project team);</w:t>
      </w:r>
    </w:p>
    <w:p w14:paraId="0B98A6F1" w14:textId="391A05D5" w:rsidR="001B7F74" w:rsidRPr="00BE1640" w:rsidRDefault="001B7F74" w:rsidP="00A151E2">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Selected NGOs </w:t>
      </w:r>
      <w:r w:rsidR="00260D9A" w:rsidRPr="00BE1640">
        <w:rPr>
          <w:rFonts w:asciiTheme="minorHAnsi" w:hAnsiTheme="minorHAnsi" w:cstheme="minorHAnsi"/>
          <w:sz w:val="22"/>
          <w:szCs w:val="22"/>
          <w:lang w:val="en-US"/>
        </w:rPr>
        <w:t xml:space="preserve">will </w:t>
      </w:r>
      <w:r w:rsidRPr="00BE1640">
        <w:rPr>
          <w:rFonts w:asciiTheme="minorHAnsi" w:hAnsiTheme="minorHAnsi" w:cstheme="minorHAnsi"/>
          <w:sz w:val="22"/>
          <w:szCs w:val="22"/>
          <w:lang w:val="en-US"/>
        </w:rPr>
        <w:t>actively participate in the preparation and implementation of annual meetings;</w:t>
      </w:r>
    </w:p>
    <w:p w14:paraId="7A49185B" w14:textId="2642F9DC" w:rsidR="001B7F74" w:rsidRPr="00BE1640" w:rsidRDefault="001B7F74" w:rsidP="00A151E2">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Selected NGOs </w:t>
      </w:r>
      <w:r w:rsidR="00260D9A" w:rsidRPr="00BE1640">
        <w:rPr>
          <w:rFonts w:asciiTheme="minorHAnsi" w:hAnsiTheme="minorHAnsi" w:cstheme="minorHAnsi"/>
          <w:sz w:val="22"/>
          <w:szCs w:val="22"/>
          <w:lang w:val="en-US"/>
        </w:rPr>
        <w:t xml:space="preserve">will </w:t>
      </w:r>
      <w:r w:rsidRPr="00BE1640">
        <w:rPr>
          <w:rFonts w:asciiTheme="minorHAnsi" w:hAnsiTheme="minorHAnsi" w:cstheme="minorHAnsi"/>
          <w:sz w:val="22"/>
          <w:szCs w:val="22"/>
          <w:lang w:val="en-US"/>
        </w:rPr>
        <w:t>actively participate in the design and delivery of tailor m</w:t>
      </w:r>
      <w:r w:rsidR="00E936D3">
        <w:rPr>
          <w:rFonts w:asciiTheme="minorHAnsi" w:hAnsiTheme="minorHAnsi" w:cstheme="minorHAnsi"/>
          <w:sz w:val="22"/>
          <w:szCs w:val="22"/>
          <w:lang w:val="en-US"/>
        </w:rPr>
        <w:t xml:space="preserve">ade capacity building </w:t>
      </w:r>
      <w:proofErr w:type="spellStart"/>
      <w:r w:rsidR="00E936D3">
        <w:rPr>
          <w:rFonts w:asciiTheme="minorHAnsi" w:hAnsiTheme="minorHAnsi" w:cstheme="minorHAnsi"/>
          <w:sz w:val="22"/>
          <w:szCs w:val="22"/>
          <w:lang w:val="en-US"/>
        </w:rPr>
        <w:t>programme</w:t>
      </w:r>
      <w:r w:rsidR="00B32464">
        <w:rPr>
          <w:rFonts w:asciiTheme="minorHAnsi" w:hAnsiTheme="minorHAnsi" w:cstheme="minorHAnsi"/>
          <w:sz w:val="22"/>
          <w:szCs w:val="22"/>
          <w:lang w:val="en-US"/>
        </w:rPr>
        <w:t>s</w:t>
      </w:r>
      <w:proofErr w:type="spellEnd"/>
      <w:r w:rsidR="00E936D3">
        <w:rPr>
          <w:rFonts w:asciiTheme="minorHAnsi" w:hAnsiTheme="minorHAnsi" w:cstheme="minorHAnsi"/>
          <w:sz w:val="22"/>
          <w:szCs w:val="22"/>
          <w:lang w:val="en-US"/>
        </w:rPr>
        <w:t>;</w:t>
      </w:r>
    </w:p>
    <w:p w14:paraId="613863B7" w14:textId="0DA8D571" w:rsidR="00BE5258" w:rsidRPr="00BE1640" w:rsidRDefault="00F55C79" w:rsidP="00A151E2">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NGOs will actively contribute to the dialogue </w:t>
      </w:r>
      <w:r w:rsidR="00057F57" w:rsidRPr="00BE1640">
        <w:rPr>
          <w:rFonts w:asciiTheme="minorHAnsi" w:hAnsiTheme="minorHAnsi" w:cstheme="minorHAnsi"/>
          <w:sz w:val="22"/>
          <w:szCs w:val="22"/>
          <w:lang w:val="en-US"/>
        </w:rPr>
        <w:t>a</w:t>
      </w:r>
      <w:r w:rsidRPr="00BE1640">
        <w:rPr>
          <w:rFonts w:asciiTheme="minorHAnsi" w:hAnsiTheme="minorHAnsi" w:cstheme="minorHAnsi"/>
          <w:sz w:val="22"/>
          <w:szCs w:val="22"/>
          <w:lang w:val="en-US"/>
        </w:rPr>
        <w:t>t the national</w:t>
      </w:r>
      <w:r w:rsidR="00057F57" w:rsidRPr="00BE1640">
        <w:rPr>
          <w:rFonts w:asciiTheme="minorHAnsi" w:hAnsiTheme="minorHAnsi" w:cstheme="minorHAnsi"/>
          <w:sz w:val="22"/>
          <w:szCs w:val="22"/>
          <w:lang w:val="en-US"/>
        </w:rPr>
        <w:t xml:space="preserve"> and regional</w:t>
      </w:r>
      <w:r w:rsidRPr="00BE1640">
        <w:rPr>
          <w:rFonts w:asciiTheme="minorHAnsi" w:hAnsiTheme="minorHAnsi" w:cstheme="minorHAnsi"/>
          <w:sz w:val="22"/>
          <w:szCs w:val="22"/>
          <w:lang w:val="en-US"/>
        </w:rPr>
        <w:t xml:space="preserve"> level and </w:t>
      </w:r>
      <w:r w:rsidR="00057F57" w:rsidRPr="00BE1640">
        <w:rPr>
          <w:rFonts w:asciiTheme="minorHAnsi" w:hAnsiTheme="minorHAnsi" w:cstheme="minorHAnsi"/>
          <w:sz w:val="22"/>
          <w:szCs w:val="22"/>
          <w:lang w:val="en-US"/>
        </w:rPr>
        <w:t xml:space="preserve">will foster </w:t>
      </w:r>
      <w:r w:rsidRPr="00BE1640">
        <w:rPr>
          <w:rFonts w:asciiTheme="minorHAnsi" w:hAnsiTheme="minorHAnsi" w:cstheme="minorHAnsi"/>
          <w:sz w:val="22"/>
          <w:szCs w:val="22"/>
          <w:lang w:val="en-US"/>
        </w:rPr>
        <w:t>c</w:t>
      </w:r>
      <w:r w:rsidR="00BE5258" w:rsidRPr="00BE1640">
        <w:rPr>
          <w:rFonts w:asciiTheme="minorHAnsi" w:hAnsiTheme="minorHAnsi" w:cstheme="minorHAnsi"/>
          <w:sz w:val="22"/>
          <w:szCs w:val="22"/>
          <w:lang w:val="en-US"/>
        </w:rPr>
        <w:t xml:space="preserve">loser </w:t>
      </w:r>
      <w:r w:rsidR="00057F57" w:rsidRPr="00BE1640">
        <w:rPr>
          <w:rFonts w:asciiTheme="minorHAnsi" w:hAnsiTheme="minorHAnsi" w:cstheme="minorHAnsi"/>
          <w:sz w:val="22"/>
          <w:szCs w:val="22"/>
          <w:lang w:val="en-US"/>
        </w:rPr>
        <w:t xml:space="preserve">cooperation between </w:t>
      </w:r>
      <w:r w:rsidR="00BE5258" w:rsidRPr="00BE1640">
        <w:rPr>
          <w:rFonts w:asciiTheme="minorHAnsi" w:hAnsiTheme="minorHAnsi" w:cstheme="minorHAnsi"/>
          <w:sz w:val="22"/>
          <w:szCs w:val="22"/>
          <w:lang w:val="en-US"/>
        </w:rPr>
        <w:t>the NGO</w:t>
      </w:r>
      <w:r w:rsidR="00057F57" w:rsidRPr="00BE1640">
        <w:rPr>
          <w:rFonts w:asciiTheme="minorHAnsi" w:hAnsiTheme="minorHAnsi" w:cstheme="minorHAnsi"/>
          <w:sz w:val="22"/>
          <w:szCs w:val="22"/>
          <w:lang w:val="en-US"/>
        </w:rPr>
        <w:t>s</w:t>
      </w:r>
      <w:r w:rsidR="00BE5258" w:rsidRPr="00BE1640">
        <w:rPr>
          <w:rFonts w:asciiTheme="minorHAnsi" w:hAnsiTheme="minorHAnsi" w:cstheme="minorHAnsi"/>
          <w:sz w:val="22"/>
          <w:szCs w:val="22"/>
          <w:lang w:val="en-US"/>
        </w:rPr>
        <w:t xml:space="preserve"> community </w:t>
      </w:r>
      <w:r w:rsidR="00057F57" w:rsidRPr="00BE1640">
        <w:rPr>
          <w:rFonts w:asciiTheme="minorHAnsi" w:hAnsiTheme="minorHAnsi" w:cstheme="minorHAnsi"/>
          <w:sz w:val="22"/>
          <w:szCs w:val="22"/>
          <w:lang w:val="en-US"/>
        </w:rPr>
        <w:t xml:space="preserve">and the </w:t>
      </w:r>
      <w:r w:rsidR="00BE5258" w:rsidRPr="00BE1640">
        <w:rPr>
          <w:rFonts w:asciiTheme="minorHAnsi" w:hAnsiTheme="minorHAnsi" w:cstheme="minorHAnsi"/>
          <w:sz w:val="22"/>
          <w:szCs w:val="22"/>
          <w:lang w:val="en-US"/>
        </w:rPr>
        <w:t>national environ</w:t>
      </w:r>
      <w:r w:rsidR="00B32464">
        <w:rPr>
          <w:rFonts w:asciiTheme="minorHAnsi" w:hAnsiTheme="minorHAnsi" w:cstheme="minorHAnsi"/>
          <w:sz w:val="22"/>
          <w:szCs w:val="22"/>
          <w:lang w:val="en-US"/>
        </w:rPr>
        <w:t>ment</w:t>
      </w:r>
      <w:r w:rsidR="00E936D3">
        <w:rPr>
          <w:rFonts w:asciiTheme="minorHAnsi" w:hAnsiTheme="minorHAnsi" w:cstheme="minorHAnsi"/>
          <w:sz w:val="22"/>
          <w:szCs w:val="22"/>
          <w:lang w:val="en-US"/>
        </w:rPr>
        <w:t xml:space="preserve"> and climate authorities;</w:t>
      </w:r>
    </w:p>
    <w:p w14:paraId="4B566089" w14:textId="3E6EB045" w:rsidR="00BE5258" w:rsidRDefault="00F55C79" w:rsidP="00A151E2">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The NGOs will use</w:t>
      </w:r>
      <w:r w:rsidR="00057F57" w:rsidRPr="00BE1640">
        <w:rPr>
          <w:rFonts w:asciiTheme="minorHAnsi" w:hAnsiTheme="minorHAnsi" w:cstheme="minorHAnsi"/>
          <w:sz w:val="22"/>
          <w:szCs w:val="22"/>
          <w:lang w:val="en-US"/>
        </w:rPr>
        <w:t xml:space="preserve"> the</w:t>
      </w:r>
      <w:r w:rsidRPr="00BE1640">
        <w:rPr>
          <w:rFonts w:asciiTheme="minorHAnsi" w:hAnsiTheme="minorHAnsi" w:cstheme="minorHAnsi"/>
          <w:sz w:val="22"/>
          <w:szCs w:val="22"/>
          <w:lang w:val="en-US"/>
        </w:rPr>
        <w:t xml:space="preserve"> </w:t>
      </w:r>
      <w:r w:rsidR="00BE5258" w:rsidRPr="00BE1640">
        <w:rPr>
          <w:rFonts w:asciiTheme="minorHAnsi" w:hAnsiTheme="minorHAnsi" w:cstheme="minorHAnsi"/>
          <w:sz w:val="22"/>
          <w:szCs w:val="22"/>
          <w:lang w:val="en-US"/>
        </w:rPr>
        <w:t xml:space="preserve">technical expertise </w:t>
      </w:r>
      <w:r w:rsidR="00057F57" w:rsidRPr="00BE1640">
        <w:rPr>
          <w:rFonts w:asciiTheme="minorHAnsi" w:hAnsiTheme="minorHAnsi" w:cstheme="minorHAnsi"/>
          <w:sz w:val="22"/>
          <w:szCs w:val="22"/>
          <w:lang w:val="en-US"/>
        </w:rPr>
        <w:t xml:space="preserve">and knowledge </w:t>
      </w:r>
      <w:r w:rsidRPr="00BE1640">
        <w:rPr>
          <w:rFonts w:asciiTheme="minorHAnsi" w:hAnsiTheme="minorHAnsi" w:cstheme="minorHAnsi"/>
          <w:sz w:val="22"/>
          <w:szCs w:val="22"/>
          <w:lang w:val="en-US"/>
        </w:rPr>
        <w:t xml:space="preserve">gained </w:t>
      </w:r>
      <w:r w:rsidR="00057F57" w:rsidRPr="00BE1640">
        <w:rPr>
          <w:rFonts w:asciiTheme="minorHAnsi" w:hAnsiTheme="minorHAnsi" w:cstheme="minorHAnsi"/>
          <w:sz w:val="22"/>
          <w:szCs w:val="22"/>
          <w:lang w:val="en-US"/>
        </w:rPr>
        <w:t xml:space="preserve">during </w:t>
      </w:r>
      <w:r w:rsidR="00BE5258" w:rsidRPr="00BE1640">
        <w:rPr>
          <w:rFonts w:asciiTheme="minorHAnsi" w:hAnsiTheme="minorHAnsi" w:cstheme="minorHAnsi"/>
          <w:sz w:val="22"/>
          <w:szCs w:val="22"/>
          <w:lang w:val="en-US"/>
        </w:rPr>
        <w:t>ECRAN</w:t>
      </w:r>
      <w:r w:rsidR="00057F57" w:rsidRPr="00BE1640">
        <w:rPr>
          <w:rFonts w:asciiTheme="minorHAnsi" w:hAnsiTheme="minorHAnsi" w:cstheme="minorHAnsi"/>
          <w:sz w:val="22"/>
          <w:szCs w:val="22"/>
          <w:lang w:val="en-US"/>
        </w:rPr>
        <w:t xml:space="preserve"> activities</w:t>
      </w:r>
      <w:r w:rsidR="00BE5258" w:rsidRPr="00BE1640">
        <w:rPr>
          <w:rFonts w:asciiTheme="minorHAnsi" w:hAnsiTheme="minorHAnsi" w:cstheme="minorHAnsi"/>
          <w:sz w:val="22"/>
          <w:szCs w:val="22"/>
          <w:lang w:val="en-US"/>
        </w:rPr>
        <w:t xml:space="preserve"> </w:t>
      </w:r>
      <w:r w:rsidR="00E936D3">
        <w:rPr>
          <w:rFonts w:asciiTheme="minorHAnsi" w:hAnsiTheme="minorHAnsi" w:cstheme="minorHAnsi"/>
          <w:sz w:val="22"/>
          <w:szCs w:val="22"/>
          <w:lang w:val="en-US"/>
        </w:rPr>
        <w:t>for</w:t>
      </w:r>
      <w:r w:rsidR="00BE5258" w:rsidRPr="00BE1640">
        <w:rPr>
          <w:rFonts w:asciiTheme="minorHAnsi" w:hAnsiTheme="minorHAnsi" w:cstheme="minorHAnsi"/>
          <w:sz w:val="22"/>
          <w:szCs w:val="22"/>
          <w:lang w:val="en-US"/>
        </w:rPr>
        <w:t xml:space="preserve"> </w:t>
      </w:r>
      <w:r w:rsidR="00057F57" w:rsidRPr="00BE1640">
        <w:rPr>
          <w:rFonts w:asciiTheme="minorHAnsi" w:hAnsiTheme="minorHAnsi" w:cstheme="minorHAnsi"/>
          <w:sz w:val="22"/>
          <w:szCs w:val="22"/>
          <w:lang w:val="en-US"/>
        </w:rPr>
        <w:t xml:space="preserve">a </w:t>
      </w:r>
      <w:r w:rsidR="00BE5258" w:rsidRPr="00BE1640">
        <w:rPr>
          <w:rFonts w:asciiTheme="minorHAnsi" w:hAnsiTheme="minorHAnsi" w:cstheme="minorHAnsi"/>
          <w:sz w:val="22"/>
          <w:szCs w:val="22"/>
          <w:lang w:val="en-US"/>
        </w:rPr>
        <w:t xml:space="preserve">more constructive and </w:t>
      </w:r>
      <w:r w:rsidR="00057F57" w:rsidRPr="00BE1640">
        <w:rPr>
          <w:rFonts w:asciiTheme="minorHAnsi" w:hAnsiTheme="minorHAnsi" w:cstheme="minorHAnsi"/>
          <w:sz w:val="22"/>
          <w:szCs w:val="22"/>
          <w:lang w:val="en-US"/>
        </w:rPr>
        <w:t xml:space="preserve">knowledge </w:t>
      </w:r>
      <w:r w:rsidR="00BE5258" w:rsidRPr="00BE1640">
        <w:rPr>
          <w:rFonts w:asciiTheme="minorHAnsi" w:hAnsiTheme="minorHAnsi" w:cstheme="minorHAnsi"/>
          <w:sz w:val="22"/>
          <w:szCs w:val="22"/>
          <w:lang w:val="en-US"/>
        </w:rPr>
        <w:t xml:space="preserve">based dialogue with </w:t>
      </w:r>
      <w:r w:rsidR="00057F57" w:rsidRPr="00BE1640">
        <w:rPr>
          <w:rFonts w:asciiTheme="minorHAnsi" w:hAnsiTheme="minorHAnsi" w:cstheme="minorHAnsi"/>
          <w:sz w:val="22"/>
          <w:szCs w:val="22"/>
          <w:lang w:val="en-US"/>
        </w:rPr>
        <w:t xml:space="preserve">the </w:t>
      </w:r>
      <w:r w:rsidR="00BE5258" w:rsidRPr="00BE1640">
        <w:rPr>
          <w:rFonts w:asciiTheme="minorHAnsi" w:hAnsiTheme="minorHAnsi" w:cstheme="minorHAnsi"/>
          <w:sz w:val="22"/>
          <w:szCs w:val="22"/>
          <w:lang w:val="en-US"/>
        </w:rPr>
        <w:t xml:space="preserve">national authorities </w:t>
      </w:r>
      <w:r w:rsidR="00B32464">
        <w:rPr>
          <w:rFonts w:asciiTheme="minorHAnsi" w:hAnsiTheme="minorHAnsi" w:cstheme="minorHAnsi"/>
          <w:sz w:val="22"/>
          <w:szCs w:val="22"/>
          <w:lang w:val="en-US"/>
        </w:rPr>
        <w:t>thereby</w:t>
      </w:r>
      <w:r w:rsidR="00057F57" w:rsidRPr="00BE1640">
        <w:rPr>
          <w:rFonts w:asciiTheme="minorHAnsi" w:hAnsiTheme="minorHAnsi" w:cstheme="minorHAnsi"/>
          <w:sz w:val="22"/>
          <w:szCs w:val="22"/>
          <w:lang w:val="en-US"/>
        </w:rPr>
        <w:t xml:space="preserve"> </w:t>
      </w:r>
      <w:r w:rsidR="00BE5258" w:rsidRPr="00BE1640">
        <w:rPr>
          <w:rFonts w:asciiTheme="minorHAnsi" w:hAnsiTheme="minorHAnsi" w:cstheme="minorHAnsi"/>
          <w:sz w:val="22"/>
          <w:szCs w:val="22"/>
          <w:lang w:val="en-US"/>
        </w:rPr>
        <w:t xml:space="preserve">promoting </w:t>
      </w:r>
      <w:r w:rsidR="00057F57" w:rsidRPr="00BE1640">
        <w:rPr>
          <w:rFonts w:asciiTheme="minorHAnsi" w:hAnsiTheme="minorHAnsi" w:cstheme="minorHAnsi"/>
          <w:sz w:val="22"/>
          <w:szCs w:val="22"/>
          <w:lang w:val="en-US"/>
        </w:rPr>
        <w:t xml:space="preserve">the </w:t>
      </w:r>
      <w:r w:rsidR="00BE5258" w:rsidRPr="00BE1640">
        <w:rPr>
          <w:rFonts w:asciiTheme="minorHAnsi" w:hAnsiTheme="minorHAnsi" w:cstheme="minorHAnsi"/>
          <w:sz w:val="22"/>
          <w:szCs w:val="22"/>
          <w:lang w:val="en-US"/>
        </w:rPr>
        <w:t xml:space="preserve">NGOs </w:t>
      </w:r>
      <w:r w:rsidR="00B32464">
        <w:rPr>
          <w:rFonts w:asciiTheme="minorHAnsi" w:hAnsiTheme="minorHAnsi" w:cstheme="minorHAnsi"/>
          <w:sz w:val="22"/>
          <w:szCs w:val="22"/>
          <w:lang w:val="en-US"/>
        </w:rPr>
        <w:t>participation in environment</w:t>
      </w:r>
      <w:r w:rsidR="00BE5258" w:rsidRPr="00BE1640">
        <w:rPr>
          <w:rFonts w:asciiTheme="minorHAnsi" w:hAnsiTheme="minorHAnsi" w:cstheme="minorHAnsi"/>
          <w:sz w:val="22"/>
          <w:szCs w:val="22"/>
          <w:lang w:val="en-US"/>
        </w:rPr>
        <w:t xml:space="preserve"> and climate action decision-making</w:t>
      </w:r>
      <w:r w:rsidR="00057F57" w:rsidRPr="00BE1640">
        <w:rPr>
          <w:rFonts w:asciiTheme="minorHAnsi" w:hAnsiTheme="minorHAnsi" w:cstheme="minorHAnsi"/>
          <w:sz w:val="22"/>
          <w:szCs w:val="22"/>
          <w:lang w:val="en-US"/>
        </w:rPr>
        <w:t xml:space="preserve"> and policy formulation</w:t>
      </w:r>
      <w:r w:rsidR="00BE5258" w:rsidRPr="00BE1640">
        <w:rPr>
          <w:rFonts w:asciiTheme="minorHAnsi" w:hAnsiTheme="minorHAnsi" w:cstheme="minorHAnsi"/>
          <w:sz w:val="22"/>
          <w:szCs w:val="22"/>
          <w:lang w:val="en-US"/>
        </w:rPr>
        <w:t>.</w:t>
      </w:r>
    </w:p>
    <w:p w14:paraId="09B896DC" w14:textId="77777777" w:rsidR="00E936D3" w:rsidRPr="00BE1640" w:rsidRDefault="00E936D3" w:rsidP="00E936D3">
      <w:pPr>
        <w:spacing w:before="120" w:after="120"/>
        <w:ind w:left="720"/>
        <w:jc w:val="both"/>
        <w:rPr>
          <w:rFonts w:asciiTheme="minorHAnsi" w:hAnsiTheme="minorHAnsi" w:cstheme="minorHAnsi"/>
          <w:sz w:val="22"/>
          <w:szCs w:val="22"/>
          <w:lang w:val="en-US"/>
        </w:rPr>
      </w:pPr>
    </w:p>
    <w:p w14:paraId="7744A4DE" w14:textId="77777777" w:rsidR="00A151E2" w:rsidRPr="00BE1640" w:rsidRDefault="00A151E2" w:rsidP="00D746E9">
      <w:pPr>
        <w:pStyle w:val="Heading1"/>
        <w:rPr>
          <w:rFonts w:asciiTheme="minorHAnsi" w:hAnsiTheme="minorHAnsi" w:cstheme="minorHAnsi"/>
          <w:sz w:val="22"/>
          <w:szCs w:val="22"/>
          <w:lang w:val="en-US"/>
        </w:rPr>
      </w:pPr>
      <w:bookmarkStart w:id="11" w:name="_Toc369883350"/>
      <w:r w:rsidRPr="00BE1640">
        <w:rPr>
          <w:rFonts w:asciiTheme="minorHAnsi" w:hAnsiTheme="minorHAnsi" w:cstheme="minorHAnsi"/>
          <w:sz w:val="22"/>
          <w:szCs w:val="22"/>
          <w:lang w:val="en-US"/>
        </w:rPr>
        <w:t>3. ASSUMPTIONS AND RISKS</w:t>
      </w:r>
      <w:bookmarkEnd w:id="11"/>
    </w:p>
    <w:p w14:paraId="1F75BD81" w14:textId="77777777" w:rsidR="00A151E2" w:rsidRPr="00BE1640" w:rsidRDefault="00A151E2" w:rsidP="00A151E2">
      <w:pPr>
        <w:pStyle w:val="Heading2"/>
        <w:rPr>
          <w:rFonts w:asciiTheme="minorHAnsi" w:hAnsiTheme="minorHAnsi" w:cstheme="minorHAnsi"/>
          <w:sz w:val="22"/>
          <w:szCs w:val="22"/>
          <w:lang w:val="en-US"/>
        </w:rPr>
      </w:pPr>
      <w:bookmarkStart w:id="12" w:name="_Toc369883351"/>
      <w:r w:rsidRPr="00BE1640">
        <w:rPr>
          <w:rFonts w:asciiTheme="minorHAnsi" w:hAnsiTheme="minorHAnsi" w:cstheme="minorHAnsi"/>
          <w:sz w:val="22"/>
          <w:szCs w:val="22"/>
          <w:lang w:val="en-US"/>
        </w:rPr>
        <w:t>3.1 Assumptions</w:t>
      </w:r>
      <w:bookmarkEnd w:id="12"/>
      <w:r w:rsidRPr="00BE1640">
        <w:rPr>
          <w:rFonts w:asciiTheme="minorHAnsi" w:hAnsiTheme="minorHAnsi" w:cstheme="minorHAnsi"/>
          <w:sz w:val="22"/>
          <w:szCs w:val="22"/>
          <w:lang w:val="en-US"/>
        </w:rPr>
        <w:t xml:space="preserve"> </w:t>
      </w:r>
    </w:p>
    <w:p w14:paraId="02F3C43A" w14:textId="20B98EB6" w:rsidR="00B93F8C" w:rsidRPr="00BE1640" w:rsidRDefault="00B93F8C" w:rsidP="00B93F8C">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Selected NGOs willing to cooperate </w:t>
      </w:r>
      <w:r w:rsidR="002122D6" w:rsidRPr="00BE1640">
        <w:rPr>
          <w:rFonts w:asciiTheme="minorHAnsi" w:hAnsiTheme="minorHAnsi" w:cstheme="minorHAnsi"/>
          <w:sz w:val="22"/>
          <w:szCs w:val="22"/>
          <w:lang w:val="en-US"/>
        </w:rPr>
        <w:t xml:space="preserve">at national, regional and </w:t>
      </w:r>
      <w:r w:rsidR="009840F4" w:rsidRPr="00BE1640">
        <w:rPr>
          <w:rFonts w:asciiTheme="minorHAnsi" w:hAnsiTheme="minorHAnsi" w:cstheme="minorHAnsi"/>
          <w:sz w:val="22"/>
          <w:szCs w:val="22"/>
          <w:lang w:val="en-US"/>
        </w:rPr>
        <w:t>internationally</w:t>
      </w:r>
      <w:r w:rsidR="00F55C79" w:rsidRPr="00BE1640">
        <w:rPr>
          <w:rFonts w:asciiTheme="minorHAnsi" w:hAnsiTheme="minorHAnsi" w:cstheme="minorHAnsi"/>
          <w:sz w:val="22"/>
          <w:szCs w:val="22"/>
          <w:lang w:val="en-US"/>
        </w:rPr>
        <w:t xml:space="preserve"> level</w:t>
      </w:r>
      <w:r w:rsidRPr="00BE1640">
        <w:rPr>
          <w:rFonts w:asciiTheme="minorHAnsi" w:hAnsiTheme="minorHAnsi" w:cstheme="minorHAnsi"/>
          <w:sz w:val="22"/>
          <w:szCs w:val="22"/>
          <w:lang w:val="en-US"/>
        </w:rPr>
        <w:t>;</w:t>
      </w:r>
    </w:p>
    <w:p w14:paraId="5CBB87B0" w14:textId="77777777" w:rsidR="00B93F8C" w:rsidRPr="00BE1640" w:rsidRDefault="00B93F8C" w:rsidP="00B93F8C">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Selected NGOs willing to act as a hub for information sharing at the national level;</w:t>
      </w:r>
    </w:p>
    <w:p w14:paraId="215141A2" w14:textId="3B2FEEFA" w:rsidR="009840F4" w:rsidRPr="00BE1640" w:rsidRDefault="009840F4" w:rsidP="009840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Select</w:t>
      </w:r>
      <w:r w:rsidR="00B32464">
        <w:rPr>
          <w:rFonts w:asciiTheme="minorHAnsi" w:hAnsiTheme="minorHAnsi" w:cstheme="minorHAnsi"/>
          <w:sz w:val="22"/>
          <w:szCs w:val="22"/>
          <w:lang w:val="en-US"/>
        </w:rPr>
        <w:t>ed NGOs will have the capacity</w:t>
      </w:r>
      <w:r w:rsidRPr="00BE1640">
        <w:rPr>
          <w:rFonts w:asciiTheme="minorHAnsi" w:hAnsiTheme="minorHAnsi" w:cstheme="minorHAnsi"/>
          <w:sz w:val="22"/>
          <w:szCs w:val="22"/>
          <w:lang w:val="en-US"/>
        </w:rPr>
        <w:t xml:space="preserve"> and knowledge on specific thematic areas covered by ECRAN</w:t>
      </w:r>
      <w:r w:rsidR="002122D6" w:rsidRPr="00BE1640">
        <w:rPr>
          <w:rFonts w:asciiTheme="minorHAnsi" w:hAnsiTheme="minorHAnsi" w:cstheme="minorHAnsi"/>
          <w:sz w:val="22"/>
          <w:szCs w:val="22"/>
          <w:lang w:val="en-US"/>
        </w:rPr>
        <w:t xml:space="preserve"> activities;</w:t>
      </w:r>
    </w:p>
    <w:p w14:paraId="454FB466" w14:textId="32548130" w:rsidR="00B93F8C" w:rsidRPr="00BE1640" w:rsidRDefault="00B93F8C" w:rsidP="00B93F8C">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A high level of involvement,</w:t>
      </w:r>
      <w:r w:rsidR="002122D6" w:rsidRPr="00BE1640">
        <w:rPr>
          <w:rFonts w:asciiTheme="minorHAnsi" w:hAnsiTheme="minorHAnsi" w:cstheme="minorHAnsi"/>
          <w:sz w:val="22"/>
          <w:szCs w:val="22"/>
          <w:lang w:val="en-US"/>
        </w:rPr>
        <w:t xml:space="preserve"> commitment,</w:t>
      </w:r>
      <w:r w:rsidRPr="00BE1640">
        <w:rPr>
          <w:rFonts w:asciiTheme="minorHAnsi" w:hAnsiTheme="minorHAnsi" w:cstheme="minorHAnsi"/>
          <w:sz w:val="22"/>
          <w:szCs w:val="22"/>
          <w:lang w:val="en-US"/>
        </w:rPr>
        <w:t xml:space="preserve"> cooperati</w:t>
      </w:r>
      <w:r w:rsidR="00B32464">
        <w:rPr>
          <w:rFonts w:asciiTheme="minorHAnsi" w:hAnsiTheme="minorHAnsi" w:cstheme="minorHAnsi"/>
          <w:sz w:val="22"/>
          <w:szCs w:val="22"/>
          <w:lang w:val="en-US"/>
        </w:rPr>
        <w:t xml:space="preserve">on and participation of all </w:t>
      </w:r>
      <w:r w:rsidRPr="00BE1640">
        <w:rPr>
          <w:rFonts w:asciiTheme="minorHAnsi" w:hAnsiTheme="minorHAnsi" w:cstheme="minorHAnsi"/>
          <w:sz w:val="22"/>
          <w:szCs w:val="22"/>
          <w:lang w:val="en-US"/>
        </w:rPr>
        <w:t>stakeholders</w:t>
      </w:r>
      <w:r w:rsidR="002122D6" w:rsidRPr="00BE1640">
        <w:rPr>
          <w:rFonts w:asciiTheme="minorHAnsi" w:hAnsiTheme="minorHAnsi" w:cstheme="minorHAnsi"/>
          <w:sz w:val="22"/>
          <w:szCs w:val="22"/>
          <w:lang w:val="en-US"/>
        </w:rPr>
        <w:t xml:space="preserve"> targeted by the proposed activities</w:t>
      </w:r>
      <w:r w:rsidRPr="00BE1640">
        <w:rPr>
          <w:rFonts w:asciiTheme="minorHAnsi" w:hAnsiTheme="minorHAnsi" w:cstheme="minorHAnsi"/>
          <w:sz w:val="22"/>
          <w:szCs w:val="22"/>
          <w:lang w:val="en-US"/>
        </w:rPr>
        <w:t>.</w:t>
      </w:r>
    </w:p>
    <w:p w14:paraId="1DC89103" w14:textId="77777777" w:rsidR="00B93F8C" w:rsidRPr="00BE1640" w:rsidRDefault="00B93F8C" w:rsidP="00B93F8C">
      <w:pPr>
        <w:pStyle w:val="Heading2"/>
        <w:rPr>
          <w:rFonts w:asciiTheme="minorHAnsi" w:hAnsiTheme="minorHAnsi" w:cstheme="minorHAnsi"/>
          <w:sz w:val="22"/>
          <w:szCs w:val="22"/>
          <w:lang w:val="en-US"/>
        </w:rPr>
      </w:pPr>
      <w:bookmarkStart w:id="13" w:name="_Toc369883352"/>
      <w:r w:rsidRPr="00BE1640">
        <w:rPr>
          <w:rFonts w:asciiTheme="minorHAnsi" w:hAnsiTheme="minorHAnsi" w:cstheme="minorHAnsi"/>
          <w:sz w:val="22"/>
          <w:szCs w:val="22"/>
          <w:lang w:val="en-US"/>
        </w:rPr>
        <w:t>3.2 Risks</w:t>
      </w:r>
      <w:bookmarkEnd w:id="13"/>
    </w:p>
    <w:p w14:paraId="326FDF68" w14:textId="1534E1A2" w:rsidR="00B93F8C" w:rsidRPr="00BE1640" w:rsidRDefault="00B32464" w:rsidP="00B93F8C">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w:t>
      </w:r>
      <w:r w:rsidR="00B93F8C" w:rsidRPr="00BE1640">
        <w:rPr>
          <w:rFonts w:asciiTheme="minorHAnsi" w:hAnsiTheme="minorHAnsi" w:cstheme="minorHAnsi"/>
          <w:sz w:val="22"/>
          <w:szCs w:val="22"/>
          <w:lang w:val="en-US"/>
        </w:rPr>
        <w:t>elected NGOs</w:t>
      </w:r>
      <w:r>
        <w:rPr>
          <w:rFonts w:asciiTheme="minorHAnsi" w:hAnsiTheme="minorHAnsi" w:cstheme="minorHAnsi"/>
          <w:sz w:val="22"/>
          <w:szCs w:val="22"/>
          <w:lang w:val="en-US"/>
        </w:rPr>
        <w:t xml:space="preserve"> lack commitment</w:t>
      </w:r>
      <w:r w:rsidR="002122D6" w:rsidRPr="00BE1640">
        <w:rPr>
          <w:rFonts w:asciiTheme="minorHAnsi" w:hAnsiTheme="minorHAnsi" w:cstheme="minorHAnsi"/>
          <w:sz w:val="22"/>
          <w:szCs w:val="22"/>
          <w:lang w:val="en-US"/>
        </w:rPr>
        <w:t>;</w:t>
      </w:r>
      <w:r w:rsidR="00F55C79" w:rsidRPr="00BE1640">
        <w:rPr>
          <w:rFonts w:asciiTheme="minorHAnsi" w:hAnsiTheme="minorHAnsi" w:cstheme="minorHAnsi"/>
          <w:sz w:val="22"/>
          <w:szCs w:val="22"/>
          <w:lang w:val="en-US"/>
        </w:rPr>
        <w:t xml:space="preserve"> </w:t>
      </w:r>
    </w:p>
    <w:p w14:paraId="08DA5EEB" w14:textId="3A66F0B7" w:rsidR="00F55C79" w:rsidRPr="00BE1640" w:rsidRDefault="00B32464" w:rsidP="00B93F8C">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w:t>
      </w:r>
      <w:r w:rsidR="00F55C79" w:rsidRPr="00BE1640">
        <w:rPr>
          <w:rFonts w:asciiTheme="minorHAnsi" w:hAnsiTheme="minorHAnsi" w:cstheme="minorHAnsi"/>
          <w:sz w:val="22"/>
          <w:szCs w:val="22"/>
          <w:lang w:val="en-US"/>
        </w:rPr>
        <w:t>elected NGOs</w:t>
      </w:r>
      <w:r w:rsidRPr="00B32464">
        <w:rPr>
          <w:rFonts w:asciiTheme="minorHAnsi" w:hAnsiTheme="minorHAnsi" w:cstheme="minorHAnsi"/>
          <w:sz w:val="22"/>
          <w:szCs w:val="22"/>
          <w:lang w:val="en-US"/>
        </w:rPr>
        <w:t xml:space="preserve"> </w:t>
      </w:r>
      <w:r>
        <w:rPr>
          <w:rFonts w:asciiTheme="minorHAnsi" w:hAnsiTheme="minorHAnsi" w:cstheme="minorHAnsi"/>
          <w:sz w:val="22"/>
          <w:szCs w:val="22"/>
          <w:lang w:val="en-US"/>
        </w:rPr>
        <w:t>have w</w:t>
      </w:r>
      <w:r w:rsidRPr="00BE1640">
        <w:rPr>
          <w:rFonts w:asciiTheme="minorHAnsi" w:hAnsiTheme="minorHAnsi" w:cstheme="minorHAnsi"/>
          <w:sz w:val="22"/>
          <w:szCs w:val="22"/>
          <w:lang w:val="en-US"/>
        </w:rPr>
        <w:t>eak</w:t>
      </w:r>
      <w:r>
        <w:rPr>
          <w:rFonts w:asciiTheme="minorHAnsi" w:hAnsiTheme="minorHAnsi" w:cstheme="minorHAnsi"/>
          <w:sz w:val="22"/>
          <w:szCs w:val="22"/>
          <w:lang w:val="en-US"/>
        </w:rPr>
        <w:t xml:space="preserve"> expertise and capacity</w:t>
      </w:r>
      <w:r w:rsidR="002122D6" w:rsidRPr="00BE1640">
        <w:rPr>
          <w:rFonts w:asciiTheme="minorHAnsi" w:hAnsiTheme="minorHAnsi" w:cstheme="minorHAnsi"/>
          <w:sz w:val="22"/>
          <w:szCs w:val="22"/>
          <w:lang w:val="en-US"/>
        </w:rPr>
        <w:t>;</w:t>
      </w:r>
    </w:p>
    <w:p w14:paraId="3C781172" w14:textId="0980194B" w:rsidR="00B93F8C" w:rsidRPr="00BE1640" w:rsidRDefault="00B93F8C" w:rsidP="00B93F8C">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Lack of effective coordination and interaction with other NGOs </w:t>
      </w:r>
      <w:r w:rsidR="002122D6" w:rsidRPr="00BE1640">
        <w:rPr>
          <w:rFonts w:asciiTheme="minorHAnsi" w:hAnsiTheme="minorHAnsi" w:cstheme="minorHAnsi"/>
          <w:sz w:val="22"/>
          <w:szCs w:val="22"/>
          <w:lang w:val="en-US"/>
        </w:rPr>
        <w:t>at national</w:t>
      </w:r>
      <w:r w:rsidRPr="00BE1640">
        <w:rPr>
          <w:rFonts w:asciiTheme="minorHAnsi" w:hAnsiTheme="minorHAnsi" w:cstheme="minorHAnsi"/>
          <w:sz w:val="22"/>
          <w:szCs w:val="22"/>
          <w:lang w:val="en-US"/>
        </w:rPr>
        <w:t xml:space="preserve"> and regional</w:t>
      </w:r>
      <w:r w:rsidR="00E936D3">
        <w:rPr>
          <w:rFonts w:asciiTheme="minorHAnsi" w:hAnsiTheme="minorHAnsi" w:cstheme="minorHAnsi"/>
          <w:sz w:val="22"/>
          <w:szCs w:val="22"/>
          <w:lang w:val="en-US"/>
        </w:rPr>
        <w:t xml:space="preserve"> </w:t>
      </w:r>
      <w:r w:rsidR="002122D6" w:rsidRPr="00BE1640">
        <w:rPr>
          <w:rFonts w:asciiTheme="minorHAnsi" w:hAnsiTheme="minorHAnsi" w:cstheme="minorHAnsi"/>
          <w:sz w:val="22"/>
          <w:szCs w:val="22"/>
          <w:lang w:val="en-US"/>
        </w:rPr>
        <w:t xml:space="preserve">level </w:t>
      </w:r>
      <w:r w:rsidRPr="00BE1640">
        <w:rPr>
          <w:rFonts w:asciiTheme="minorHAnsi" w:hAnsiTheme="minorHAnsi" w:cstheme="minorHAnsi"/>
          <w:sz w:val="22"/>
          <w:szCs w:val="22"/>
          <w:lang w:val="en-US"/>
        </w:rPr>
        <w:t xml:space="preserve">related to </w:t>
      </w:r>
      <w:r w:rsidR="002122D6"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subject matter. </w:t>
      </w:r>
    </w:p>
    <w:p w14:paraId="65422578" w14:textId="77777777" w:rsidR="00B93F8C" w:rsidRPr="00BE1640" w:rsidRDefault="00B93F8C" w:rsidP="00B93F8C">
      <w:pPr>
        <w:pStyle w:val="Heading1"/>
        <w:rPr>
          <w:rFonts w:asciiTheme="minorHAnsi" w:hAnsiTheme="minorHAnsi" w:cstheme="minorHAnsi"/>
          <w:sz w:val="22"/>
          <w:szCs w:val="22"/>
          <w:lang w:val="en-US"/>
        </w:rPr>
      </w:pPr>
      <w:bookmarkStart w:id="14" w:name="_Toc369883353"/>
      <w:r w:rsidRPr="00BE1640">
        <w:rPr>
          <w:rFonts w:asciiTheme="minorHAnsi" w:hAnsiTheme="minorHAnsi" w:cstheme="minorHAnsi"/>
          <w:sz w:val="22"/>
          <w:szCs w:val="22"/>
          <w:lang w:val="en-US"/>
        </w:rPr>
        <w:lastRenderedPageBreak/>
        <w:t>4. SCOPE OF THE WORK</w:t>
      </w:r>
      <w:bookmarkEnd w:id="14"/>
      <w:r w:rsidRPr="00BE1640">
        <w:rPr>
          <w:rFonts w:asciiTheme="minorHAnsi" w:hAnsiTheme="minorHAnsi" w:cstheme="minorHAnsi"/>
          <w:sz w:val="22"/>
          <w:szCs w:val="22"/>
          <w:lang w:val="en-US"/>
        </w:rPr>
        <w:t xml:space="preserve"> </w:t>
      </w:r>
    </w:p>
    <w:p w14:paraId="35A44B61" w14:textId="77777777" w:rsidR="00CF280E" w:rsidRPr="00BE1640" w:rsidRDefault="00CF280E" w:rsidP="00CF280E">
      <w:pPr>
        <w:pStyle w:val="Heading2"/>
        <w:rPr>
          <w:rFonts w:asciiTheme="minorHAnsi" w:hAnsiTheme="minorHAnsi" w:cstheme="minorHAnsi"/>
          <w:sz w:val="22"/>
          <w:szCs w:val="22"/>
          <w:lang w:val="en-US"/>
        </w:rPr>
      </w:pPr>
      <w:bookmarkStart w:id="15" w:name="_Toc369883354"/>
      <w:r w:rsidRPr="00BE1640">
        <w:rPr>
          <w:rFonts w:asciiTheme="minorHAnsi" w:hAnsiTheme="minorHAnsi" w:cstheme="minorHAnsi"/>
          <w:sz w:val="22"/>
          <w:szCs w:val="22"/>
          <w:lang w:val="en-US"/>
        </w:rPr>
        <w:t>4.1 General</w:t>
      </w:r>
      <w:bookmarkEnd w:id="15"/>
      <w:r w:rsidRPr="00BE1640">
        <w:rPr>
          <w:rFonts w:asciiTheme="minorHAnsi" w:hAnsiTheme="minorHAnsi" w:cstheme="minorHAnsi"/>
          <w:sz w:val="22"/>
          <w:szCs w:val="22"/>
          <w:lang w:val="en-US"/>
        </w:rPr>
        <w:t xml:space="preserve"> </w:t>
      </w:r>
    </w:p>
    <w:p w14:paraId="7AEC9975" w14:textId="77777777" w:rsidR="00CF280E" w:rsidRPr="00BE1640" w:rsidRDefault="00CF280E" w:rsidP="00CF280E">
      <w:pPr>
        <w:pStyle w:val="Heading3"/>
        <w:rPr>
          <w:rFonts w:asciiTheme="minorHAnsi" w:hAnsiTheme="minorHAnsi" w:cstheme="minorHAnsi"/>
          <w:szCs w:val="22"/>
          <w:lang w:val="en-US"/>
        </w:rPr>
      </w:pPr>
      <w:bookmarkStart w:id="16" w:name="_Toc369883355"/>
      <w:r w:rsidRPr="00BE1640">
        <w:rPr>
          <w:rFonts w:asciiTheme="minorHAnsi" w:hAnsiTheme="minorHAnsi" w:cstheme="minorHAnsi"/>
          <w:szCs w:val="22"/>
          <w:lang w:val="en-US"/>
        </w:rPr>
        <w:t>4.1.1 Description</w:t>
      </w:r>
      <w:bookmarkEnd w:id="16"/>
    </w:p>
    <w:p w14:paraId="61C819CF" w14:textId="363F7ECB" w:rsidR="00CF280E" w:rsidRPr="00BE1640" w:rsidRDefault="00CF280E" w:rsidP="00CF280E">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In close cooperation with the Commission </w:t>
      </w:r>
      <w:r w:rsidR="002122D6" w:rsidRPr="00BE1640">
        <w:rPr>
          <w:rFonts w:asciiTheme="minorHAnsi" w:hAnsiTheme="minorHAnsi" w:cstheme="minorHAnsi"/>
          <w:sz w:val="22"/>
          <w:szCs w:val="22"/>
          <w:lang w:val="en-US"/>
        </w:rPr>
        <w:t xml:space="preserve">services </w:t>
      </w:r>
      <w:r w:rsidRPr="00BE1640">
        <w:rPr>
          <w:rFonts w:asciiTheme="minorHAnsi" w:hAnsiTheme="minorHAnsi" w:cstheme="minorHAnsi"/>
          <w:sz w:val="22"/>
          <w:szCs w:val="22"/>
          <w:lang w:val="en-US"/>
        </w:rPr>
        <w:t xml:space="preserve">and </w:t>
      </w:r>
      <w:r w:rsidR="002122D6"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project team</w:t>
      </w:r>
      <w:r w:rsidR="002122D6" w:rsidRPr="00BE1640">
        <w:rPr>
          <w:rFonts w:asciiTheme="minorHAnsi" w:hAnsiTheme="minorHAnsi" w:cstheme="minorHAnsi"/>
          <w:sz w:val="22"/>
          <w:szCs w:val="22"/>
          <w:lang w:val="en-US"/>
        </w:rPr>
        <w:t>,</w:t>
      </w:r>
      <w:r w:rsidRPr="00BE1640">
        <w:rPr>
          <w:rFonts w:asciiTheme="minorHAnsi" w:hAnsiTheme="minorHAnsi" w:cstheme="minorHAnsi"/>
          <w:sz w:val="22"/>
          <w:szCs w:val="22"/>
          <w:lang w:val="en-US"/>
        </w:rPr>
        <w:t xml:space="preserve"> the following</w:t>
      </w:r>
      <w:r w:rsidR="002122D6" w:rsidRPr="00BE1640">
        <w:rPr>
          <w:rFonts w:asciiTheme="minorHAnsi" w:hAnsiTheme="minorHAnsi" w:cstheme="minorHAnsi"/>
          <w:sz w:val="22"/>
          <w:szCs w:val="22"/>
          <w:lang w:val="en-US"/>
        </w:rPr>
        <w:t xml:space="preserve"> activities</w:t>
      </w:r>
      <w:r w:rsidRPr="00BE1640">
        <w:rPr>
          <w:rFonts w:asciiTheme="minorHAnsi" w:hAnsiTheme="minorHAnsi" w:cstheme="minorHAnsi"/>
          <w:sz w:val="22"/>
          <w:szCs w:val="22"/>
          <w:lang w:val="en-US"/>
        </w:rPr>
        <w:t xml:space="preserve"> will be implemented:</w:t>
      </w:r>
    </w:p>
    <w:p w14:paraId="5493013A" w14:textId="77777777" w:rsidR="00CF280E" w:rsidRPr="00BE1640" w:rsidRDefault="00CF280E" w:rsidP="00CF280E">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Selection of minimum 1 and maximum 3 NGOs per country;</w:t>
      </w:r>
    </w:p>
    <w:p w14:paraId="26A2DE8C" w14:textId="77777777" w:rsidR="00CF280E" w:rsidRPr="00BE1640" w:rsidRDefault="00CF280E" w:rsidP="00CF280E">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Preparation and implementation of up to two preliminary meetings per country;</w:t>
      </w:r>
    </w:p>
    <w:p w14:paraId="52008ED1" w14:textId="3A6153C9" w:rsidR="002122D6" w:rsidRPr="00BE1640" w:rsidRDefault="002122D6" w:rsidP="00CF280E">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Preparation and im</w:t>
      </w:r>
      <w:r w:rsidR="00E936D3">
        <w:rPr>
          <w:rFonts w:asciiTheme="minorHAnsi" w:hAnsiTheme="minorHAnsi" w:cstheme="minorHAnsi"/>
          <w:sz w:val="22"/>
          <w:szCs w:val="22"/>
          <w:lang w:val="en-US"/>
        </w:rPr>
        <w:t>plementation of up to three</w:t>
      </w:r>
      <w:r w:rsidRPr="00BE1640">
        <w:rPr>
          <w:rFonts w:asciiTheme="minorHAnsi" w:hAnsiTheme="minorHAnsi" w:cstheme="minorHAnsi"/>
          <w:sz w:val="22"/>
          <w:szCs w:val="22"/>
          <w:lang w:val="en-US"/>
        </w:rPr>
        <w:t xml:space="preserve"> regional meetings;</w:t>
      </w:r>
    </w:p>
    <w:p w14:paraId="5140577B" w14:textId="3CF01494" w:rsidR="00CF280E" w:rsidRPr="00BE1640" w:rsidRDefault="00CF280E" w:rsidP="00CF280E">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Preparation and implementation of up to </w:t>
      </w:r>
      <w:r w:rsidR="002122D6" w:rsidRPr="00BE1640">
        <w:rPr>
          <w:rFonts w:asciiTheme="minorHAnsi" w:hAnsiTheme="minorHAnsi" w:cstheme="minorHAnsi"/>
          <w:sz w:val="22"/>
          <w:szCs w:val="22"/>
          <w:lang w:val="en-US"/>
        </w:rPr>
        <w:t xml:space="preserve">three </w:t>
      </w:r>
      <w:r w:rsidRPr="00BE1640">
        <w:rPr>
          <w:rFonts w:asciiTheme="minorHAnsi" w:hAnsiTheme="minorHAnsi" w:cstheme="minorHAnsi"/>
          <w:sz w:val="22"/>
          <w:szCs w:val="22"/>
          <w:lang w:val="en-US"/>
        </w:rPr>
        <w:t>annual meetings with the European Commission;</w:t>
      </w:r>
    </w:p>
    <w:p w14:paraId="2C68F37C" w14:textId="1A2D7F2A" w:rsidR="00CF280E" w:rsidRPr="00BE1640" w:rsidRDefault="00CF280E" w:rsidP="00CF280E">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Preparation and implementation of </w:t>
      </w:r>
      <w:r w:rsidR="00B32464">
        <w:rPr>
          <w:rFonts w:asciiTheme="minorHAnsi" w:hAnsiTheme="minorHAnsi" w:cstheme="minorHAnsi"/>
          <w:sz w:val="22"/>
          <w:szCs w:val="22"/>
          <w:lang w:val="en-US"/>
        </w:rPr>
        <w:t xml:space="preserve">a </w:t>
      </w:r>
      <w:r w:rsidRPr="00BE1640">
        <w:rPr>
          <w:rFonts w:asciiTheme="minorHAnsi" w:hAnsiTheme="minorHAnsi" w:cstheme="minorHAnsi"/>
          <w:sz w:val="22"/>
          <w:szCs w:val="22"/>
          <w:lang w:val="en-US"/>
        </w:rPr>
        <w:t xml:space="preserve">capacity building </w:t>
      </w:r>
      <w:proofErr w:type="spellStart"/>
      <w:r w:rsidRPr="00BE1640">
        <w:rPr>
          <w:rFonts w:asciiTheme="minorHAnsi" w:hAnsiTheme="minorHAnsi" w:cstheme="minorHAnsi"/>
          <w:sz w:val="22"/>
          <w:szCs w:val="22"/>
          <w:lang w:val="en-US"/>
        </w:rPr>
        <w:t>programme</w:t>
      </w:r>
      <w:proofErr w:type="spellEnd"/>
      <w:r w:rsidR="00352357" w:rsidRPr="00BE1640">
        <w:rPr>
          <w:rFonts w:asciiTheme="minorHAnsi" w:hAnsiTheme="minorHAnsi" w:cstheme="minorHAnsi"/>
          <w:sz w:val="22"/>
          <w:szCs w:val="22"/>
          <w:lang w:val="en-US"/>
        </w:rPr>
        <w:t>, including regional and in-country trainings</w:t>
      </w:r>
      <w:r w:rsidRPr="00BE1640">
        <w:rPr>
          <w:rFonts w:asciiTheme="minorHAnsi" w:hAnsiTheme="minorHAnsi" w:cstheme="minorHAnsi"/>
          <w:sz w:val="22"/>
          <w:szCs w:val="22"/>
          <w:lang w:val="en-US"/>
        </w:rPr>
        <w:t>.</w:t>
      </w:r>
    </w:p>
    <w:p w14:paraId="5151A1CE" w14:textId="77777777" w:rsidR="00CF280E" w:rsidRPr="00BE1640" w:rsidRDefault="00CF280E" w:rsidP="00CF280E">
      <w:pPr>
        <w:pStyle w:val="Heading3"/>
        <w:rPr>
          <w:rFonts w:asciiTheme="minorHAnsi" w:hAnsiTheme="minorHAnsi" w:cstheme="minorHAnsi"/>
          <w:szCs w:val="22"/>
          <w:lang w:val="en-US"/>
        </w:rPr>
      </w:pPr>
      <w:bookmarkStart w:id="17" w:name="_Toc369883356"/>
      <w:r w:rsidRPr="00BE1640">
        <w:rPr>
          <w:rFonts w:asciiTheme="minorHAnsi" w:hAnsiTheme="minorHAnsi" w:cstheme="minorHAnsi"/>
          <w:szCs w:val="22"/>
          <w:lang w:val="en-US"/>
        </w:rPr>
        <w:t>4.1.2 Geographical area to be covered</w:t>
      </w:r>
      <w:bookmarkEnd w:id="17"/>
    </w:p>
    <w:p w14:paraId="43B939CC" w14:textId="350630C9" w:rsidR="00CF280E" w:rsidRPr="00BE1640" w:rsidRDefault="00CF280E" w:rsidP="00CF280E">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Albania, Bosnia and Herzegovina, Croatia, the </w:t>
      </w:r>
      <w:proofErr w:type="gramStart"/>
      <w:r w:rsidRPr="00BE1640">
        <w:rPr>
          <w:rFonts w:asciiTheme="minorHAnsi" w:hAnsiTheme="minorHAnsi" w:cstheme="minorHAnsi"/>
          <w:sz w:val="22"/>
          <w:szCs w:val="22"/>
          <w:lang w:val="en-US"/>
        </w:rPr>
        <w:t>former</w:t>
      </w:r>
      <w:proofErr w:type="gramEnd"/>
      <w:r w:rsidRPr="00BE1640">
        <w:rPr>
          <w:rFonts w:asciiTheme="minorHAnsi" w:hAnsiTheme="minorHAnsi" w:cstheme="minorHAnsi"/>
          <w:sz w:val="22"/>
          <w:szCs w:val="22"/>
          <w:lang w:val="en-US"/>
        </w:rPr>
        <w:t xml:space="preserve"> Yugoslav Republic of Macedonia, Montenegro, Kosovo, Serbia and Turkey.</w:t>
      </w:r>
    </w:p>
    <w:p w14:paraId="33EB1868" w14:textId="77777777" w:rsidR="00CF280E" w:rsidRPr="00BE1640" w:rsidRDefault="00CF280E" w:rsidP="00CF280E">
      <w:pPr>
        <w:pStyle w:val="Heading3"/>
        <w:rPr>
          <w:rFonts w:asciiTheme="minorHAnsi" w:hAnsiTheme="minorHAnsi" w:cstheme="minorHAnsi"/>
          <w:szCs w:val="22"/>
          <w:lang w:val="en-US"/>
        </w:rPr>
      </w:pPr>
      <w:bookmarkStart w:id="18" w:name="_Toc369883357"/>
      <w:r w:rsidRPr="00BE1640">
        <w:rPr>
          <w:rFonts w:asciiTheme="minorHAnsi" w:hAnsiTheme="minorHAnsi" w:cstheme="minorHAnsi"/>
          <w:szCs w:val="22"/>
          <w:lang w:val="en-US"/>
        </w:rPr>
        <w:t>4.1.3 Target groups</w:t>
      </w:r>
      <w:bookmarkEnd w:id="18"/>
    </w:p>
    <w:p w14:paraId="5D142AB1" w14:textId="7B702B2E" w:rsidR="00170219" w:rsidRPr="00BE1640" w:rsidRDefault="00170219" w:rsidP="00170219">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Non-profit and non-commercial organizations officially registered as a group of citizens, or other public associations, based and registered in one of the beneficiary countries with activities </w:t>
      </w:r>
      <w:r w:rsidR="00D746E9" w:rsidRPr="00BE1640">
        <w:rPr>
          <w:rFonts w:asciiTheme="minorHAnsi" w:hAnsiTheme="minorHAnsi" w:cstheme="minorHAnsi"/>
          <w:sz w:val="22"/>
          <w:szCs w:val="22"/>
          <w:lang w:val="en-US"/>
        </w:rPr>
        <w:t xml:space="preserve">that </w:t>
      </w:r>
      <w:r w:rsidRPr="00BE1640">
        <w:rPr>
          <w:rFonts w:asciiTheme="minorHAnsi" w:hAnsiTheme="minorHAnsi" w:cstheme="minorHAnsi"/>
          <w:sz w:val="22"/>
          <w:szCs w:val="22"/>
          <w:lang w:val="en-US"/>
        </w:rPr>
        <w:t xml:space="preserve">are related to the protection and conservation of the environment, </w:t>
      </w:r>
      <w:r w:rsidR="00C8523A" w:rsidRPr="00BE1640">
        <w:rPr>
          <w:rFonts w:asciiTheme="minorHAnsi" w:hAnsiTheme="minorHAnsi" w:cstheme="minorHAnsi"/>
          <w:sz w:val="22"/>
          <w:szCs w:val="22"/>
          <w:lang w:val="en-US"/>
        </w:rPr>
        <w:t xml:space="preserve">mitigation of and adaptation to </w:t>
      </w:r>
      <w:r w:rsidRPr="00BE1640">
        <w:rPr>
          <w:rFonts w:asciiTheme="minorHAnsi" w:hAnsiTheme="minorHAnsi" w:cstheme="minorHAnsi"/>
          <w:sz w:val="22"/>
          <w:szCs w:val="22"/>
          <w:lang w:val="en-US"/>
        </w:rPr>
        <w:t xml:space="preserve">climate change, or sustainability within the context of the EU accession process. Target organizations should </w:t>
      </w:r>
      <w:r w:rsidR="00352357" w:rsidRPr="00BE1640">
        <w:rPr>
          <w:rFonts w:asciiTheme="minorHAnsi" w:hAnsiTheme="minorHAnsi" w:cstheme="minorHAnsi"/>
          <w:sz w:val="22"/>
          <w:szCs w:val="22"/>
          <w:lang w:val="en-US"/>
        </w:rPr>
        <w:t xml:space="preserve">be non-profit, and </w:t>
      </w:r>
      <w:r w:rsidRPr="00BE1640">
        <w:rPr>
          <w:rFonts w:asciiTheme="minorHAnsi" w:hAnsiTheme="minorHAnsi" w:cstheme="minorHAnsi"/>
          <w:sz w:val="22"/>
          <w:szCs w:val="22"/>
          <w:lang w:val="en-US"/>
        </w:rPr>
        <w:t xml:space="preserve">not act as an official governmental body, nor should </w:t>
      </w:r>
      <w:r w:rsidR="00D746E9" w:rsidRPr="00BE1640">
        <w:rPr>
          <w:rFonts w:asciiTheme="minorHAnsi" w:hAnsiTheme="minorHAnsi" w:cstheme="minorHAnsi"/>
          <w:sz w:val="22"/>
          <w:szCs w:val="22"/>
          <w:lang w:val="en-US"/>
        </w:rPr>
        <w:t xml:space="preserve">they </w:t>
      </w:r>
      <w:r w:rsidRPr="00BE1640">
        <w:rPr>
          <w:rFonts w:asciiTheme="minorHAnsi" w:hAnsiTheme="minorHAnsi" w:cstheme="minorHAnsi"/>
          <w:sz w:val="22"/>
          <w:szCs w:val="22"/>
          <w:lang w:val="en-US"/>
        </w:rPr>
        <w:t xml:space="preserve">be legally affiliated with government at the national, regional or local level. </w:t>
      </w:r>
      <w:r w:rsidR="00352357" w:rsidRPr="00BE1640">
        <w:rPr>
          <w:rFonts w:asciiTheme="minorHAnsi" w:hAnsiTheme="minorHAnsi" w:cstheme="minorHAnsi"/>
          <w:sz w:val="22"/>
          <w:szCs w:val="22"/>
          <w:lang w:val="en-US"/>
        </w:rPr>
        <w:t>It shou</w:t>
      </w:r>
      <w:r w:rsidR="00B32464">
        <w:rPr>
          <w:rFonts w:asciiTheme="minorHAnsi" w:hAnsiTheme="minorHAnsi" w:cstheme="minorHAnsi"/>
          <w:sz w:val="22"/>
          <w:szCs w:val="22"/>
          <w:lang w:val="en-US"/>
        </w:rPr>
        <w:t>ld represent local environment</w:t>
      </w:r>
      <w:r w:rsidR="00352357" w:rsidRPr="00BE1640">
        <w:rPr>
          <w:rFonts w:asciiTheme="minorHAnsi" w:hAnsiTheme="minorHAnsi" w:cstheme="minorHAnsi"/>
          <w:sz w:val="22"/>
          <w:szCs w:val="22"/>
          <w:lang w:val="en-US"/>
        </w:rPr>
        <w:t xml:space="preserve"> </w:t>
      </w:r>
      <w:r w:rsidR="00C8523A" w:rsidRPr="00BE1640">
        <w:rPr>
          <w:rFonts w:asciiTheme="minorHAnsi" w:hAnsiTheme="minorHAnsi" w:cstheme="minorHAnsi"/>
          <w:sz w:val="22"/>
          <w:szCs w:val="22"/>
          <w:lang w:val="en-US"/>
        </w:rPr>
        <w:t xml:space="preserve">and/or climate action </w:t>
      </w:r>
      <w:r w:rsidR="00352357" w:rsidRPr="00BE1640">
        <w:rPr>
          <w:rFonts w:asciiTheme="minorHAnsi" w:hAnsiTheme="minorHAnsi" w:cstheme="minorHAnsi"/>
          <w:sz w:val="22"/>
          <w:szCs w:val="22"/>
          <w:lang w:val="en-US"/>
        </w:rPr>
        <w:t xml:space="preserve">movement </w:t>
      </w:r>
      <w:r w:rsidR="006F6A26" w:rsidRPr="00BE1640">
        <w:rPr>
          <w:rFonts w:asciiTheme="minorHAnsi" w:hAnsiTheme="minorHAnsi" w:cstheme="minorHAnsi"/>
          <w:sz w:val="22"/>
          <w:szCs w:val="22"/>
          <w:lang w:val="en-US"/>
        </w:rPr>
        <w:t xml:space="preserve">with proven record of relevant activities and projects. </w:t>
      </w:r>
    </w:p>
    <w:p w14:paraId="69B6AB21" w14:textId="77777777" w:rsidR="00CF280E" w:rsidRPr="00BE1640" w:rsidRDefault="00170219" w:rsidP="00170219">
      <w:pPr>
        <w:pStyle w:val="Heading2"/>
        <w:rPr>
          <w:rFonts w:asciiTheme="minorHAnsi" w:hAnsiTheme="minorHAnsi" w:cstheme="minorHAnsi"/>
          <w:sz w:val="22"/>
          <w:szCs w:val="22"/>
          <w:lang w:val="en-US"/>
        </w:rPr>
      </w:pPr>
      <w:bookmarkStart w:id="19" w:name="_Toc369883358"/>
      <w:r w:rsidRPr="00BE1640">
        <w:rPr>
          <w:rFonts w:asciiTheme="minorHAnsi" w:hAnsiTheme="minorHAnsi" w:cstheme="minorHAnsi"/>
          <w:sz w:val="22"/>
          <w:szCs w:val="22"/>
          <w:lang w:val="en-US"/>
        </w:rPr>
        <w:t>4.2 Specific activities</w:t>
      </w:r>
      <w:bookmarkEnd w:id="19"/>
      <w:r w:rsidRPr="00BE1640">
        <w:rPr>
          <w:rFonts w:asciiTheme="minorHAnsi" w:hAnsiTheme="minorHAnsi" w:cstheme="minorHAnsi"/>
          <w:sz w:val="22"/>
          <w:szCs w:val="22"/>
          <w:lang w:val="en-US"/>
        </w:rPr>
        <w:t xml:space="preserve"> </w:t>
      </w:r>
    </w:p>
    <w:p w14:paraId="1FD0013C" w14:textId="37593321" w:rsidR="005116AB" w:rsidRPr="00BE1640" w:rsidRDefault="007F01A4" w:rsidP="00170219">
      <w:pPr>
        <w:spacing w:before="120" w:after="120"/>
        <w:jc w:val="both"/>
        <w:rPr>
          <w:rFonts w:asciiTheme="minorHAnsi" w:hAnsiTheme="minorHAnsi" w:cstheme="minorHAnsi"/>
          <w:sz w:val="22"/>
          <w:szCs w:val="22"/>
          <w:lang w:val="en-US"/>
        </w:rPr>
      </w:pPr>
      <w:hyperlink r:id="rId9" w:history="1">
        <w:r w:rsidR="004A4451" w:rsidRPr="00BE1640">
          <w:rPr>
            <w:rFonts w:asciiTheme="minorHAnsi" w:hAnsiTheme="minorHAnsi" w:cstheme="minorHAnsi"/>
            <w:sz w:val="22"/>
            <w:szCs w:val="22"/>
            <w:lang w:val="en-US"/>
          </w:rPr>
          <w:t>Environment and Climate Regional Accession Network (ECRAN)</w:t>
        </w:r>
      </w:hyperlink>
      <w:r w:rsidR="00B11D8E" w:rsidRPr="00BE1640">
        <w:rPr>
          <w:rFonts w:asciiTheme="minorHAnsi" w:hAnsiTheme="minorHAnsi" w:cstheme="minorHAnsi"/>
          <w:sz w:val="22"/>
          <w:szCs w:val="22"/>
          <w:lang w:val="en-US"/>
        </w:rPr>
        <w:t xml:space="preserve"> and </w:t>
      </w:r>
      <w:r w:rsidR="00B32464">
        <w:rPr>
          <w:rFonts w:asciiTheme="minorHAnsi" w:hAnsiTheme="minorHAnsi" w:cstheme="minorHAnsi"/>
          <w:sz w:val="22"/>
          <w:szCs w:val="22"/>
          <w:lang w:val="en-US"/>
        </w:rPr>
        <w:t>the</w:t>
      </w:r>
      <w:r w:rsidR="00B11D8E" w:rsidRPr="00BE1640">
        <w:rPr>
          <w:rFonts w:asciiTheme="minorHAnsi" w:hAnsiTheme="minorHAnsi" w:cstheme="minorHAnsi"/>
          <w:sz w:val="22"/>
          <w:szCs w:val="22"/>
          <w:lang w:val="en-US"/>
        </w:rPr>
        <w:t xml:space="preserve"> </w:t>
      </w:r>
      <w:r w:rsidR="00E936D3">
        <w:rPr>
          <w:rFonts w:asciiTheme="minorHAnsi" w:hAnsiTheme="minorHAnsi" w:cstheme="minorHAnsi"/>
          <w:sz w:val="22"/>
          <w:szCs w:val="22"/>
          <w:lang w:val="en-US"/>
        </w:rPr>
        <w:t xml:space="preserve">NGOs </w:t>
      </w:r>
      <w:hyperlink r:id="rId10" w:history="1">
        <w:r w:rsidR="00B11D8E" w:rsidRPr="00BE1640">
          <w:rPr>
            <w:rFonts w:asciiTheme="minorHAnsi" w:hAnsiTheme="minorHAnsi" w:cstheme="minorHAnsi"/>
            <w:sz w:val="22"/>
            <w:szCs w:val="22"/>
            <w:lang w:val="en-US"/>
          </w:rPr>
          <w:t xml:space="preserve">Environment </w:t>
        </w:r>
        <w:r w:rsidR="00C8523A" w:rsidRPr="00BE1640">
          <w:rPr>
            <w:rFonts w:asciiTheme="minorHAnsi" w:hAnsiTheme="minorHAnsi" w:cstheme="minorHAnsi"/>
            <w:sz w:val="22"/>
            <w:szCs w:val="22"/>
            <w:lang w:val="en-US"/>
          </w:rPr>
          <w:t xml:space="preserve">and Climate </w:t>
        </w:r>
        <w:r w:rsidR="00B11D8E" w:rsidRPr="00BE1640">
          <w:rPr>
            <w:rFonts w:asciiTheme="minorHAnsi" w:hAnsiTheme="minorHAnsi" w:cstheme="minorHAnsi"/>
            <w:sz w:val="22"/>
            <w:szCs w:val="22"/>
            <w:lang w:val="en-US"/>
          </w:rPr>
          <w:t>Forum (E</w:t>
        </w:r>
        <w:r w:rsidR="00C8523A" w:rsidRPr="00BE1640">
          <w:rPr>
            <w:rFonts w:asciiTheme="minorHAnsi" w:hAnsiTheme="minorHAnsi" w:cstheme="minorHAnsi"/>
            <w:sz w:val="22"/>
            <w:szCs w:val="22"/>
            <w:lang w:val="en-US"/>
          </w:rPr>
          <w:t>C</w:t>
        </w:r>
        <w:r w:rsidR="00B11D8E" w:rsidRPr="00BE1640">
          <w:rPr>
            <w:rFonts w:asciiTheme="minorHAnsi" w:hAnsiTheme="minorHAnsi" w:cstheme="minorHAnsi"/>
            <w:sz w:val="22"/>
            <w:szCs w:val="22"/>
            <w:lang w:val="en-US"/>
          </w:rPr>
          <w:t>F)</w:t>
        </w:r>
      </w:hyperlink>
      <w:r w:rsidR="00B11D8E" w:rsidRPr="00BE1640">
        <w:rPr>
          <w:rFonts w:asciiTheme="minorHAnsi" w:hAnsiTheme="minorHAnsi" w:cstheme="minorHAnsi"/>
          <w:sz w:val="22"/>
          <w:szCs w:val="22"/>
          <w:lang w:val="en-US"/>
        </w:rPr>
        <w:t xml:space="preserve"> component will provide wide ranging opportunities for civil society</w:t>
      </w:r>
      <w:r w:rsidR="00B32464">
        <w:rPr>
          <w:rFonts w:asciiTheme="minorHAnsi" w:hAnsiTheme="minorHAnsi" w:cstheme="minorHAnsi"/>
          <w:sz w:val="22"/>
          <w:szCs w:val="22"/>
          <w:lang w:val="en-US"/>
        </w:rPr>
        <w:t xml:space="preserve"> and their</w:t>
      </w:r>
      <w:r w:rsidR="005116AB" w:rsidRPr="00BE1640">
        <w:rPr>
          <w:rFonts w:asciiTheme="minorHAnsi" w:hAnsiTheme="minorHAnsi" w:cstheme="minorHAnsi"/>
          <w:sz w:val="22"/>
          <w:szCs w:val="22"/>
          <w:lang w:val="en-US"/>
        </w:rPr>
        <w:t xml:space="preserve"> active involvement in the approximation process</w:t>
      </w:r>
      <w:r w:rsidR="00B11D8E" w:rsidRPr="00BE1640">
        <w:rPr>
          <w:rFonts w:asciiTheme="minorHAnsi" w:hAnsiTheme="minorHAnsi" w:cstheme="minorHAnsi"/>
          <w:sz w:val="22"/>
          <w:szCs w:val="22"/>
          <w:lang w:val="en-US"/>
        </w:rPr>
        <w:t xml:space="preserve">, assist in </w:t>
      </w:r>
      <w:r w:rsidR="002122D6" w:rsidRPr="00BE1640">
        <w:rPr>
          <w:rFonts w:asciiTheme="minorHAnsi" w:hAnsiTheme="minorHAnsi" w:cstheme="minorHAnsi"/>
          <w:sz w:val="22"/>
          <w:szCs w:val="22"/>
          <w:lang w:val="en-US"/>
        </w:rPr>
        <w:t xml:space="preserve">the </w:t>
      </w:r>
      <w:r w:rsidR="00B11D8E" w:rsidRPr="00BE1640">
        <w:rPr>
          <w:rFonts w:asciiTheme="minorHAnsi" w:hAnsiTheme="minorHAnsi" w:cstheme="minorHAnsi"/>
          <w:sz w:val="22"/>
          <w:szCs w:val="22"/>
          <w:lang w:val="en-US"/>
        </w:rPr>
        <w:t>capacity development of the NGO</w:t>
      </w:r>
      <w:r w:rsidR="002122D6" w:rsidRPr="00BE1640">
        <w:rPr>
          <w:rFonts w:asciiTheme="minorHAnsi" w:hAnsiTheme="minorHAnsi" w:cstheme="minorHAnsi"/>
          <w:sz w:val="22"/>
          <w:szCs w:val="22"/>
          <w:lang w:val="en-US"/>
        </w:rPr>
        <w:t>s</w:t>
      </w:r>
      <w:r w:rsidR="00B11D8E" w:rsidRPr="00BE1640">
        <w:rPr>
          <w:rFonts w:asciiTheme="minorHAnsi" w:hAnsiTheme="minorHAnsi" w:cstheme="minorHAnsi"/>
          <w:sz w:val="22"/>
          <w:szCs w:val="22"/>
          <w:lang w:val="en-US"/>
        </w:rPr>
        <w:t xml:space="preserve"> sector and provide opportunities for</w:t>
      </w:r>
      <w:r w:rsidR="005116AB" w:rsidRPr="00BE1640">
        <w:rPr>
          <w:rFonts w:asciiTheme="minorHAnsi" w:hAnsiTheme="minorHAnsi" w:cstheme="minorHAnsi"/>
          <w:sz w:val="22"/>
          <w:szCs w:val="22"/>
          <w:lang w:val="en-US"/>
        </w:rPr>
        <w:t xml:space="preserve"> improving the stakeholder dialogue</w:t>
      </w:r>
      <w:r w:rsidR="00B11D8E" w:rsidRPr="00BE1640">
        <w:rPr>
          <w:rFonts w:asciiTheme="minorHAnsi" w:hAnsiTheme="minorHAnsi" w:cstheme="minorHAnsi"/>
          <w:sz w:val="22"/>
          <w:szCs w:val="22"/>
          <w:lang w:val="en-US"/>
        </w:rPr>
        <w:t xml:space="preserve">. </w:t>
      </w:r>
      <w:r w:rsidR="004A4451" w:rsidRPr="00BE1640">
        <w:rPr>
          <w:rFonts w:asciiTheme="minorHAnsi" w:hAnsiTheme="minorHAnsi" w:cstheme="minorHAnsi"/>
          <w:sz w:val="22"/>
          <w:szCs w:val="22"/>
          <w:lang w:val="en-US"/>
        </w:rPr>
        <w:t>While many</w:t>
      </w:r>
      <w:r w:rsidR="005116AB" w:rsidRPr="00BE1640">
        <w:rPr>
          <w:rFonts w:asciiTheme="minorHAnsi" w:hAnsiTheme="minorHAnsi" w:cstheme="minorHAnsi"/>
          <w:sz w:val="22"/>
          <w:szCs w:val="22"/>
          <w:lang w:val="en-US"/>
        </w:rPr>
        <w:t xml:space="preserve"> of the planned activ</w:t>
      </w:r>
      <w:r w:rsidR="007C3A99" w:rsidRPr="00BE1640">
        <w:rPr>
          <w:rFonts w:asciiTheme="minorHAnsi" w:hAnsiTheme="minorHAnsi" w:cstheme="minorHAnsi"/>
          <w:sz w:val="22"/>
          <w:szCs w:val="22"/>
          <w:lang w:val="en-US"/>
        </w:rPr>
        <w:t>ities are (to</w:t>
      </w:r>
      <w:r w:rsidR="00DE05C8" w:rsidRPr="00BE1640">
        <w:rPr>
          <w:rFonts w:asciiTheme="minorHAnsi" w:hAnsiTheme="minorHAnsi" w:cstheme="minorHAnsi"/>
          <w:sz w:val="22"/>
          <w:szCs w:val="22"/>
          <w:lang w:val="en-US"/>
        </w:rPr>
        <w:t xml:space="preserve"> </w:t>
      </w:r>
      <w:r w:rsidR="007C3A99" w:rsidRPr="00BE1640">
        <w:rPr>
          <w:rFonts w:asciiTheme="minorHAnsi" w:hAnsiTheme="minorHAnsi" w:cstheme="minorHAnsi"/>
          <w:sz w:val="22"/>
          <w:szCs w:val="22"/>
          <w:lang w:val="en-US"/>
        </w:rPr>
        <w:t xml:space="preserve">various degrees) open to civil society, in order to coordinate the process and enable activities at the </w:t>
      </w:r>
      <w:r w:rsidR="005116AB" w:rsidRPr="00BE1640">
        <w:rPr>
          <w:rFonts w:asciiTheme="minorHAnsi" w:hAnsiTheme="minorHAnsi" w:cstheme="minorHAnsi"/>
          <w:sz w:val="22"/>
          <w:szCs w:val="22"/>
          <w:lang w:val="en-US"/>
        </w:rPr>
        <w:t>international/</w:t>
      </w:r>
      <w:r w:rsidR="002122D6" w:rsidRPr="00BE1640">
        <w:rPr>
          <w:rFonts w:asciiTheme="minorHAnsi" w:hAnsiTheme="minorHAnsi" w:cstheme="minorHAnsi"/>
          <w:sz w:val="22"/>
          <w:szCs w:val="22"/>
          <w:lang w:val="en-US"/>
        </w:rPr>
        <w:t>regional/</w:t>
      </w:r>
      <w:r w:rsidR="007C3A99" w:rsidRPr="00BE1640">
        <w:rPr>
          <w:rFonts w:asciiTheme="minorHAnsi" w:hAnsiTheme="minorHAnsi" w:cstheme="minorHAnsi"/>
          <w:sz w:val="22"/>
          <w:szCs w:val="22"/>
          <w:lang w:val="en-US"/>
        </w:rPr>
        <w:t>national level</w:t>
      </w:r>
      <w:r w:rsidR="00DE05C8" w:rsidRPr="00BE1640">
        <w:rPr>
          <w:rFonts w:asciiTheme="minorHAnsi" w:hAnsiTheme="minorHAnsi" w:cstheme="minorHAnsi"/>
          <w:sz w:val="22"/>
          <w:szCs w:val="22"/>
          <w:lang w:val="en-US"/>
        </w:rPr>
        <w:t xml:space="preserve">, the </w:t>
      </w:r>
      <w:r w:rsidR="005116AB" w:rsidRPr="00BE1640">
        <w:rPr>
          <w:rFonts w:asciiTheme="minorHAnsi" w:hAnsiTheme="minorHAnsi" w:cstheme="minorHAnsi"/>
          <w:sz w:val="22"/>
          <w:szCs w:val="22"/>
          <w:lang w:val="en-US"/>
        </w:rPr>
        <w:t>E</w:t>
      </w:r>
      <w:r w:rsidR="00C8523A" w:rsidRPr="00BE1640">
        <w:rPr>
          <w:rFonts w:asciiTheme="minorHAnsi" w:hAnsiTheme="minorHAnsi" w:cstheme="minorHAnsi"/>
          <w:sz w:val="22"/>
          <w:szCs w:val="22"/>
          <w:lang w:val="en-US"/>
        </w:rPr>
        <w:t>C</w:t>
      </w:r>
      <w:r w:rsidR="005116AB" w:rsidRPr="00BE1640">
        <w:rPr>
          <w:rFonts w:asciiTheme="minorHAnsi" w:hAnsiTheme="minorHAnsi" w:cstheme="minorHAnsi"/>
          <w:sz w:val="22"/>
          <w:szCs w:val="22"/>
          <w:lang w:val="en-US"/>
        </w:rPr>
        <w:t>F will set up</w:t>
      </w:r>
      <w:r w:rsidR="00D746E9" w:rsidRPr="00BE1640">
        <w:rPr>
          <w:rFonts w:asciiTheme="minorHAnsi" w:hAnsiTheme="minorHAnsi" w:cstheme="minorHAnsi"/>
          <w:sz w:val="22"/>
          <w:szCs w:val="22"/>
          <w:lang w:val="en-US"/>
        </w:rPr>
        <w:t xml:space="preserve"> a</w:t>
      </w:r>
      <w:r w:rsidR="005116AB" w:rsidRPr="00BE1640">
        <w:rPr>
          <w:rFonts w:asciiTheme="minorHAnsi" w:hAnsiTheme="minorHAnsi" w:cstheme="minorHAnsi"/>
          <w:sz w:val="22"/>
          <w:szCs w:val="22"/>
          <w:lang w:val="en-US"/>
        </w:rPr>
        <w:t xml:space="preserve"> </w:t>
      </w:r>
      <w:r w:rsidR="002122D6" w:rsidRPr="00BE1640">
        <w:rPr>
          <w:rFonts w:asciiTheme="minorHAnsi" w:hAnsiTheme="minorHAnsi" w:cstheme="minorHAnsi"/>
          <w:sz w:val="22"/>
          <w:szCs w:val="22"/>
          <w:lang w:val="en-US"/>
        </w:rPr>
        <w:t xml:space="preserve">regional </w:t>
      </w:r>
      <w:r w:rsidR="005116AB" w:rsidRPr="00BE1640">
        <w:rPr>
          <w:rFonts w:asciiTheme="minorHAnsi" w:hAnsiTheme="minorHAnsi" w:cstheme="minorHAnsi"/>
          <w:sz w:val="22"/>
          <w:szCs w:val="22"/>
          <w:lang w:val="en-US"/>
        </w:rPr>
        <w:t xml:space="preserve">network of selected NGOs representing civil society from their country. The </w:t>
      </w:r>
      <w:r w:rsidR="00B11D8E" w:rsidRPr="00BE1640">
        <w:rPr>
          <w:rFonts w:asciiTheme="minorHAnsi" w:hAnsiTheme="minorHAnsi" w:cstheme="minorHAnsi"/>
          <w:sz w:val="22"/>
          <w:szCs w:val="22"/>
          <w:lang w:val="en-US"/>
        </w:rPr>
        <w:t>NG</w:t>
      </w:r>
      <w:r w:rsidR="005116AB" w:rsidRPr="00BE1640">
        <w:rPr>
          <w:rFonts w:asciiTheme="minorHAnsi" w:hAnsiTheme="minorHAnsi" w:cstheme="minorHAnsi"/>
          <w:sz w:val="22"/>
          <w:szCs w:val="22"/>
          <w:lang w:val="en-US"/>
        </w:rPr>
        <w:t>Os in E</w:t>
      </w:r>
      <w:r w:rsidR="00C8523A" w:rsidRPr="00BE1640">
        <w:rPr>
          <w:rFonts w:asciiTheme="minorHAnsi" w:hAnsiTheme="minorHAnsi" w:cstheme="minorHAnsi"/>
          <w:sz w:val="22"/>
          <w:szCs w:val="22"/>
          <w:lang w:val="en-US"/>
        </w:rPr>
        <w:t>C</w:t>
      </w:r>
      <w:r w:rsidR="005116AB" w:rsidRPr="00BE1640">
        <w:rPr>
          <w:rFonts w:asciiTheme="minorHAnsi" w:hAnsiTheme="minorHAnsi" w:cstheme="minorHAnsi"/>
          <w:sz w:val="22"/>
          <w:szCs w:val="22"/>
          <w:lang w:val="en-US"/>
        </w:rPr>
        <w:t>F will act</w:t>
      </w:r>
      <w:r w:rsidR="001A2101" w:rsidRPr="00BE1640">
        <w:rPr>
          <w:rFonts w:asciiTheme="minorHAnsi" w:hAnsiTheme="minorHAnsi" w:cstheme="minorHAnsi"/>
          <w:sz w:val="22"/>
          <w:szCs w:val="22"/>
          <w:lang w:val="en-US"/>
        </w:rPr>
        <w:t xml:space="preserve"> as national contact</w:t>
      </w:r>
      <w:r w:rsidR="00B11D8E" w:rsidRPr="00BE1640">
        <w:rPr>
          <w:rFonts w:asciiTheme="minorHAnsi" w:hAnsiTheme="minorHAnsi" w:cstheme="minorHAnsi"/>
          <w:sz w:val="22"/>
          <w:szCs w:val="22"/>
          <w:lang w:val="en-US"/>
        </w:rPr>
        <w:t xml:space="preserve"> point</w:t>
      </w:r>
      <w:r w:rsidR="00DE05C8" w:rsidRPr="00BE1640">
        <w:rPr>
          <w:rFonts w:asciiTheme="minorHAnsi" w:hAnsiTheme="minorHAnsi" w:cstheme="minorHAnsi"/>
          <w:sz w:val="22"/>
          <w:szCs w:val="22"/>
          <w:lang w:val="en-US"/>
        </w:rPr>
        <w:t>s</w:t>
      </w:r>
      <w:r w:rsidR="005116AB" w:rsidRPr="00BE1640">
        <w:rPr>
          <w:rFonts w:asciiTheme="minorHAnsi" w:hAnsiTheme="minorHAnsi" w:cstheme="minorHAnsi"/>
          <w:sz w:val="22"/>
          <w:szCs w:val="22"/>
          <w:lang w:val="en-US"/>
        </w:rPr>
        <w:t xml:space="preserve"> and </w:t>
      </w:r>
      <w:r w:rsidR="00B32464">
        <w:rPr>
          <w:rFonts w:asciiTheme="minorHAnsi" w:hAnsiTheme="minorHAnsi" w:cstheme="minorHAnsi"/>
          <w:sz w:val="22"/>
          <w:szCs w:val="22"/>
          <w:lang w:val="en-US"/>
        </w:rPr>
        <w:t>c</w:t>
      </w:r>
      <w:r w:rsidR="005116AB" w:rsidRPr="00BE1640">
        <w:rPr>
          <w:rFonts w:asciiTheme="minorHAnsi" w:hAnsiTheme="minorHAnsi" w:cstheme="minorHAnsi"/>
          <w:sz w:val="22"/>
          <w:szCs w:val="22"/>
          <w:lang w:val="en-US"/>
        </w:rPr>
        <w:t>ooperate</w:t>
      </w:r>
      <w:r w:rsidR="00B11D8E" w:rsidRPr="00BE1640">
        <w:rPr>
          <w:rFonts w:asciiTheme="minorHAnsi" w:hAnsiTheme="minorHAnsi" w:cstheme="minorHAnsi"/>
          <w:sz w:val="22"/>
          <w:szCs w:val="22"/>
          <w:lang w:val="en-US"/>
        </w:rPr>
        <w:t xml:space="preserve"> with other orga</w:t>
      </w:r>
      <w:r w:rsidR="005116AB" w:rsidRPr="00BE1640">
        <w:rPr>
          <w:rFonts w:asciiTheme="minorHAnsi" w:hAnsiTheme="minorHAnsi" w:cstheme="minorHAnsi"/>
          <w:sz w:val="22"/>
          <w:szCs w:val="22"/>
          <w:lang w:val="en-US"/>
        </w:rPr>
        <w:t>nizations, governments and stakeholders</w:t>
      </w:r>
      <w:r w:rsidR="00B11D8E" w:rsidRPr="00BE1640">
        <w:rPr>
          <w:rFonts w:asciiTheme="minorHAnsi" w:hAnsiTheme="minorHAnsi" w:cstheme="minorHAnsi"/>
          <w:sz w:val="22"/>
          <w:szCs w:val="22"/>
          <w:lang w:val="en-US"/>
        </w:rPr>
        <w:t xml:space="preserve"> at the country and regional level. </w:t>
      </w:r>
      <w:r w:rsidR="007C3A99" w:rsidRPr="00BE1640">
        <w:rPr>
          <w:rFonts w:asciiTheme="minorHAnsi" w:hAnsiTheme="minorHAnsi" w:cstheme="minorHAnsi"/>
          <w:sz w:val="22"/>
          <w:szCs w:val="22"/>
          <w:lang w:val="en-US"/>
        </w:rPr>
        <w:t>Pa</w:t>
      </w:r>
      <w:r w:rsidR="001A2101" w:rsidRPr="00BE1640">
        <w:rPr>
          <w:rFonts w:asciiTheme="minorHAnsi" w:hAnsiTheme="minorHAnsi" w:cstheme="minorHAnsi"/>
          <w:sz w:val="22"/>
          <w:szCs w:val="22"/>
          <w:lang w:val="en-US"/>
        </w:rPr>
        <w:t>rticipation in the E</w:t>
      </w:r>
      <w:r w:rsidR="00C8523A" w:rsidRPr="00BE1640">
        <w:rPr>
          <w:rFonts w:asciiTheme="minorHAnsi" w:hAnsiTheme="minorHAnsi" w:cstheme="minorHAnsi"/>
          <w:sz w:val="22"/>
          <w:szCs w:val="22"/>
          <w:lang w:val="en-US"/>
        </w:rPr>
        <w:t>C</w:t>
      </w:r>
      <w:r w:rsidR="001A2101" w:rsidRPr="00BE1640">
        <w:rPr>
          <w:rFonts w:asciiTheme="minorHAnsi" w:hAnsiTheme="minorHAnsi" w:cstheme="minorHAnsi"/>
          <w:sz w:val="22"/>
          <w:szCs w:val="22"/>
          <w:lang w:val="en-US"/>
        </w:rPr>
        <w:t xml:space="preserve">F </w:t>
      </w:r>
      <w:r w:rsidR="005116AB" w:rsidRPr="00BE1640">
        <w:rPr>
          <w:rFonts w:asciiTheme="minorHAnsi" w:hAnsiTheme="minorHAnsi" w:cstheme="minorHAnsi"/>
          <w:sz w:val="22"/>
          <w:szCs w:val="22"/>
          <w:lang w:val="en-US"/>
        </w:rPr>
        <w:t>provides</w:t>
      </w:r>
      <w:r w:rsidR="007C3A99" w:rsidRPr="00BE1640">
        <w:rPr>
          <w:rFonts w:asciiTheme="minorHAnsi" w:hAnsiTheme="minorHAnsi" w:cstheme="minorHAnsi"/>
          <w:sz w:val="22"/>
          <w:szCs w:val="22"/>
          <w:lang w:val="en-US"/>
        </w:rPr>
        <w:t xml:space="preserve"> </w:t>
      </w:r>
      <w:r w:rsidR="005116AB" w:rsidRPr="00BE1640">
        <w:rPr>
          <w:rFonts w:asciiTheme="minorHAnsi" w:hAnsiTheme="minorHAnsi" w:cstheme="minorHAnsi"/>
          <w:sz w:val="22"/>
          <w:szCs w:val="22"/>
          <w:lang w:val="en-US"/>
        </w:rPr>
        <w:t xml:space="preserve">the NGOs </w:t>
      </w:r>
      <w:r w:rsidR="00B32464">
        <w:rPr>
          <w:rFonts w:asciiTheme="minorHAnsi" w:hAnsiTheme="minorHAnsi" w:cstheme="minorHAnsi"/>
          <w:sz w:val="22"/>
          <w:szCs w:val="22"/>
          <w:lang w:val="en-US"/>
        </w:rPr>
        <w:t xml:space="preserve">with </w:t>
      </w:r>
      <w:r w:rsidR="007C3A99" w:rsidRPr="00BE1640">
        <w:rPr>
          <w:rFonts w:asciiTheme="minorHAnsi" w:hAnsiTheme="minorHAnsi" w:cstheme="minorHAnsi"/>
          <w:sz w:val="22"/>
          <w:szCs w:val="22"/>
          <w:lang w:val="en-US"/>
        </w:rPr>
        <w:t xml:space="preserve">many opportunities, </w:t>
      </w:r>
      <w:r w:rsidR="005116AB" w:rsidRPr="00BE1640">
        <w:rPr>
          <w:rFonts w:asciiTheme="minorHAnsi" w:hAnsiTheme="minorHAnsi" w:cstheme="minorHAnsi"/>
          <w:sz w:val="22"/>
          <w:szCs w:val="22"/>
          <w:lang w:val="en-US"/>
        </w:rPr>
        <w:t xml:space="preserve">but it also </w:t>
      </w:r>
      <w:r w:rsidR="00D746E9" w:rsidRPr="00BE1640">
        <w:rPr>
          <w:rFonts w:asciiTheme="minorHAnsi" w:hAnsiTheme="minorHAnsi" w:cstheme="minorHAnsi"/>
          <w:sz w:val="22"/>
          <w:szCs w:val="22"/>
          <w:lang w:val="en-US"/>
        </w:rPr>
        <w:t xml:space="preserve">entails </w:t>
      </w:r>
      <w:r w:rsidR="005116AB" w:rsidRPr="00BE1640">
        <w:rPr>
          <w:rFonts w:asciiTheme="minorHAnsi" w:hAnsiTheme="minorHAnsi" w:cstheme="minorHAnsi"/>
          <w:sz w:val="22"/>
          <w:szCs w:val="22"/>
          <w:lang w:val="en-US"/>
        </w:rPr>
        <w:t xml:space="preserve">certain obligations. </w:t>
      </w:r>
    </w:p>
    <w:p w14:paraId="74DC1EA2" w14:textId="78EEE538" w:rsidR="00142E40" w:rsidRPr="00E936D3" w:rsidRDefault="00170219" w:rsidP="00170219">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Specific activities and expected results are provided below:</w:t>
      </w:r>
    </w:p>
    <w:p w14:paraId="5093B4A9" w14:textId="5DF60D73" w:rsidR="00142E40" w:rsidRPr="00BE1640" w:rsidRDefault="001911B3" w:rsidP="004E68F4">
      <w:pPr>
        <w:spacing w:before="120" w:after="120"/>
        <w:jc w:val="both"/>
        <w:rPr>
          <w:rFonts w:asciiTheme="minorHAnsi" w:hAnsiTheme="minorHAnsi" w:cstheme="minorHAnsi"/>
          <w:b/>
          <w:sz w:val="22"/>
          <w:szCs w:val="22"/>
          <w:u w:val="single"/>
          <w:lang w:val="en-US"/>
        </w:rPr>
      </w:pPr>
      <w:r w:rsidRPr="00BE1640">
        <w:rPr>
          <w:rFonts w:asciiTheme="minorHAnsi" w:hAnsiTheme="minorHAnsi" w:cstheme="minorHAnsi"/>
          <w:b/>
          <w:sz w:val="22"/>
          <w:szCs w:val="22"/>
          <w:u w:val="single"/>
          <w:lang w:val="en-US"/>
        </w:rPr>
        <w:t>4.2.1</w:t>
      </w:r>
      <w:r w:rsidR="00142E40" w:rsidRPr="00BE1640">
        <w:rPr>
          <w:rFonts w:asciiTheme="minorHAnsi" w:hAnsiTheme="minorHAnsi" w:cstheme="minorHAnsi"/>
          <w:b/>
          <w:sz w:val="22"/>
          <w:szCs w:val="22"/>
          <w:u w:val="single"/>
          <w:lang w:val="en-US"/>
        </w:rPr>
        <w:t xml:space="preserve"> Preparatory meetings </w:t>
      </w:r>
      <w:r w:rsidR="00DE06AC" w:rsidRPr="00BE1640">
        <w:rPr>
          <w:rFonts w:asciiTheme="minorHAnsi" w:hAnsiTheme="minorHAnsi" w:cstheme="minorHAnsi"/>
          <w:b/>
          <w:sz w:val="22"/>
          <w:szCs w:val="22"/>
          <w:u w:val="single"/>
          <w:lang w:val="en-US"/>
        </w:rPr>
        <w:t xml:space="preserve">including </w:t>
      </w:r>
      <w:r w:rsidR="00142E40" w:rsidRPr="00BE1640">
        <w:rPr>
          <w:rFonts w:asciiTheme="minorHAnsi" w:hAnsiTheme="minorHAnsi" w:cstheme="minorHAnsi"/>
          <w:b/>
          <w:sz w:val="22"/>
          <w:szCs w:val="22"/>
          <w:u w:val="single"/>
          <w:lang w:val="en-US"/>
        </w:rPr>
        <w:t>wider consultations</w:t>
      </w:r>
    </w:p>
    <w:p w14:paraId="24199CDB" w14:textId="7A0E2D0A" w:rsidR="00DE06AC" w:rsidRPr="00BE1640" w:rsidRDefault="00B32464" w:rsidP="004E68F4">
      <w:p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The </w:t>
      </w:r>
      <w:r w:rsidR="00142E40" w:rsidRPr="00BE1640">
        <w:rPr>
          <w:rFonts w:asciiTheme="minorHAnsi" w:hAnsiTheme="minorHAnsi" w:cstheme="minorHAnsi"/>
          <w:sz w:val="22"/>
          <w:szCs w:val="22"/>
          <w:lang w:val="en-US"/>
        </w:rPr>
        <w:t xml:space="preserve">Environment </w:t>
      </w:r>
      <w:r w:rsidR="00C8523A" w:rsidRPr="00BE1640">
        <w:rPr>
          <w:rFonts w:asciiTheme="minorHAnsi" w:hAnsiTheme="minorHAnsi" w:cstheme="minorHAnsi"/>
          <w:sz w:val="22"/>
          <w:szCs w:val="22"/>
          <w:lang w:val="en-US"/>
        </w:rPr>
        <w:t xml:space="preserve">and Climate </w:t>
      </w:r>
      <w:r w:rsidR="00142E40" w:rsidRPr="00BE1640">
        <w:rPr>
          <w:rFonts w:asciiTheme="minorHAnsi" w:hAnsiTheme="minorHAnsi" w:cstheme="minorHAnsi"/>
          <w:sz w:val="22"/>
          <w:szCs w:val="22"/>
          <w:lang w:val="en-US"/>
        </w:rPr>
        <w:t xml:space="preserve">Forum </w:t>
      </w:r>
      <w:r w:rsidR="001911B3" w:rsidRPr="00BE1640">
        <w:rPr>
          <w:rFonts w:asciiTheme="minorHAnsi" w:hAnsiTheme="minorHAnsi" w:cstheme="minorHAnsi"/>
          <w:sz w:val="22"/>
          <w:szCs w:val="22"/>
          <w:lang w:val="en-US"/>
        </w:rPr>
        <w:t>is envisaged to</w:t>
      </w:r>
      <w:r w:rsidR="00DE06AC" w:rsidRPr="00BE1640">
        <w:rPr>
          <w:rFonts w:asciiTheme="minorHAnsi" w:hAnsiTheme="minorHAnsi" w:cstheme="minorHAnsi"/>
          <w:sz w:val="22"/>
          <w:szCs w:val="22"/>
          <w:lang w:val="en-US"/>
        </w:rPr>
        <w:t xml:space="preserve"> </w:t>
      </w:r>
      <w:r w:rsidR="00C8523A" w:rsidRPr="00BE1640">
        <w:rPr>
          <w:rFonts w:asciiTheme="minorHAnsi" w:hAnsiTheme="minorHAnsi" w:cstheme="minorHAnsi"/>
          <w:sz w:val="22"/>
          <w:szCs w:val="22"/>
          <w:lang w:val="en-US"/>
        </w:rPr>
        <w:t>strengthen</w:t>
      </w:r>
      <w:r w:rsidR="00DE06AC" w:rsidRPr="00BE1640">
        <w:rPr>
          <w:rFonts w:asciiTheme="minorHAnsi" w:hAnsiTheme="minorHAnsi" w:cstheme="minorHAnsi"/>
          <w:sz w:val="22"/>
          <w:szCs w:val="22"/>
          <w:lang w:val="en-US"/>
        </w:rPr>
        <w:t xml:space="preserve"> the public participation component of the</w:t>
      </w:r>
      <w:r w:rsidR="001911B3" w:rsidRPr="00BE1640">
        <w:rPr>
          <w:rFonts w:asciiTheme="minorHAnsi" w:hAnsiTheme="minorHAnsi" w:cstheme="minorHAnsi"/>
          <w:sz w:val="22"/>
          <w:szCs w:val="22"/>
          <w:lang w:val="en-US"/>
        </w:rPr>
        <w:t xml:space="preserve"> </w:t>
      </w:r>
      <w:r w:rsidR="00142E40" w:rsidRPr="00BE1640">
        <w:rPr>
          <w:rFonts w:asciiTheme="minorHAnsi" w:hAnsiTheme="minorHAnsi" w:cstheme="minorHAnsi"/>
          <w:sz w:val="22"/>
          <w:szCs w:val="22"/>
          <w:lang w:val="en-US"/>
        </w:rPr>
        <w:t>ECRAN</w:t>
      </w:r>
      <w:r w:rsidR="00DE06AC" w:rsidRPr="00BE1640">
        <w:rPr>
          <w:rFonts w:asciiTheme="minorHAnsi" w:hAnsiTheme="minorHAnsi" w:cstheme="minorHAnsi"/>
          <w:sz w:val="22"/>
          <w:szCs w:val="22"/>
          <w:lang w:val="en-US"/>
        </w:rPr>
        <w:t xml:space="preserve"> project.</w:t>
      </w:r>
      <w:r w:rsidR="00142E40" w:rsidRPr="00BE1640">
        <w:rPr>
          <w:rFonts w:asciiTheme="minorHAnsi" w:hAnsiTheme="minorHAnsi" w:cstheme="minorHAnsi"/>
          <w:sz w:val="22"/>
          <w:szCs w:val="22"/>
          <w:lang w:val="en-US"/>
        </w:rPr>
        <w:t xml:space="preserve"> </w:t>
      </w:r>
      <w:r w:rsidR="00DE06AC" w:rsidRPr="00BE1640">
        <w:rPr>
          <w:rFonts w:asciiTheme="minorHAnsi" w:hAnsiTheme="minorHAnsi" w:cstheme="minorHAnsi"/>
          <w:sz w:val="22"/>
          <w:szCs w:val="22"/>
          <w:lang w:val="en-US"/>
        </w:rPr>
        <w:t>It aims to allow for</w:t>
      </w:r>
      <w:r w:rsidR="00142E40" w:rsidRPr="00BE1640">
        <w:rPr>
          <w:rFonts w:asciiTheme="minorHAnsi" w:hAnsiTheme="minorHAnsi" w:cstheme="minorHAnsi"/>
          <w:sz w:val="22"/>
          <w:szCs w:val="22"/>
          <w:lang w:val="en-US"/>
        </w:rPr>
        <w:t xml:space="preserve"> closer </w:t>
      </w:r>
      <w:r w:rsidR="00DE06AC" w:rsidRPr="00BE1640">
        <w:rPr>
          <w:rFonts w:asciiTheme="minorHAnsi" w:hAnsiTheme="minorHAnsi" w:cstheme="minorHAnsi"/>
          <w:sz w:val="22"/>
          <w:szCs w:val="22"/>
          <w:lang w:val="en-US"/>
        </w:rPr>
        <w:t xml:space="preserve">cooperation and communication </w:t>
      </w:r>
      <w:r w:rsidR="00142E40" w:rsidRPr="00BE1640">
        <w:rPr>
          <w:rFonts w:asciiTheme="minorHAnsi" w:hAnsiTheme="minorHAnsi" w:cstheme="minorHAnsi"/>
          <w:sz w:val="22"/>
          <w:szCs w:val="22"/>
          <w:lang w:val="en-US"/>
        </w:rPr>
        <w:t>between</w:t>
      </w:r>
      <w:r w:rsidR="00DE06AC" w:rsidRPr="00BE1640">
        <w:rPr>
          <w:rFonts w:asciiTheme="minorHAnsi" w:hAnsiTheme="minorHAnsi" w:cstheme="minorHAnsi"/>
          <w:sz w:val="22"/>
          <w:szCs w:val="22"/>
          <w:lang w:val="en-US"/>
        </w:rPr>
        <w:t xml:space="preserve"> the</w:t>
      </w:r>
      <w:r w:rsidR="00142E40" w:rsidRPr="00BE1640">
        <w:rPr>
          <w:rFonts w:asciiTheme="minorHAnsi" w:hAnsiTheme="minorHAnsi" w:cstheme="minorHAnsi"/>
          <w:sz w:val="22"/>
          <w:szCs w:val="22"/>
          <w:lang w:val="en-US"/>
        </w:rPr>
        <w:t xml:space="preserve"> NGOs representatives and representatives </w:t>
      </w:r>
      <w:r>
        <w:rPr>
          <w:rFonts w:asciiTheme="minorHAnsi" w:hAnsiTheme="minorHAnsi" w:cstheme="minorHAnsi"/>
          <w:sz w:val="22"/>
          <w:szCs w:val="22"/>
          <w:lang w:val="en-US"/>
        </w:rPr>
        <w:t>from</w:t>
      </w:r>
      <w:r w:rsidR="00DE06AC" w:rsidRPr="00BE1640">
        <w:rPr>
          <w:rFonts w:asciiTheme="minorHAnsi" w:hAnsiTheme="minorHAnsi" w:cstheme="minorHAnsi"/>
          <w:sz w:val="22"/>
          <w:szCs w:val="22"/>
          <w:lang w:val="en-US"/>
        </w:rPr>
        <w:t xml:space="preserve"> </w:t>
      </w:r>
      <w:r w:rsidR="00142E40" w:rsidRPr="00BE1640">
        <w:rPr>
          <w:rFonts w:asciiTheme="minorHAnsi" w:hAnsiTheme="minorHAnsi" w:cstheme="minorHAnsi"/>
          <w:sz w:val="22"/>
          <w:szCs w:val="22"/>
          <w:lang w:val="en-US"/>
        </w:rPr>
        <w:t>national authorities.</w:t>
      </w:r>
      <w:r w:rsidR="000156B0" w:rsidRPr="00BE1640">
        <w:rPr>
          <w:rFonts w:asciiTheme="minorHAnsi" w:hAnsiTheme="minorHAnsi" w:cstheme="minorHAnsi"/>
          <w:sz w:val="22"/>
          <w:szCs w:val="22"/>
          <w:lang w:val="en-US"/>
        </w:rPr>
        <w:t xml:space="preserve"> </w:t>
      </w:r>
    </w:p>
    <w:p w14:paraId="4D869369" w14:textId="0F1FF627" w:rsidR="00142E40" w:rsidRPr="00BE1640" w:rsidRDefault="000156B0"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lastRenderedPageBreak/>
        <w:t xml:space="preserve">The </w:t>
      </w:r>
      <w:r w:rsidR="00DE06AC" w:rsidRPr="00BE1640">
        <w:rPr>
          <w:rFonts w:asciiTheme="minorHAnsi" w:hAnsiTheme="minorHAnsi" w:cstheme="minorHAnsi"/>
          <w:sz w:val="22"/>
          <w:szCs w:val="22"/>
          <w:lang w:val="en-US"/>
        </w:rPr>
        <w:t xml:space="preserve">national </w:t>
      </w:r>
      <w:r w:rsidRPr="00BE1640">
        <w:rPr>
          <w:rFonts w:asciiTheme="minorHAnsi" w:hAnsiTheme="minorHAnsi" w:cstheme="minorHAnsi"/>
          <w:sz w:val="22"/>
          <w:szCs w:val="22"/>
          <w:lang w:val="en-US"/>
        </w:rPr>
        <w:t>preparatory meeting</w:t>
      </w:r>
      <w:r w:rsidR="00DE06AC"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w:t>
      </w:r>
      <w:r w:rsidR="00B32464">
        <w:rPr>
          <w:rFonts w:asciiTheme="minorHAnsi" w:hAnsiTheme="minorHAnsi" w:cstheme="minorHAnsi"/>
          <w:sz w:val="22"/>
          <w:szCs w:val="22"/>
          <w:lang w:val="en-US"/>
        </w:rPr>
        <w:t>will</w:t>
      </w:r>
      <w:r w:rsidRPr="00BE1640">
        <w:rPr>
          <w:rFonts w:asciiTheme="minorHAnsi" w:hAnsiTheme="minorHAnsi" w:cstheme="minorHAnsi"/>
          <w:sz w:val="22"/>
          <w:szCs w:val="22"/>
          <w:lang w:val="en-US"/>
        </w:rPr>
        <w:t xml:space="preserve"> allow for wide</w:t>
      </w:r>
      <w:r w:rsidR="00DE06AC" w:rsidRPr="00BE1640">
        <w:rPr>
          <w:rFonts w:asciiTheme="minorHAnsi" w:hAnsiTheme="minorHAnsi" w:cstheme="minorHAnsi"/>
          <w:sz w:val="22"/>
          <w:szCs w:val="22"/>
          <w:lang w:val="en-US"/>
        </w:rPr>
        <w:t>r</w:t>
      </w:r>
      <w:r w:rsidRPr="00BE1640">
        <w:rPr>
          <w:rFonts w:asciiTheme="minorHAnsi" w:hAnsiTheme="minorHAnsi" w:cstheme="minorHAnsi"/>
          <w:sz w:val="22"/>
          <w:szCs w:val="22"/>
          <w:lang w:val="en-US"/>
        </w:rPr>
        <w:t xml:space="preserve"> consultation</w:t>
      </w:r>
      <w:r w:rsidR="00DE06AC" w:rsidRPr="00BE1640">
        <w:rPr>
          <w:rFonts w:asciiTheme="minorHAnsi" w:hAnsiTheme="minorHAnsi" w:cstheme="minorHAnsi"/>
          <w:sz w:val="22"/>
          <w:szCs w:val="22"/>
          <w:lang w:val="en-US"/>
        </w:rPr>
        <w:t xml:space="preserve"> and </w:t>
      </w:r>
      <w:r w:rsidR="00B32464">
        <w:rPr>
          <w:rFonts w:asciiTheme="minorHAnsi" w:hAnsiTheme="minorHAnsi" w:cstheme="minorHAnsi"/>
          <w:sz w:val="22"/>
          <w:szCs w:val="22"/>
          <w:lang w:val="en-US"/>
        </w:rPr>
        <w:t xml:space="preserve">the </w:t>
      </w:r>
      <w:r w:rsidR="00DE06AC" w:rsidRPr="00BE1640">
        <w:rPr>
          <w:rFonts w:asciiTheme="minorHAnsi" w:hAnsiTheme="minorHAnsi" w:cstheme="minorHAnsi"/>
          <w:sz w:val="22"/>
          <w:szCs w:val="22"/>
          <w:lang w:val="en-US"/>
        </w:rPr>
        <w:t xml:space="preserve">exchange of </w:t>
      </w:r>
      <w:r w:rsidRPr="00BE1640">
        <w:rPr>
          <w:rFonts w:asciiTheme="minorHAnsi" w:hAnsiTheme="minorHAnsi" w:cstheme="minorHAnsi"/>
          <w:sz w:val="22"/>
          <w:szCs w:val="22"/>
          <w:lang w:val="en-US"/>
        </w:rPr>
        <w:t xml:space="preserve">information with as many relevant NGOs as possible in each of the beneficiary country. </w:t>
      </w:r>
      <w:r w:rsidR="00DE06AC" w:rsidRPr="00BE1640">
        <w:rPr>
          <w:rFonts w:asciiTheme="minorHAnsi" w:hAnsiTheme="minorHAnsi" w:cstheme="minorHAnsi"/>
          <w:sz w:val="22"/>
          <w:szCs w:val="22"/>
          <w:lang w:val="en-US"/>
        </w:rPr>
        <w:t>T</w:t>
      </w:r>
      <w:r w:rsidR="001A2101" w:rsidRPr="00BE1640">
        <w:rPr>
          <w:rFonts w:asciiTheme="minorHAnsi" w:hAnsiTheme="minorHAnsi" w:cstheme="minorHAnsi"/>
          <w:sz w:val="22"/>
          <w:szCs w:val="22"/>
          <w:lang w:val="en-US"/>
        </w:rPr>
        <w:t>he intention is</w:t>
      </w:r>
      <w:r w:rsidRPr="00BE1640">
        <w:rPr>
          <w:rFonts w:asciiTheme="minorHAnsi" w:hAnsiTheme="minorHAnsi" w:cstheme="minorHAnsi"/>
          <w:sz w:val="22"/>
          <w:szCs w:val="22"/>
          <w:lang w:val="en-US"/>
        </w:rPr>
        <w:t xml:space="preserve"> </w:t>
      </w:r>
      <w:r w:rsidR="001A2101" w:rsidRPr="00BE1640">
        <w:rPr>
          <w:rFonts w:asciiTheme="minorHAnsi" w:hAnsiTheme="minorHAnsi" w:cstheme="minorHAnsi"/>
          <w:sz w:val="22"/>
          <w:szCs w:val="22"/>
          <w:lang w:val="en-US"/>
        </w:rPr>
        <w:t>to involve in these meetings not only the representatives of civil society, but also the representatives of relevant national authorities</w:t>
      </w:r>
      <w:r w:rsidR="005B53BC">
        <w:rPr>
          <w:rFonts w:asciiTheme="minorHAnsi" w:hAnsiTheme="minorHAnsi" w:cstheme="minorHAnsi"/>
          <w:sz w:val="22"/>
          <w:szCs w:val="22"/>
          <w:lang w:val="en-US"/>
        </w:rPr>
        <w:t xml:space="preserve"> and other stakeholders (</w:t>
      </w:r>
      <w:r w:rsidR="005B53BC" w:rsidRPr="005B53BC">
        <w:rPr>
          <w:rFonts w:asciiTheme="minorHAnsi" w:hAnsiTheme="minorHAnsi" w:cstheme="minorHAnsi"/>
          <w:i/>
          <w:sz w:val="22"/>
          <w:szCs w:val="22"/>
          <w:lang w:val="en-US"/>
        </w:rPr>
        <w:t>e.g</w:t>
      </w:r>
      <w:r w:rsidR="005B53BC">
        <w:rPr>
          <w:rFonts w:asciiTheme="minorHAnsi" w:hAnsiTheme="minorHAnsi" w:cstheme="minorHAnsi"/>
          <w:sz w:val="22"/>
          <w:szCs w:val="22"/>
          <w:lang w:val="en-US"/>
        </w:rPr>
        <w:t>.</w:t>
      </w:r>
      <w:r w:rsidRPr="00BE1640">
        <w:rPr>
          <w:rFonts w:asciiTheme="minorHAnsi" w:hAnsiTheme="minorHAnsi" w:cstheme="minorHAnsi"/>
          <w:sz w:val="22"/>
          <w:szCs w:val="22"/>
          <w:lang w:val="en-US"/>
        </w:rPr>
        <w:t xml:space="preserve"> business</w:t>
      </w:r>
      <w:r w:rsidR="00A84DE4" w:rsidRPr="00BE1640">
        <w:rPr>
          <w:rFonts w:asciiTheme="minorHAnsi" w:hAnsiTheme="minorHAnsi" w:cstheme="minorHAnsi"/>
          <w:sz w:val="22"/>
          <w:szCs w:val="22"/>
          <w:lang w:val="en-US"/>
        </w:rPr>
        <w:t>, academia</w:t>
      </w:r>
      <w:r w:rsidRPr="00BE1640">
        <w:rPr>
          <w:rFonts w:asciiTheme="minorHAnsi" w:hAnsiTheme="minorHAnsi" w:cstheme="minorHAnsi"/>
          <w:sz w:val="22"/>
          <w:szCs w:val="22"/>
          <w:lang w:val="en-US"/>
        </w:rPr>
        <w:t>)</w:t>
      </w:r>
      <w:r w:rsidR="001A2101" w:rsidRPr="00BE1640">
        <w:rPr>
          <w:rFonts w:asciiTheme="minorHAnsi" w:hAnsiTheme="minorHAnsi" w:cstheme="minorHAnsi"/>
          <w:sz w:val="22"/>
          <w:szCs w:val="22"/>
          <w:lang w:val="en-US"/>
        </w:rPr>
        <w:t>.</w:t>
      </w:r>
    </w:p>
    <w:p w14:paraId="3ED1EFB9" w14:textId="29B57316" w:rsidR="005D366C" w:rsidRPr="00BE1640" w:rsidRDefault="00DE06AC"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The national p</w:t>
      </w:r>
      <w:r w:rsidR="00A84DE4" w:rsidRPr="00BE1640">
        <w:rPr>
          <w:rFonts w:asciiTheme="minorHAnsi" w:hAnsiTheme="minorHAnsi" w:cstheme="minorHAnsi"/>
          <w:sz w:val="22"/>
          <w:szCs w:val="22"/>
          <w:lang w:val="en-US"/>
        </w:rPr>
        <w:t>reparatory meetings will</w:t>
      </w:r>
      <w:r w:rsidR="000156B0" w:rsidRPr="00BE1640">
        <w:rPr>
          <w:rFonts w:asciiTheme="minorHAnsi" w:hAnsiTheme="minorHAnsi" w:cstheme="minorHAnsi"/>
          <w:sz w:val="22"/>
          <w:szCs w:val="22"/>
          <w:lang w:val="en-US"/>
        </w:rPr>
        <w:t xml:space="preserve"> provide inputs </w:t>
      </w:r>
      <w:r w:rsidR="00B32464">
        <w:rPr>
          <w:rFonts w:asciiTheme="minorHAnsi" w:hAnsiTheme="minorHAnsi" w:cstheme="minorHAnsi"/>
          <w:sz w:val="22"/>
          <w:szCs w:val="22"/>
          <w:lang w:val="en-US"/>
        </w:rPr>
        <w:t>to</w:t>
      </w:r>
      <w:r w:rsidR="000156B0" w:rsidRPr="00BE1640">
        <w:rPr>
          <w:rFonts w:asciiTheme="minorHAnsi" w:hAnsiTheme="minorHAnsi" w:cstheme="minorHAnsi"/>
          <w:sz w:val="22"/>
          <w:szCs w:val="22"/>
          <w:lang w:val="en-US"/>
        </w:rPr>
        <w:t xml:space="preserve"> </w:t>
      </w:r>
      <w:r w:rsidR="001A2101"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A</w:t>
      </w:r>
      <w:r w:rsidR="001A2101" w:rsidRPr="00BE1640">
        <w:rPr>
          <w:rFonts w:asciiTheme="minorHAnsi" w:hAnsiTheme="minorHAnsi" w:cstheme="minorHAnsi"/>
          <w:sz w:val="22"/>
          <w:szCs w:val="22"/>
          <w:lang w:val="en-US"/>
        </w:rPr>
        <w:t xml:space="preserve">nnual </w:t>
      </w:r>
      <w:r w:rsidRPr="00BE1640">
        <w:rPr>
          <w:rFonts w:asciiTheme="minorHAnsi" w:hAnsiTheme="minorHAnsi" w:cstheme="minorHAnsi"/>
          <w:sz w:val="22"/>
          <w:szCs w:val="22"/>
          <w:lang w:val="en-US"/>
        </w:rPr>
        <w:t>M</w:t>
      </w:r>
      <w:r w:rsidR="001A2101" w:rsidRPr="00BE1640">
        <w:rPr>
          <w:rFonts w:asciiTheme="minorHAnsi" w:hAnsiTheme="minorHAnsi" w:cstheme="minorHAnsi"/>
          <w:sz w:val="22"/>
          <w:szCs w:val="22"/>
          <w:lang w:val="en-US"/>
        </w:rPr>
        <w:t>eeting</w:t>
      </w:r>
      <w:r w:rsidRPr="00BE1640">
        <w:rPr>
          <w:rFonts w:asciiTheme="minorHAnsi" w:hAnsiTheme="minorHAnsi" w:cstheme="minorHAnsi"/>
          <w:sz w:val="22"/>
          <w:szCs w:val="22"/>
          <w:lang w:val="en-US"/>
        </w:rPr>
        <w:t>s</w:t>
      </w:r>
      <w:r w:rsidR="001A2101" w:rsidRPr="00BE1640">
        <w:rPr>
          <w:rFonts w:asciiTheme="minorHAnsi" w:hAnsiTheme="minorHAnsi" w:cstheme="minorHAnsi"/>
          <w:sz w:val="22"/>
          <w:szCs w:val="22"/>
          <w:lang w:val="en-US"/>
        </w:rPr>
        <w:t xml:space="preserve"> in Brussels </w:t>
      </w:r>
      <w:r w:rsidR="000156B0" w:rsidRPr="00BE1640">
        <w:rPr>
          <w:rFonts w:asciiTheme="minorHAnsi" w:hAnsiTheme="minorHAnsi" w:cstheme="minorHAnsi"/>
          <w:sz w:val="22"/>
          <w:szCs w:val="22"/>
          <w:lang w:val="en-US"/>
        </w:rPr>
        <w:t>between E</w:t>
      </w:r>
      <w:r w:rsidR="00C8523A" w:rsidRPr="00BE1640">
        <w:rPr>
          <w:rFonts w:asciiTheme="minorHAnsi" w:hAnsiTheme="minorHAnsi" w:cstheme="minorHAnsi"/>
          <w:sz w:val="22"/>
          <w:szCs w:val="22"/>
          <w:lang w:val="en-US"/>
        </w:rPr>
        <w:t>C</w:t>
      </w:r>
      <w:r w:rsidR="000156B0" w:rsidRPr="00BE1640">
        <w:rPr>
          <w:rFonts w:asciiTheme="minorHAnsi" w:hAnsiTheme="minorHAnsi" w:cstheme="minorHAnsi"/>
          <w:sz w:val="22"/>
          <w:szCs w:val="22"/>
          <w:lang w:val="en-US"/>
        </w:rPr>
        <w:t xml:space="preserve">F and the European Commission. </w:t>
      </w:r>
      <w:r w:rsidR="005D366C" w:rsidRPr="00BE1640">
        <w:rPr>
          <w:rFonts w:asciiTheme="minorHAnsi" w:hAnsiTheme="minorHAnsi" w:cstheme="minorHAnsi"/>
          <w:sz w:val="22"/>
          <w:szCs w:val="22"/>
          <w:lang w:val="en-US"/>
        </w:rPr>
        <w:t xml:space="preserve">Taking into account the timeframe for implementation of the project </w:t>
      </w:r>
      <w:r w:rsidRPr="00BE1640">
        <w:rPr>
          <w:rFonts w:asciiTheme="minorHAnsi" w:hAnsiTheme="minorHAnsi" w:cstheme="minorHAnsi"/>
          <w:sz w:val="22"/>
          <w:szCs w:val="22"/>
          <w:lang w:val="en-US"/>
        </w:rPr>
        <w:t>and the time needed</w:t>
      </w:r>
      <w:r w:rsidR="005D366C" w:rsidRPr="00BE1640">
        <w:rPr>
          <w:rFonts w:asciiTheme="minorHAnsi" w:hAnsiTheme="minorHAnsi" w:cstheme="minorHAnsi"/>
          <w:sz w:val="22"/>
          <w:szCs w:val="22"/>
          <w:lang w:val="en-US"/>
        </w:rPr>
        <w:t xml:space="preserve"> for </w:t>
      </w:r>
      <w:proofErr w:type="spellStart"/>
      <w:r w:rsidR="005D366C" w:rsidRPr="00BE1640">
        <w:rPr>
          <w:rFonts w:asciiTheme="minorHAnsi" w:hAnsiTheme="minorHAnsi" w:cstheme="minorHAnsi"/>
          <w:sz w:val="22"/>
          <w:szCs w:val="22"/>
          <w:lang w:val="en-US"/>
        </w:rPr>
        <w:t>organisation</w:t>
      </w:r>
      <w:proofErr w:type="spellEnd"/>
      <w:r w:rsidR="005D366C" w:rsidRPr="00BE1640">
        <w:rPr>
          <w:rFonts w:asciiTheme="minorHAnsi" w:hAnsiTheme="minorHAnsi" w:cstheme="minorHAnsi"/>
          <w:sz w:val="22"/>
          <w:szCs w:val="22"/>
          <w:lang w:val="en-US"/>
        </w:rPr>
        <w:t xml:space="preserve"> and implementation of </w:t>
      </w:r>
      <w:r w:rsidRPr="00BE1640">
        <w:rPr>
          <w:rFonts w:asciiTheme="minorHAnsi" w:hAnsiTheme="minorHAnsi" w:cstheme="minorHAnsi"/>
          <w:sz w:val="22"/>
          <w:szCs w:val="22"/>
          <w:lang w:val="en-US"/>
        </w:rPr>
        <w:t xml:space="preserve">national </w:t>
      </w:r>
      <w:r w:rsidR="005D366C" w:rsidRPr="00BE1640">
        <w:rPr>
          <w:rFonts w:asciiTheme="minorHAnsi" w:hAnsiTheme="minorHAnsi" w:cstheme="minorHAnsi"/>
          <w:sz w:val="22"/>
          <w:szCs w:val="22"/>
          <w:lang w:val="en-US"/>
        </w:rPr>
        <w:t xml:space="preserve">preparatory meetings as a basis for </w:t>
      </w:r>
      <w:proofErr w:type="spellStart"/>
      <w:r w:rsidR="005D366C" w:rsidRPr="00BE1640">
        <w:rPr>
          <w:rFonts w:asciiTheme="minorHAnsi" w:hAnsiTheme="minorHAnsi" w:cstheme="minorHAnsi"/>
          <w:sz w:val="22"/>
          <w:szCs w:val="22"/>
          <w:lang w:val="en-US"/>
        </w:rPr>
        <w:t>organisation</w:t>
      </w:r>
      <w:proofErr w:type="spellEnd"/>
      <w:r w:rsidR="005D366C" w:rsidRPr="00BE1640">
        <w:rPr>
          <w:rFonts w:asciiTheme="minorHAnsi" w:hAnsiTheme="minorHAnsi" w:cstheme="minorHAnsi"/>
          <w:sz w:val="22"/>
          <w:szCs w:val="22"/>
          <w:lang w:val="en-US"/>
        </w:rPr>
        <w:t xml:space="preserve"> of </w:t>
      </w:r>
      <w:r w:rsidRPr="00BE1640">
        <w:rPr>
          <w:rFonts w:asciiTheme="minorHAnsi" w:hAnsiTheme="minorHAnsi" w:cstheme="minorHAnsi"/>
          <w:sz w:val="22"/>
          <w:szCs w:val="22"/>
          <w:lang w:val="en-US"/>
        </w:rPr>
        <w:t>the A</w:t>
      </w:r>
      <w:r w:rsidR="005D366C" w:rsidRPr="00BE1640">
        <w:rPr>
          <w:rFonts w:asciiTheme="minorHAnsi" w:hAnsiTheme="minorHAnsi" w:cstheme="minorHAnsi"/>
          <w:sz w:val="22"/>
          <w:szCs w:val="22"/>
          <w:lang w:val="en-US"/>
        </w:rPr>
        <w:t xml:space="preserve">nnual </w:t>
      </w:r>
      <w:r w:rsidRPr="00BE1640">
        <w:rPr>
          <w:rFonts w:asciiTheme="minorHAnsi" w:hAnsiTheme="minorHAnsi" w:cstheme="minorHAnsi"/>
          <w:sz w:val="22"/>
          <w:szCs w:val="22"/>
          <w:lang w:val="en-US"/>
        </w:rPr>
        <w:t>M</w:t>
      </w:r>
      <w:r w:rsidR="005D366C" w:rsidRPr="00BE1640">
        <w:rPr>
          <w:rFonts w:asciiTheme="minorHAnsi" w:hAnsiTheme="minorHAnsi" w:cstheme="minorHAnsi"/>
          <w:sz w:val="22"/>
          <w:szCs w:val="22"/>
          <w:lang w:val="en-US"/>
        </w:rPr>
        <w:t xml:space="preserve">eetings, there are two rounds of </w:t>
      </w:r>
      <w:r w:rsidRPr="00BE1640">
        <w:rPr>
          <w:rFonts w:asciiTheme="minorHAnsi" w:hAnsiTheme="minorHAnsi" w:cstheme="minorHAnsi"/>
          <w:sz w:val="22"/>
          <w:szCs w:val="22"/>
          <w:lang w:val="en-US"/>
        </w:rPr>
        <w:t xml:space="preserve">national </w:t>
      </w:r>
      <w:r w:rsidR="005D366C" w:rsidRPr="00BE1640">
        <w:rPr>
          <w:rFonts w:asciiTheme="minorHAnsi" w:hAnsiTheme="minorHAnsi" w:cstheme="minorHAnsi"/>
          <w:sz w:val="22"/>
          <w:szCs w:val="22"/>
          <w:lang w:val="en-US"/>
        </w:rPr>
        <w:t xml:space="preserve">preparatory meetings </w:t>
      </w:r>
      <w:r w:rsidRPr="00BE1640">
        <w:rPr>
          <w:rFonts w:asciiTheme="minorHAnsi" w:hAnsiTheme="minorHAnsi" w:cstheme="minorHAnsi"/>
          <w:sz w:val="22"/>
          <w:szCs w:val="22"/>
          <w:lang w:val="en-US"/>
        </w:rPr>
        <w:t xml:space="preserve">envisaged </w:t>
      </w:r>
      <w:r w:rsidR="005D366C" w:rsidRPr="00BE1640">
        <w:rPr>
          <w:rFonts w:asciiTheme="minorHAnsi" w:hAnsiTheme="minorHAnsi" w:cstheme="minorHAnsi"/>
          <w:sz w:val="22"/>
          <w:szCs w:val="22"/>
          <w:lang w:val="en-US"/>
        </w:rPr>
        <w:t>during the project implementation</w:t>
      </w:r>
      <w:r w:rsidR="00B32464">
        <w:rPr>
          <w:rFonts w:asciiTheme="minorHAnsi" w:hAnsiTheme="minorHAnsi" w:cstheme="minorHAnsi"/>
          <w:sz w:val="22"/>
          <w:szCs w:val="22"/>
          <w:lang w:val="en-US"/>
        </w:rPr>
        <w:t xml:space="preserve"> phase</w:t>
      </w:r>
      <w:r w:rsidR="005D366C" w:rsidRPr="00BE1640">
        <w:rPr>
          <w:rFonts w:asciiTheme="minorHAnsi" w:hAnsiTheme="minorHAnsi" w:cstheme="minorHAnsi"/>
          <w:sz w:val="22"/>
          <w:szCs w:val="22"/>
          <w:lang w:val="en-US"/>
        </w:rPr>
        <w:t>.</w:t>
      </w:r>
    </w:p>
    <w:p w14:paraId="16E6581D" w14:textId="24C3754A" w:rsidR="00510D71" w:rsidRPr="00BE1640" w:rsidRDefault="00510D71"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The 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F NGOs are expect</w:t>
      </w:r>
      <w:r w:rsidR="000156B0" w:rsidRPr="00BE1640">
        <w:rPr>
          <w:rFonts w:asciiTheme="minorHAnsi" w:hAnsiTheme="minorHAnsi" w:cstheme="minorHAnsi"/>
          <w:sz w:val="22"/>
          <w:szCs w:val="22"/>
          <w:lang w:val="en-US"/>
        </w:rPr>
        <w:t>ed to act as organizers of the in-country preparatory</w:t>
      </w:r>
      <w:r w:rsidRPr="00BE1640">
        <w:rPr>
          <w:rFonts w:asciiTheme="minorHAnsi" w:hAnsiTheme="minorHAnsi" w:cstheme="minorHAnsi"/>
          <w:sz w:val="22"/>
          <w:szCs w:val="22"/>
          <w:lang w:val="en-US"/>
        </w:rPr>
        <w:t xml:space="preserve"> meetings (</w:t>
      </w:r>
      <w:r w:rsidR="00DE06AC" w:rsidRPr="00BE1640">
        <w:rPr>
          <w:rFonts w:asciiTheme="minorHAnsi" w:hAnsiTheme="minorHAnsi" w:cstheme="minorHAnsi"/>
          <w:sz w:val="22"/>
          <w:szCs w:val="22"/>
          <w:lang w:val="en-US"/>
        </w:rPr>
        <w:t>with the support of</w:t>
      </w:r>
      <w:r w:rsidR="000156B0" w:rsidRPr="00BE1640">
        <w:rPr>
          <w:rFonts w:asciiTheme="minorHAnsi" w:hAnsiTheme="minorHAnsi" w:cstheme="minorHAnsi"/>
          <w:sz w:val="22"/>
          <w:szCs w:val="22"/>
          <w:lang w:val="en-US"/>
        </w:rPr>
        <w:t xml:space="preserve"> the project team). The foreseen tasks include at minimum</w:t>
      </w:r>
      <w:r w:rsidR="00DE06AC" w:rsidRPr="00BE1640">
        <w:rPr>
          <w:rFonts w:asciiTheme="minorHAnsi" w:hAnsiTheme="minorHAnsi" w:cstheme="minorHAnsi"/>
          <w:sz w:val="22"/>
          <w:szCs w:val="22"/>
          <w:lang w:val="en-US"/>
        </w:rPr>
        <w:t xml:space="preserve"> the</w:t>
      </w:r>
      <w:r w:rsidR="000156B0" w:rsidRPr="00BE1640">
        <w:rPr>
          <w:rFonts w:asciiTheme="minorHAnsi" w:hAnsiTheme="minorHAnsi" w:cstheme="minorHAnsi"/>
          <w:sz w:val="22"/>
          <w:szCs w:val="22"/>
          <w:lang w:val="en-US"/>
        </w:rPr>
        <w:t xml:space="preserve"> following</w:t>
      </w:r>
      <w:r w:rsidRPr="00BE1640">
        <w:rPr>
          <w:rFonts w:asciiTheme="minorHAnsi" w:hAnsiTheme="minorHAnsi" w:cstheme="minorHAnsi"/>
          <w:sz w:val="22"/>
          <w:szCs w:val="22"/>
          <w:lang w:val="en-US"/>
        </w:rPr>
        <w:t>:</w:t>
      </w:r>
    </w:p>
    <w:p w14:paraId="1DCF0417" w14:textId="315CB478" w:rsidR="00510D71" w:rsidRPr="00BE1640" w:rsidRDefault="00DE06AC"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w:t>
      </w:r>
      <w:r w:rsidR="00510D71" w:rsidRPr="00BE1640">
        <w:rPr>
          <w:rFonts w:asciiTheme="minorHAnsi" w:hAnsiTheme="minorHAnsi" w:cstheme="minorHAnsi"/>
          <w:sz w:val="22"/>
          <w:szCs w:val="22"/>
          <w:lang w:val="en-US"/>
        </w:rPr>
        <w:t xml:space="preserve">project team will prepare in close collaboration with </w:t>
      </w:r>
      <w:r w:rsidRPr="00BE1640">
        <w:rPr>
          <w:rFonts w:asciiTheme="minorHAnsi" w:hAnsiTheme="minorHAnsi" w:cstheme="minorHAnsi"/>
          <w:sz w:val="22"/>
          <w:szCs w:val="22"/>
          <w:lang w:val="en-US"/>
        </w:rPr>
        <w:t xml:space="preserve">the </w:t>
      </w:r>
      <w:r w:rsidR="00510D71" w:rsidRPr="00BE1640">
        <w:rPr>
          <w:rFonts w:asciiTheme="minorHAnsi" w:hAnsiTheme="minorHAnsi" w:cstheme="minorHAnsi"/>
          <w:sz w:val="22"/>
          <w:szCs w:val="22"/>
          <w:lang w:val="en-US"/>
        </w:rPr>
        <w:t xml:space="preserve">NGOs short </w:t>
      </w:r>
      <w:r w:rsidR="00510D71" w:rsidRPr="005B53BC">
        <w:rPr>
          <w:rFonts w:asciiTheme="minorHAnsi" w:hAnsiTheme="minorHAnsi" w:cstheme="minorHAnsi"/>
          <w:sz w:val="22"/>
          <w:szCs w:val="22"/>
          <w:lang w:val="en-US"/>
        </w:rPr>
        <w:t>discussion papers</w:t>
      </w:r>
      <w:r w:rsidR="00510D71" w:rsidRPr="00BE1640">
        <w:rPr>
          <w:rFonts w:asciiTheme="minorHAnsi" w:hAnsiTheme="minorHAnsi" w:cstheme="minorHAnsi"/>
          <w:sz w:val="22"/>
          <w:szCs w:val="22"/>
          <w:lang w:val="en-US"/>
        </w:rPr>
        <w:t xml:space="preserve"> (5 pages max</w:t>
      </w:r>
      <w:r w:rsidR="000156B0" w:rsidRPr="00BE1640">
        <w:rPr>
          <w:rFonts w:asciiTheme="minorHAnsi" w:hAnsiTheme="minorHAnsi" w:cstheme="minorHAnsi"/>
          <w:sz w:val="22"/>
          <w:szCs w:val="22"/>
          <w:lang w:val="en-US"/>
        </w:rPr>
        <w:t>.</w:t>
      </w:r>
      <w:r w:rsidR="00510D71" w:rsidRPr="00BE1640">
        <w:rPr>
          <w:rFonts w:asciiTheme="minorHAnsi" w:hAnsiTheme="minorHAnsi" w:cstheme="minorHAnsi"/>
          <w:sz w:val="22"/>
          <w:szCs w:val="22"/>
          <w:lang w:val="en-US"/>
        </w:rPr>
        <w:t>) highlighting</w:t>
      </w:r>
      <w:r w:rsidR="005B53BC">
        <w:rPr>
          <w:rFonts w:asciiTheme="minorHAnsi" w:hAnsiTheme="minorHAnsi" w:cstheme="minorHAnsi"/>
          <w:sz w:val="22"/>
          <w:szCs w:val="22"/>
          <w:lang w:val="en-US"/>
        </w:rPr>
        <w:t xml:space="preserve"> possible issues for discussion;</w:t>
      </w:r>
    </w:p>
    <w:p w14:paraId="29DC98A2" w14:textId="7ACB6E77" w:rsidR="00510D71" w:rsidRPr="00BE1640" w:rsidRDefault="000156B0" w:rsidP="004E68F4">
      <w:pPr>
        <w:numPr>
          <w:ilvl w:val="0"/>
          <w:numId w:val="8"/>
        </w:numPr>
        <w:spacing w:before="120" w:after="120"/>
        <w:jc w:val="both"/>
        <w:rPr>
          <w:rFonts w:asciiTheme="minorHAnsi" w:hAnsiTheme="minorHAnsi" w:cstheme="minorHAnsi"/>
          <w:sz w:val="22"/>
          <w:szCs w:val="22"/>
          <w:lang w:val="en-US"/>
        </w:rPr>
      </w:pPr>
      <w:r w:rsidRPr="005B53BC">
        <w:rPr>
          <w:rFonts w:asciiTheme="minorHAnsi" w:hAnsiTheme="minorHAnsi" w:cstheme="minorHAnsi"/>
          <w:sz w:val="22"/>
          <w:szCs w:val="22"/>
          <w:lang w:val="en-US"/>
        </w:rPr>
        <w:t>A</w:t>
      </w:r>
      <w:r w:rsidR="00510D71" w:rsidRPr="005B53BC">
        <w:rPr>
          <w:rFonts w:asciiTheme="minorHAnsi" w:hAnsiTheme="minorHAnsi" w:cstheme="minorHAnsi"/>
          <w:sz w:val="22"/>
          <w:szCs w:val="22"/>
          <w:lang w:val="en-US"/>
        </w:rPr>
        <w:t xml:space="preserve">genda </w:t>
      </w:r>
      <w:r w:rsidR="00510D71" w:rsidRPr="00BE1640">
        <w:rPr>
          <w:rFonts w:asciiTheme="minorHAnsi" w:hAnsiTheme="minorHAnsi" w:cstheme="minorHAnsi"/>
          <w:sz w:val="22"/>
          <w:szCs w:val="22"/>
          <w:lang w:val="en-US"/>
        </w:rPr>
        <w:t>development (reflecting the most relevant issues and challenges in the EU accession process</w:t>
      </w:r>
      <w:r w:rsidR="007A5E31" w:rsidRPr="00BE1640">
        <w:rPr>
          <w:rFonts w:asciiTheme="minorHAnsi" w:hAnsiTheme="minorHAnsi" w:cstheme="minorHAnsi"/>
          <w:sz w:val="22"/>
          <w:szCs w:val="22"/>
          <w:lang w:val="en-US"/>
        </w:rPr>
        <w:t xml:space="preserve"> for the country</w:t>
      </w:r>
      <w:r w:rsidR="00510D71" w:rsidRPr="00BE1640">
        <w:rPr>
          <w:rFonts w:asciiTheme="minorHAnsi" w:hAnsiTheme="minorHAnsi" w:cstheme="minorHAnsi"/>
          <w:sz w:val="22"/>
          <w:szCs w:val="22"/>
          <w:lang w:val="en-US"/>
        </w:rPr>
        <w:t>);</w:t>
      </w:r>
    </w:p>
    <w:p w14:paraId="0ED85420" w14:textId="31157E95" w:rsidR="00510D71" w:rsidRPr="00BE1640" w:rsidRDefault="00DE06AC" w:rsidP="004E68F4">
      <w:pPr>
        <w:numPr>
          <w:ilvl w:val="0"/>
          <w:numId w:val="8"/>
        </w:numPr>
        <w:spacing w:before="120" w:after="120"/>
        <w:jc w:val="both"/>
        <w:rPr>
          <w:rFonts w:asciiTheme="minorHAnsi" w:hAnsiTheme="minorHAnsi" w:cstheme="minorHAnsi"/>
          <w:sz w:val="22"/>
          <w:szCs w:val="22"/>
          <w:lang w:val="en-US"/>
        </w:rPr>
      </w:pPr>
      <w:r w:rsidRPr="005B53BC">
        <w:rPr>
          <w:rFonts w:asciiTheme="minorHAnsi" w:hAnsiTheme="minorHAnsi" w:cstheme="minorHAnsi"/>
          <w:sz w:val="22"/>
          <w:szCs w:val="22"/>
          <w:lang w:val="en-US"/>
        </w:rPr>
        <w:t xml:space="preserve">Organization of </w:t>
      </w:r>
      <w:r w:rsidR="00510D71" w:rsidRPr="005B53BC">
        <w:rPr>
          <w:rFonts w:asciiTheme="minorHAnsi" w:hAnsiTheme="minorHAnsi" w:cstheme="minorHAnsi"/>
          <w:sz w:val="22"/>
          <w:szCs w:val="22"/>
          <w:lang w:val="en-US"/>
        </w:rPr>
        <w:t>the event</w:t>
      </w:r>
      <w:r w:rsidR="00510D71" w:rsidRPr="00BE1640">
        <w:rPr>
          <w:rFonts w:asciiTheme="minorHAnsi" w:hAnsiTheme="minorHAnsi" w:cstheme="minorHAnsi"/>
          <w:sz w:val="22"/>
          <w:szCs w:val="22"/>
          <w:lang w:val="en-US"/>
        </w:rPr>
        <w:t xml:space="preserve"> (½ to 1 day event is expected in </w:t>
      </w:r>
      <w:r w:rsidRPr="00BE1640">
        <w:rPr>
          <w:rFonts w:asciiTheme="minorHAnsi" w:hAnsiTheme="minorHAnsi" w:cstheme="minorHAnsi"/>
          <w:sz w:val="22"/>
          <w:szCs w:val="22"/>
          <w:lang w:val="en-US"/>
        </w:rPr>
        <w:t xml:space="preserve">the </w:t>
      </w:r>
      <w:r w:rsidR="00510D71" w:rsidRPr="00BE1640">
        <w:rPr>
          <w:rFonts w:asciiTheme="minorHAnsi" w:hAnsiTheme="minorHAnsi" w:cstheme="minorHAnsi"/>
          <w:sz w:val="22"/>
          <w:szCs w:val="22"/>
          <w:lang w:val="en-US"/>
        </w:rPr>
        <w:t>capital city);</w:t>
      </w:r>
    </w:p>
    <w:p w14:paraId="1C1FF7DD" w14:textId="14E45870" w:rsidR="00510D71" w:rsidRPr="00BE1640" w:rsidRDefault="000156B0"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I</w:t>
      </w:r>
      <w:r w:rsidR="00510D71" w:rsidRPr="00BE1640">
        <w:rPr>
          <w:rFonts w:asciiTheme="minorHAnsi" w:hAnsiTheme="minorHAnsi" w:cstheme="minorHAnsi"/>
          <w:sz w:val="22"/>
          <w:szCs w:val="22"/>
          <w:lang w:val="en-US"/>
        </w:rPr>
        <w:t>nvolve</w:t>
      </w:r>
      <w:r w:rsidR="00DE06AC" w:rsidRPr="00BE1640">
        <w:rPr>
          <w:rFonts w:asciiTheme="minorHAnsi" w:hAnsiTheme="minorHAnsi" w:cstheme="minorHAnsi"/>
          <w:sz w:val="22"/>
          <w:szCs w:val="22"/>
          <w:lang w:val="en-US"/>
        </w:rPr>
        <w:t>ment of</w:t>
      </w:r>
      <w:r w:rsidR="00510D71" w:rsidRPr="00BE1640">
        <w:rPr>
          <w:rFonts w:asciiTheme="minorHAnsi" w:hAnsiTheme="minorHAnsi" w:cstheme="minorHAnsi"/>
          <w:sz w:val="22"/>
          <w:szCs w:val="22"/>
          <w:lang w:val="en-US"/>
        </w:rPr>
        <w:t xml:space="preserve"> </w:t>
      </w:r>
      <w:r w:rsidR="00510D71" w:rsidRPr="005B53BC">
        <w:rPr>
          <w:rFonts w:asciiTheme="minorHAnsi" w:hAnsiTheme="minorHAnsi" w:cstheme="minorHAnsi"/>
          <w:sz w:val="22"/>
          <w:szCs w:val="22"/>
          <w:lang w:val="en-US"/>
        </w:rPr>
        <w:t>key stakeholders</w:t>
      </w:r>
      <w:r w:rsidR="00510D71" w:rsidRPr="00BE1640">
        <w:rPr>
          <w:rFonts w:asciiTheme="minorHAnsi" w:hAnsiTheme="minorHAnsi" w:cstheme="minorHAnsi"/>
          <w:sz w:val="22"/>
          <w:szCs w:val="22"/>
          <w:lang w:val="en-US"/>
        </w:rPr>
        <w:t xml:space="preserve"> (besides NGOs, </w:t>
      </w:r>
      <w:r w:rsidR="00DE06AC" w:rsidRPr="00BE1640">
        <w:rPr>
          <w:rFonts w:asciiTheme="minorHAnsi" w:hAnsiTheme="minorHAnsi" w:cstheme="minorHAnsi"/>
          <w:sz w:val="22"/>
          <w:szCs w:val="22"/>
          <w:lang w:val="en-US"/>
        </w:rPr>
        <w:t>other stakeholders will be targeted such as</w:t>
      </w:r>
      <w:r w:rsidR="00510D71" w:rsidRPr="00BE1640">
        <w:rPr>
          <w:rFonts w:asciiTheme="minorHAnsi" w:hAnsiTheme="minorHAnsi" w:cstheme="minorHAnsi"/>
          <w:sz w:val="22"/>
          <w:szCs w:val="22"/>
          <w:lang w:val="en-US"/>
        </w:rPr>
        <w:t xml:space="preserve"> governmental agencies, business, academia and others);</w:t>
      </w:r>
    </w:p>
    <w:p w14:paraId="1174A185" w14:textId="29B7A337" w:rsidR="005D366C" w:rsidRPr="00BE1640" w:rsidRDefault="000156B0"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Process</w:t>
      </w:r>
      <w:r w:rsidR="005D366C" w:rsidRPr="00BE1640">
        <w:rPr>
          <w:rFonts w:asciiTheme="minorHAnsi" w:hAnsiTheme="minorHAnsi" w:cstheme="minorHAnsi"/>
          <w:sz w:val="22"/>
          <w:szCs w:val="22"/>
          <w:lang w:val="en-US"/>
        </w:rPr>
        <w:t xml:space="preserve"> </w:t>
      </w:r>
      <w:r w:rsidR="005D366C" w:rsidRPr="005B53BC">
        <w:rPr>
          <w:rFonts w:asciiTheme="minorHAnsi" w:hAnsiTheme="minorHAnsi" w:cstheme="minorHAnsi"/>
          <w:sz w:val="22"/>
          <w:szCs w:val="22"/>
          <w:lang w:val="en-US"/>
        </w:rPr>
        <w:t>the meeting</w:t>
      </w:r>
      <w:r w:rsidR="005D366C" w:rsidRPr="00BE1640">
        <w:rPr>
          <w:rFonts w:asciiTheme="minorHAnsi" w:hAnsiTheme="minorHAnsi" w:cstheme="minorHAnsi"/>
          <w:sz w:val="22"/>
          <w:szCs w:val="22"/>
          <w:lang w:val="en-US"/>
        </w:rPr>
        <w:t xml:space="preserve"> </w:t>
      </w:r>
      <w:r w:rsidR="00B32464" w:rsidRPr="005B53BC">
        <w:rPr>
          <w:rFonts w:asciiTheme="minorHAnsi" w:hAnsiTheme="minorHAnsi" w:cstheme="minorHAnsi"/>
          <w:sz w:val="22"/>
          <w:szCs w:val="22"/>
          <w:lang w:val="en-US"/>
        </w:rPr>
        <w:t>outcomes</w:t>
      </w:r>
      <w:r w:rsidR="00B32464" w:rsidRPr="00BE1640">
        <w:rPr>
          <w:rFonts w:asciiTheme="minorHAnsi" w:hAnsiTheme="minorHAnsi" w:cstheme="minorHAnsi"/>
          <w:sz w:val="22"/>
          <w:szCs w:val="22"/>
          <w:lang w:val="en-US"/>
        </w:rPr>
        <w:t xml:space="preserve"> </w:t>
      </w:r>
      <w:r w:rsidR="005D366C" w:rsidRPr="00BE1640">
        <w:rPr>
          <w:rFonts w:asciiTheme="minorHAnsi" w:hAnsiTheme="minorHAnsi" w:cstheme="minorHAnsi"/>
          <w:sz w:val="22"/>
          <w:szCs w:val="22"/>
          <w:lang w:val="en-US"/>
        </w:rPr>
        <w:t xml:space="preserve">and provide information for the </w:t>
      </w:r>
      <w:r w:rsidRPr="00BE1640">
        <w:rPr>
          <w:rFonts w:asciiTheme="minorHAnsi" w:hAnsiTheme="minorHAnsi" w:cstheme="minorHAnsi"/>
          <w:sz w:val="22"/>
          <w:szCs w:val="22"/>
          <w:lang w:val="en-US"/>
        </w:rPr>
        <w:t>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F</w:t>
      </w:r>
      <w:r w:rsidR="005D366C" w:rsidRPr="00BE1640">
        <w:rPr>
          <w:rFonts w:asciiTheme="minorHAnsi" w:hAnsiTheme="minorHAnsi" w:cstheme="minorHAnsi"/>
          <w:sz w:val="22"/>
          <w:szCs w:val="22"/>
          <w:lang w:val="en-US"/>
        </w:rPr>
        <w:t xml:space="preserve"> web page</w:t>
      </w:r>
      <w:r w:rsidR="004E68F4" w:rsidRPr="00BE1640">
        <w:rPr>
          <w:rFonts w:asciiTheme="minorHAnsi" w:hAnsiTheme="minorHAnsi" w:cstheme="minorHAnsi"/>
          <w:sz w:val="22"/>
          <w:szCs w:val="22"/>
          <w:lang w:val="en-US"/>
        </w:rPr>
        <w:t>;</w:t>
      </w:r>
      <w:r w:rsidR="005D366C" w:rsidRPr="00BE1640">
        <w:rPr>
          <w:rFonts w:asciiTheme="minorHAnsi" w:hAnsiTheme="minorHAnsi" w:cstheme="minorHAnsi"/>
          <w:sz w:val="22"/>
          <w:szCs w:val="22"/>
          <w:lang w:val="en-US"/>
        </w:rPr>
        <w:t xml:space="preserve"> </w:t>
      </w:r>
    </w:p>
    <w:p w14:paraId="426522B0" w14:textId="04FD4F59" w:rsidR="00510D71" w:rsidRPr="00BE1640" w:rsidRDefault="00510D71"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Outline, discuss and summarize</w:t>
      </w:r>
      <w:r w:rsidR="00B32464">
        <w:rPr>
          <w:rFonts w:asciiTheme="minorHAnsi" w:hAnsiTheme="minorHAnsi" w:cstheme="minorHAnsi"/>
          <w:sz w:val="22"/>
          <w:szCs w:val="22"/>
          <w:lang w:val="en-US"/>
        </w:rPr>
        <w:t xml:space="preserve"> the</w:t>
      </w:r>
      <w:r w:rsidRPr="00BE1640">
        <w:rPr>
          <w:rFonts w:asciiTheme="minorHAnsi" w:hAnsiTheme="minorHAnsi" w:cstheme="minorHAnsi"/>
          <w:sz w:val="22"/>
          <w:szCs w:val="22"/>
          <w:lang w:val="en-US"/>
        </w:rPr>
        <w:t xml:space="preserve"> </w:t>
      </w:r>
      <w:r w:rsidRPr="005B53BC">
        <w:rPr>
          <w:rFonts w:asciiTheme="minorHAnsi" w:hAnsiTheme="minorHAnsi" w:cstheme="minorHAnsi"/>
          <w:sz w:val="22"/>
          <w:szCs w:val="22"/>
          <w:lang w:val="en-US"/>
        </w:rPr>
        <w:t xml:space="preserve">main points </w:t>
      </w:r>
      <w:r w:rsidR="000156B0" w:rsidRPr="005B53BC">
        <w:rPr>
          <w:rFonts w:asciiTheme="minorHAnsi" w:hAnsiTheme="minorHAnsi" w:cstheme="minorHAnsi"/>
          <w:sz w:val="22"/>
          <w:szCs w:val="22"/>
          <w:lang w:val="en-US"/>
        </w:rPr>
        <w:t xml:space="preserve">for </w:t>
      </w:r>
      <w:r w:rsidRPr="005B53BC">
        <w:rPr>
          <w:rFonts w:asciiTheme="minorHAnsi" w:hAnsiTheme="minorHAnsi" w:cstheme="minorHAnsi"/>
          <w:sz w:val="22"/>
          <w:szCs w:val="22"/>
          <w:lang w:val="en-US"/>
        </w:rPr>
        <w:t>the Annual Meeting</w:t>
      </w:r>
      <w:r w:rsidRPr="00BE1640">
        <w:rPr>
          <w:rFonts w:asciiTheme="minorHAnsi" w:hAnsiTheme="minorHAnsi" w:cstheme="minorHAnsi"/>
          <w:sz w:val="22"/>
          <w:szCs w:val="22"/>
          <w:lang w:val="en-US"/>
        </w:rPr>
        <w:t xml:space="preserve">. </w:t>
      </w:r>
    </w:p>
    <w:p w14:paraId="3CF09CB2" w14:textId="1969FD1F" w:rsidR="001A2101" w:rsidRPr="00BE1640" w:rsidRDefault="000156B0"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w:t>
      </w:r>
      <w:r w:rsidR="001A2101" w:rsidRPr="00BE1640">
        <w:rPr>
          <w:rFonts w:asciiTheme="minorHAnsi" w:hAnsiTheme="minorHAnsi" w:cstheme="minorHAnsi"/>
          <w:sz w:val="22"/>
          <w:szCs w:val="22"/>
          <w:lang w:val="en-US"/>
        </w:rPr>
        <w:t xml:space="preserve">he project team will </w:t>
      </w:r>
      <w:r w:rsidR="001A0C59" w:rsidRPr="00BE1640">
        <w:rPr>
          <w:rFonts w:asciiTheme="minorHAnsi" w:hAnsiTheme="minorHAnsi" w:cstheme="minorHAnsi"/>
          <w:sz w:val="22"/>
          <w:szCs w:val="22"/>
          <w:lang w:val="en-US"/>
        </w:rPr>
        <w:t xml:space="preserve">also work together with the ECRAN </w:t>
      </w:r>
      <w:r w:rsidR="001A2101" w:rsidRPr="00BE1640">
        <w:rPr>
          <w:rFonts w:asciiTheme="minorHAnsi" w:hAnsiTheme="minorHAnsi" w:cstheme="minorHAnsi"/>
          <w:sz w:val="22"/>
          <w:szCs w:val="22"/>
          <w:lang w:val="en-US"/>
        </w:rPr>
        <w:t>national Focal Points</w:t>
      </w:r>
      <w:r w:rsidR="00064016" w:rsidRPr="00BE1640">
        <w:rPr>
          <w:rFonts w:asciiTheme="minorHAnsi" w:hAnsiTheme="minorHAnsi" w:cstheme="minorHAnsi"/>
          <w:sz w:val="22"/>
          <w:szCs w:val="22"/>
          <w:lang w:val="en-US"/>
        </w:rPr>
        <w:t xml:space="preserve"> appointed by the </w:t>
      </w:r>
      <w:r w:rsidR="001A0C59" w:rsidRPr="00BE1640">
        <w:rPr>
          <w:rFonts w:asciiTheme="minorHAnsi" w:hAnsiTheme="minorHAnsi" w:cstheme="minorHAnsi"/>
          <w:sz w:val="22"/>
          <w:szCs w:val="22"/>
          <w:lang w:val="en-US"/>
        </w:rPr>
        <w:t xml:space="preserve">Ministries </w:t>
      </w:r>
      <w:r w:rsidR="00064016" w:rsidRPr="00BE1640">
        <w:rPr>
          <w:rFonts w:asciiTheme="minorHAnsi" w:hAnsiTheme="minorHAnsi" w:cstheme="minorHAnsi"/>
          <w:sz w:val="22"/>
          <w:szCs w:val="22"/>
          <w:lang w:val="en-US"/>
        </w:rPr>
        <w:t>of Environment</w:t>
      </w:r>
      <w:r w:rsidR="005B53BC">
        <w:rPr>
          <w:rFonts w:asciiTheme="minorHAnsi" w:hAnsiTheme="minorHAnsi" w:cstheme="minorHAnsi"/>
          <w:sz w:val="22"/>
          <w:szCs w:val="22"/>
          <w:lang w:val="en-US"/>
        </w:rPr>
        <w:t xml:space="preserve"> to prepare </w:t>
      </w:r>
      <w:r w:rsidR="001A0C59" w:rsidRPr="00BE1640">
        <w:rPr>
          <w:rFonts w:asciiTheme="minorHAnsi" w:hAnsiTheme="minorHAnsi" w:cstheme="minorHAnsi"/>
          <w:sz w:val="22"/>
          <w:szCs w:val="22"/>
          <w:lang w:val="en-US"/>
        </w:rPr>
        <w:t>the</w:t>
      </w:r>
      <w:r w:rsidR="001A2101" w:rsidRPr="00BE1640">
        <w:rPr>
          <w:rFonts w:asciiTheme="minorHAnsi" w:hAnsiTheme="minorHAnsi" w:cstheme="minorHAnsi"/>
          <w:sz w:val="22"/>
          <w:szCs w:val="22"/>
          <w:lang w:val="en-US"/>
        </w:rPr>
        <w:t xml:space="preserve"> invitations </w:t>
      </w:r>
      <w:r w:rsidR="001A0C59" w:rsidRPr="00BE1640">
        <w:rPr>
          <w:rFonts w:asciiTheme="minorHAnsi" w:hAnsiTheme="minorHAnsi" w:cstheme="minorHAnsi"/>
          <w:sz w:val="22"/>
          <w:szCs w:val="22"/>
          <w:lang w:val="en-US"/>
        </w:rPr>
        <w:t xml:space="preserve">for the </w:t>
      </w:r>
      <w:r w:rsidR="001A2101" w:rsidRPr="00BE1640">
        <w:rPr>
          <w:rFonts w:asciiTheme="minorHAnsi" w:hAnsiTheme="minorHAnsi" w:cstheme="minorHAnsi"/>
          <w:sz w:val="22"/>
          <w:szCs w:val="22"/>
          <w:lang w:val="en-US"/>
        </w:rPr>
        <w:t>relevant national authorities to attend the preparatory meetings.</w:t>
      </w:r>
    </w:p>
    <w:p w14:paraId="75B81B92" w14:textId="04D9BF0F" w:rsidR="00510D71" w:rsidRPr="00BE1640" w:rsidRDefault="001A2101"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w:t>
      </w:r>
      <w:r w:rsidR="00510D71" w:rsidRPr="00BE1640">
        <w:rPr>
          <w:rFonts w:asciiTheme="minorHAnsi" w:hAnsiTheme="minorHAnsi" w:cstheme="minorHAnsi"/>
          <w:sz w:val="22"/>
          <w:szCs w:val="22"/>
          <w:lang w:val="en-US"/>
        </w:rPr>
        <w:t>Discussion P</w:t>
      </w:r>
      <w:r w:rsidRPr="00BE1640">
        <w:rPr>
          <w:rFonts w:asciiTheme="minorHAnsi" w:hAnsiTheme="minorHAnsi" w:cstheme="minorHAnsi"/>
          <w:sz w:val="22"/>
          <w:szCs w:val="22"/>
          <w:lang w:val="en-US"/>
        </w:rPr>
        <w:t>apers</w:t>
      </w:r>
      <w:r w:rsidR="001A0C59" w:rsidRPr="00BE1640">
        <w:rPr>
          <w:rFonts w:asciiTheme="minorHAnsi" w:hAnsiTheme="minorHAnsi" w:cstheme="minorHAnsi"/>
          <w:sz w:val="22"/>
          <w:szCs w:val="22"/>
          <w:lang w:val="en-US"/>
        </w:rPr>
        <w:t xml:space="preserve"> for the national preparatory meetings</w:t>
      </w:r>
      <w:r w:rsidRPr="00BE1640">
        <w:rPr>
          <w:rFonts w:asciiTheme="minorHAnsi" w:hAnsiTheme="minorHAnsi" w:cstheme="minorHAnsi"/>
          <w:sz w:val="22"/>
          <w:szCs w:val="22"/>
          <w:lang w:val="en-US"/>
        </w:rPr>
        <w:t xml:space="preserve"> will consist </w:t>
      </w:r>
      <w:r w:rsidR="005B53BC">
        <w:rPr>
          <w:rFonts w:asciiTheme="minorHAnsi" w:hAnsiTheme="minorHAnsi" w:cstheme="minorHAnsi"/>
          <w:sz w:val="22"/>
          <w:szCs w:val="22"/>
          <w:lang w:val="en-US"/>
        </w:rPr>
        <w:t xml:space="preserve">of </w:t>
      </w:r>
      <w:r w:rsidRPr="00BE1640">
        <w:rPr>
          <w:rFonts w:asciiTheme="minorHAnsi" w:hAnsiTheme="minorHAnsi" w:cstheme="minorHAnsi"/>
          <w:sz w:val="22"/>
          <w:szCs w:val="22"/>
          <w:lang w:val="en-US"/>
        </w:rPr>
        <w:t xml:space="preserve">issues </w:t>
      </w:r>
      <w:r w:rsidR="001A0C59" w:rsidRPr="00BE1640">
        <w:rPr>
          <w:rFonts w:asciiTheme="minorHAnsi" w:hAnsiTheme="minorHAnsi" w:cstheme="minorHAnsi"/>
          <w:sz w:val="22"/>
          <w:szCs w:val="22"/>
          <w:lang w:val="en-US"/>
        </w:rPr>
        <w:t xml:space="preserve">related to the </w:t>
      </w:r>
      <w:r w:rsidRPr="00BE1640">
        <w:rPr>
          <w:rFonts w:asciiTheme="minorHAnsi" w:hAnsiTheme="minorHAnsi" w:cstheme="minorHAnsi"/>
          <w:sz w:val="22"/>
          <w:szCs w:val="22"/>
          <w:lang w:val="en-US"/>
        </w:rPr>
        <w:t xml:space="preserve">approximation </w:t>
      </w:r>
      <w:r w:rsidR="001A0C59" w:rsidRPr="00BE1640">
        <w:rPr>
          <w:rFonts w:asciiTheme="minorHAnsi" w:hAnsiTheme="minorHAnsi" w:cstheme="minorHAnsi"/>
          <w:sz w:val="22"/>
          <w:szCs w:val="22"/>
          <w:lang w:val="en-US"/>
        </w:rPr>
        <w:t>process</w:t>
      </w:r>
      <w:r w:rsidRPr="00BE1640">
        <w:rPr>
          <w:rFonts w:asciiTheme="minorHAnsi" w:hAnsiTheme="minorHAnsi" w:cstheme="minorHAnsi"/>
          <w:sz w:val="22"/>
          <w:szCs w:val="22"/>
          <w:lang w:val="en-US"/>
        </w:rPr>
        <w:t xml:space="preserve"> </w:t>
      </w:r>
      <w:r w:rsidR="001A0C59" w:rsidRPr="00BE1640">
        <w:rPr>
          <w:rFonts w:asciiTheme="minorHAnsi" w:hAnsiTheme="minorHAnsi" w:cstheme="minorHAnsi"/>
          <w:sz w:val="22"/>
          <w:szCs w:val="22"/>
          <w:lang w:val="en-US"/>
        </w:rPr>
        <w:t>within</w:t>
      </w:r>
      <w:r w:rsidR="00B32464">
        <w:rPr>
          <w:rFonts w:asciiTheme="minorHAnsi" w:hAnsiTheme="minorHAnsi" w:cstheme="minorHAnsi"/>
          <w:sz w:val="22"/>
          <w:szCs w:val="22"/>
          <w:lang w:val="en-US"/>
        </w:rPr>
        <w:t xml:space="preserve"> the</w:t>
      </w:r>
      <w:r w:rsidR="001A0C59" w:rsidRPr="00BE1640">
        <w:rPr>
          <w:rFonts w:asciiTheme="minorHAnsi" w:hAnsiTheme="minorHAnsi" w:cstheme="minorHAnsi"/>
          <w:sz w:val="22"/>
          <w:szCs w:val="22"/>
          <w:lang w:val="en-US"/>
        </w:rPr>
        <w:t xml:space="preserve"> </w:t>
      </w:r>
      <w:r w:rsidRPr="00BE1640">
        <w:rPr>
          <w:rFonts w:asciiTheme="minorHAnsi" w:hAnsiTheme="minorHAnsi" w:cstheme="minorHAnsi"/>
          <w:sz w:val="22"/>
          <w:szCs w:val="22"/>
          <w:lang w:val="en-US"/>
        </w:rPr>
        <w:t xml:space="preserve">thematic areas. </w:t>
      </w:r>
      <w:r w:rsidR="001A0C59" w:rsidRPr="00BE1640">
        <w:rPr>
          <w:rFonts w:asciiTheme="minorHAnsi" w:hAnsiTheme="minorHAnsi" w:cstheme="minorHAnsi"/>
          <w:sz w:val="22"/>
          <w:szCs w:val="22"/>
          <w:lang w:val="en-US"/>
        </w:rPr>
        <w:t xml:space="preserve">They </w:t>
      </w:r>
      <w:r w:rsidRPr="00BE1640">
        <w:rPr>
          <w:rFonts w:asciiTheme="minorHAnsi" w:hAnsiTheme="minorHAnsi" w:cstheme="minorHAnsi"/>
          <w:sz w:val="22"/>
          <w:szCs w:val="22"/>
          <w:lang w:val="en-US"/>
        </w:rPr>
        <w:t xml:space="preserve">will </w:t>
      </w:r>
      <w:r w:rsidR="001A0C59" w:rsidRPr="00BE1640">
        <w:rPr>
          <w:rFonts w:asciiTheme="minorHAnsi" w:hAnsiTheme="minorHAnsi" w:cstheme="minorHAnsi"/>
          <w:sz w:val="22"/>
          <w:szCs w:val="22"/>
          <w:lang w:val="en-US"/>
        </w:rPr>
        <w:t>contain</w:t>
      </w:r>
      <w:r w:rsidRPr="00BE1640">
        <w:rPr>
          <w:rFonts w:asciiTheme="minorHAnsi" w:hAnsiTheme="minorHAnsi" w:cstheme="minorHAnsi"/>
          <w:sz w:val="22"/>
          <w:szCs w:val="22"/>
          <w:lang w:val="en-US"/>
        </w:rPr>
        <w:t xml:space="preserve"> background information on the identified issues as well as a series of questions for discussion at the meeting. Each paper will be specific to the country in question </w:t>
      </w:r>
      <w:r w:rsidR="001A0C59" w:rsidRPr="00BE1640">
        <w:rPr>
          <w:rFonts w:asciiTheme="minorHAnsi" w:hAnsiTheme="minorHAnsi" w:cstheme="minorHAnsi"/>
          <w:sz w:val="22"/>
          <w:szCs w:val="22"/>
          <w:lang w:val="en-US"/>
        </w:rPr>
        <w:t>according to</w:t>
      </w:r>
      <w:r w:rsidRPr="00BE1640">
        <w:rPr>
          <w:rFonts w:asciiTheme="minorHAnsi" w:hAnsiTheme="minorHAnsi" w:cstheme="minorHAnsi"/>
          <w:sz w:val="22"/>
          <w:szCs w:val="22"/>
          <w:lang w:val="en-US"/>
        </w:rPr>
        <w:t xml:space="preserve"> their political, structural and environmental situation. </w:t>
      </w:r>
    </w:p>
    <w:p w14:paraId="23D1DE9E" w14:textId="28CD8746" w:rsidR="001A2101" w:rsidRPr="00BE1640" w:rsidRDefault="001A0C59"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national </w:t>
      </w:r>
      <w:r w:rsidR="007A5E31" w:rsidRPr="00BE1640">
        <w:rPr>
          <w:rFonts w:asciiTheme="minorHAnsi" w:hAnsiTheme="minorHAnsi" w:cstheme="minorHAnsi"/>
          <w:sz w:val="22"/>
          <w:szCs w:val="22"/>
          <w:lang w:val="en-US"/>
        </w:rPr>
        <w:t xml:space="preserve">preparatory meetings </w:t>
      </w:r>
      <w:r w:rsidRPr="00BE1640">
        <w:rPr>
          <w:rFonts w:asciiTheme="minorHAnsi" w:hAnsiTheme="minorHAnsi" w:cstheme="minorHAnsi"/>
          <w:sz w:val="22"/>
          <w:szCs w:val="22"/>
          <w:lang w:val="en-US"/>
        </w:rPr>
        <w:t xml:space="preserve">will </w:t>
      </w:r>
      <w:r w:rsidR="00510D71" w:rsidRPr="00BE1640">
        <w:rPr>
          <w:rFonts w:asciiTheme="minorHAnsi" w:hAnsiTheme="minorHAnsi" w:cstheme="minorHAnsi"/>
          <w:sz w:val="22"/>
          <w:szCs w:val="22"/>
          <w:lang w:val="en-US"/>
        </w:rPr>
        <w:t xml:space="preserve">also </w:t>
      </w:r>
      <w:r w:rsidR="00B32464">
        <w:rPr>
          <w:rFonts w:asciiTheme="minorHAnsi" w:hAnsiTheme="minorHAnsi" w:cstheme="minorHAnsi"/>
          <w:sz w:val="22"/>
          <w:szCs w:val="22"/>
          <w:lang w:val="en-US"/>
        </w:rPr>
        <w:t>be</w:t>
      </w:r>
      <w:r w:rsidR="00510D71" w:rsidRPr="00BE1640">
        <w:rPr>
          <w:rFonts w:asciiTheme="minorHAnsi" w:hAnsiTheme="minorHAnsi" w:cstheme="minorHAnsi"/>
          <w:sz w:val="22"/>
          <w:szCs w:val="22"/>
          <w:lang w:val="en-US"/>
        </w:rPr>
        <w:t xml:space="preserve"> </w:t>
      </w:r>
      <w:r w:rsidR="001A2101" w:rsidRPr="00BE1640">
        <w:rPr>
          <w:rFonts w:asciiTheme="minorHAnsi" w:hAnsiTheme="minorHAnsi" w:cstheme="minorHAnsi"/>
          <w:sz w:val="22"/>
          <w:szCs w:val="22"/>
          <w:lang w:val="en-US"/>
        </w:rPr>
        <w:t>a</w:t>
      </w:r>
      <w:r w:rsidR="00B32464">
        <w:rPr>
          <w:rFonts w:asciiTheme="minorHAnsi" w:hAnsiTheme="minorHAnsi" w:cstheme="minorHAnsi"/>
          <w:sz w:val="22"/>
          <w:szCs w:val="22"/>
          <w:lang w:val="en-US"/>
        </w:rPr>
        <w:t xml:space="preserve">n </w:t>
      </w:r>
      <w:r w:rsidR="001A2101" w:rsidRPr="00BE1640">
        <w:rPr>
          <w:rFonts w:asciiTheme="minorHAnsi" w:hAnsiTheme="minorHAnsi" w:cstheme="minorHAnsi"/>
          <w:sz w:val="22"/>
          <w:szCs w:val="22"/>
          <w:lang w:val="en-US"/>
        </w:rPr>
        <w:t xml:space="preserve">opportunity </w:t>
      </w:r>
      <w:r w:rsidR="00510D71" w:rsidRPr="00BE1640">
        <w:rPr>
          <w:rFonts w:asciiTheme="minorHAnsi" w:hAnsiTheme="minorHAnsi" w:cstheme="minorHAnsi"/>
          <w:sz w:val="22"/>
          <w:szCs w:val="22"/>
          <w:lang w:val="en-US"/>
        </w:rPr>
        <w:t xml:space="preserve">for </w:t>
      </w:r>
      <w:r w:rsidRPr="00BE1640">
        <w:rPr>
          <w:rFonts w:asciiTheme="minorHAnsi" w:hAnsiTheme="minorHAnsi" w:cstheme="minorHAnsi"/>
          <w:sz w:val="22"/>
          <w:szCs w:val="22"/>
          <w:lang w:val="en-US"/>
        </w:rPr>
        <w:t xml:space="preserve">the </w:t>
      </w:r>
      <w:r w:rsidR="00510D71" w:rsidRPr="00BE1640">
        <w:rPr>
          <w:rFonts w:asciiTheme="minorHAnsi" w:hAnsiTheme="minorHAnsi" w:cstheme="minorHAnsi"/>
          <w:sz w:val="22"/>
          <w:szCs w:val="22"/>
          <w:lang w:val="en-US"/>
        </w:rPr>
        <w:t xml:space="preserve">NGOs to </w:t>
      </w:r>
      <w:r w:rsidR="005D366C" w:rsidRPr="00BE1640">
        <w:rPr>
          <w:rFonts w:asciiTheme="minorHAnsi" w:hAnsiTheme="minorHAnsi" w:cstheme="minorHAnsi"/>
          <w:sz w:val="22"/>
          <w:szCs w:val="22"/>
          <w:lang w:val="en-US"/>
        </w:rPr>
        <w:t>provide input to the preparation of the European Commission</w:t>
      </w:r>
      <w:r w:rsidR="00B32464">
        <w:rPr>
          <w:rFonts w:asciiTheme="minorHAnsi" w:hAnsiTheme="minorHAnsi" w:cstheme="minorHAnsi"/>
          <w:sz w:val="22"/>
          <w:szCs w:val="22"/>
          <w:lang w:val="en-US"/>
        </w:rPr>
        <w:t>'s</w:t>
      </w:r>
      <w:r w:rsidR="005D366C" w:rsidRPr="00BE1640">
        <w:rPr>
          <w:rFonts w:asciiTheme="minorHAnsi" w:hAnsiTheme="minorHAnsi" w:cstheme="minorHAnsi"/>
          <w:sz w:val="22"/>
          <w:szCs w:val="22"/>
          <w:lang w:val="en-US"/>
        </w:rPr>
        <w:t xml:space="preserve"> </w:t>
      </w:r>
      <w:r w:rsidR="001A2101" w:rsidRPr="00BE1640">
        <w:rPr>
          <w:rFonts w:asciiTheme="minorHAnsi" w:hAnsiTheme="minorHAnsi" w:cstheme="minorHAnsi"/>
          <w:sz w:val="22"/>
          <w:szCs w:val="22"/>
          <w:lang w:val="en-US"/>
        </w:rPr>
        <w:t xml:space="preserve">annual </w:t>
      </w:r>
      <w:r w:rsidRPr="00BE1640">
        <w:rPr>
          <w:rFonts w:asciiTheme="minorHAnsi" w:hAnsiTheme="minorHAnsi" w:cstheme="minorHAnsi"/>
          <w:sz w:val="22"/>
          <w:szCs w:val="22"/>
          <w:lang w:val="en-US"/>
        </w:rPr>
        <w:t>P</w:t>
      </w:r>
      <w:r w:rsidR="001A2101" w:rsidRPr="00BE1640">
        <w:rPr>
          <w:rFonts w:asciiTheme="minorHAnsi" w:hAnsiTheme="minorHAnsi" w:cstheme="minorHAnsi"/>
          <w:sz w:val="22"/>
          <w:szCs w:val="22"/>
          <w:lang w:val="en-US"/>
        </w:rPr>
        <w:t xml:space="preserve">rogress </w:t>
      </w:r>
      <w:r w:rsidRPr="00BE1640">
        <w:rPr>
          <w:rFonts w:asciiTheme="minorHAnsi" w:hAnsiTheme="minorHAnsi" w:cstheme="minorHAnsi"/>
          <w:sz w:val="22"/>
          <w:szCs w:val="22"/>
          <w:lang w:val="en-US"/>
        </w:rPr>
        <w:t>R</w:t>
      </w:r>
      <w:r w:rsidR="001A2101" w:rsidRPr="00BE1640">
        <w:rPr>
          <w:rFonts w:asciiTheme="minorHAnsi" w:hAnsiTheme="minorHAnsi" w:cstheme="minorHAnsi"/>
          <w:sz w:val="22"/>
          <w:szCs w:val="22"/>
          <w:lang w:val="en-US"/>
        </w:rPr>
        <w:t xml:space="preserve">eports for </w:t>
      </w:r>
      <w:r w:rsidRPr="00BE1640">
        <w:rPr>
          <w:rFonts w:asciiTheme="minorHAnsi" w:hAnsiTheme="minorHAnsi" w:cstheme="minorHAnsi"/>
          <w:sz w:val="22"/>
          <w:szCs w:val="22"/>
          <w:lang w:val="en-US"/>
        </w:rPr>
        <w:t xml:space="preserve">the </w:t>
      </w:r>
      <w:r w:rsidR="001A2101" w:rsidRPr="00BE1640">
        <w:rPr>
          <w:rFonts w:asciiTheme="minorHAnsi" w:hAnsiTheme="minorHAnsi" w:cstheme="minorHAnsi"/>
          <w:sz w:val="22"/>
          <w:szCs w:val="22"/>
          <w:lang w:val="en-US"/>
        </w:rPr>
        <w:t xml:space="preserve">candidate countries and potential candidates. At the end of each </w:t>
      </w:r>
      <w:r w:rsidR="00B32464">
        <w:rPr>
          <w:rFonts w:asciiTheme="minorHAnsi" w:hAnsiTheme="minorHAnsi" w:cstheme="minorHAnsi"/>
          <w:sz w:val="22"/>
          <w:szCs w:val="22"/>
          <w:lang w:val="en-US"/>
        </w:rPr>
        <w:t>meeting</w:t>
      </w:r>
      <w:r w:rsidR="001A2101" w:rsidRPr="00BE1640">
        <w:rPr>
          <w:rFonts w:asciiTheme="minorHAnsi" w:hAnsiTheme="minorHAnsi" w:cstheme="minorHAnsi"/>
          <w:sz w:val="22"/>
          <w:szCs w:val="22"/>
          <w:lang w:val="en-US"/>
        </w:rPr>
        <w:t xml:space="preserve"> the </w:t>
      </w:r>
      <w:r w:rsidR="00B32464">
        <w:rPr>
          <w:rFonts w:asciiTheme="minorHAnsi" w:hAnsiTheme="minorHAnsi" w:cstheme="minorHAnsi"/>
          <w:sz w:val="22"/>
          <w:szCs w:val="22"/>
          <w:lang w:val="en-US"/>
        </w:rPr>
        <w:t>outcome</w:t>
      </w:r>
      <w:r w:rsidRPr="00BE1640">
        <w:rPr>
          <w:rFonts w:asciiTheme="minorHAnsi" w:hAnsiTheme="minorHAnsi" w:cstheme="minorHAnsi"/>
          <w:sz w:val="22"/>
          <w:szCs w:val="22"/>
          <w:lang w:val="en-US"/>
        </w:rPr>
        <w:t xml:space="preserve"> </w:t>
      </w:r>
      <w:r w:rsidR="001A2101" w:rsidRPr="00BE1640">
        <w:rPr>
          <w:rFonts w:asciiTheme="minorHAnsi" w:hAnsiTheme="minorHAnsi" w:cstheme="minorHAnsi"/>
          <w:sz w:val="22"/>
          <w:szCs w:val="22"/>
          <w:lang w:val="en-US"/>
        </w:rPr>
        <w:t xml:space="preserve">will be </w:t>
      </w:r>
      <w:r w:rsidR="001142A6" w:rsidRPr="00BE1640">
        <w:rPr>
          <w:rFonts w:asciiTheme="minorHAnsi" w:hAnsiTheme="minorHAnsi" w:cstheme="minorHAnsi"/>
          <w:sz w:val="22"/>
          <w:szCs w:val="22"/>
          <w:lang w:val="en-US"/>
        </w:rPr>
        <w:t>summarized</w:t>
      </w:r>
      <w:r w:rsidR="001A2101" w:rsidRPr="00BE1640">
        <w:rPr>
          <w:rFonts w:asciiTheme="minorHAnsi" w:hAnsiTheme="minorHAnsi" w:cstheme="minorHAnsi"/>
          <w:sz w:val="22"/>
          <w:szCs w:val="22"/>
          <w:lang w:val="en-US"/>
        </w:rPr>
        <w:t xml:space="preserve"> in a closing session with the participants and a record of the meeting will be posted on the </w:t>
      </w:r>
      <w:r w:rsidRPr="00BE1640">
        <w:rPr>
          <w:rFonts w:asciiTheme="minorHAnsi" w:hAnsiTheme="minorHAnsi" w:cstheme="minorHAnsi"/>
          <w:sz w:val="22"/>
          <w:szCs w:val="22"/>
          <w:lang w:val="en-US"/>
        </w:rPr>
        <w:t>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 xml:space="preserve">F </w:t>
      </w:r>
      <w:r w:rsidR="001A2101" w:rsidRPr="00BE1640">
        <w:rPr>
          <w:rFonts w:asciiTheme="minorHAnsi" w:hAnsiTheme="minorHAnsi" w:cstheme="minorHAnsi"/>
          <w:sz w:val="22"/>
          <w:szCs w:val="22"/>
          <w:lang w:val="en-US"/>
        </w:rPr>
        <w:t>website.</w:t>
      </w:r>
    </w:p>
    <w:p w14:paraId="1DEA4997" w14:textId="77777777" w:rsidR="001A0C59" w:rsidRPr="00BE1640" w:rsidRDefault="001A0C59" w:rsidP="004E68F4">
      <w:pPr>
        <w:spacing w:before="120" w:after="120"/>
        <w:jc w:val="both"/>
        <w:rPr>
          <w:rFonts w:asciiTheme="minorHAnsi" w:hAnsiTheme="minorHAnsi" w:cstheme="minorHAnsi"/>
          <w:sz w:val="22"/>
          <w:szCs w:val="22"/>
          <w:lang w:val="en-US"/>
        </w:rPr>
      </w:pPr>
    </w:p>
    <w:p w14:paraId="4015F162" w14:textId="5E25B883" w:rsidR="001A0C59" w:rsidRPr="003C3ADE" w:rsidRDefault="001A0C59" w:rsidP="004E68F4">
      <w:pPr>
        <w:spacing w:before="120" w:after="120"/>
        <w:jc w:val="both"/>
        <w:rPr>
          <w:rFonts w:asciiTheme="minorHAnsi" w:hAnsiTheme="minorHAnsi" w:cstheme="minorHAnsi"/>
          <w:b/>
          <w:sz w:val="22"/>
          <w:szCs w:val="22"/>
          <w:u w:val="single"/>
          <w:lang w:val="en-US"/>
        </w:rPr>
      </w:pPr>
      <w:r w:rsidRPr="003C3ADE">
        <w:rPr>
          <w:rFonts w:asciiTheme="minorHAnsi" w:hAnsiTheme="minorHAnsi" w:cstheme="minorHAnsi"/>
          <w:b/>
          <w:sz w:val="22"/>
          <w:szCs w:val="22"/>
          <w:u w:val="single"/>
          <w:lang w:val="en-US"/>
        </w:rPr>
        <w:t>4.2.2 Regional meetings</w:t>
      </w:r>
    </w:p>
    <w:p w14:paraId="757D0991" w14:textId="029D4174" w:rsidR="001A0C59" w:rsidRDefault="00B32464" w:rsidP="004E68F4">
      <w:p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The Regional meetings will allow for discussions and pre</w:t>
      </w:r>
      <w:r w:rsidR="003C3ADE">
        <w:rPr>
          <w:rFonts w:asciiTheme="minorHAnsi" w:hAnsiTheme="minorHAnsi" w:cstheme="minorHAnsi"/>
          <w:sz w:val="22"/>
          <w:szCs w:val="22"/>
          <w:lang w:val="en-US"/>
        </w:rPr>
        <w:t>paration of the Annual Meetings and of the capacity building work plan.</w:t>
      </w:r>
      <w:r>
        <w:rPr>
          <w:rFonts w:asciiTheme="minorHAnsi" w:hAnsiTheme="minorHAnsi" w:cstheme="minorHAnsi"/>
          <w:sz w:val="22"/>
          <w:szCs w:val="22"/>
          <w:lang w:val="en-US"/>
        </w:rPr>
        <w:t xml:space="preserve"> </w:t>
      </w:r>
      <w:r w:rsidR="003C3ADE">
        <w:rPr>
          <w:rFonts w:asciiTheme="minorHAnsi" w:hAnsiTheme="minorHAnsi" w:cstheme="minorHAnsi"/>
          <w:sz w:val="22"/>
          <w:szCs w:val="22"/>
          <w:lang w:val="en-US"/>
        </w:rPr>
        <w:t>On the Annual Meeting, t</w:t>
      </w:r>
      <w:r>
        <w:rPr>
          <w:rFonts w:asciiTheme="minorHAnsi" w:hAnsiTheme="minorHAnsi" w:cstheme="minorHAnsi"/>
          <w:sz w:val="22"/>
          <w:szCs w:val="22"/>
          <w:lang w:val="en-US"/>
        </w:rPr>
        <w:t>he participants will decide on the thematic areas</w:t>
      </w:r>
      <w:r w:rsidR="003C3ADE">
        <w:rPr>
          <w:rFonts w:asciiTheme="minorHAnsi" w:hAnsiTheme="minorHAnsi" w:cstheme="minorHAnsi"/>
          <w:sz w:val="22"/>
          <w:szCs w:val="22"/>
          <w:lang w:val="en-US"/>
        </w:rPr>
        <w:t xml:space="preserve">, will work on the thematic papers, </w:t>
      </w:r>
      <w:proofErr w:type="gramStart"/>
      <w:r>
        <w:rPr>
          <w:rFonts w:asciiTheme="minorHAnsi" w:hAnsiTheme="minorHAnsi" w:cstheme="minorHAnsi"/>
          <w:sz w:val="22"/>
          <w:szCs w:val="22"/>
          <w:lang w:val="en-US"/>
        </w:rPr>
        <w:t>will</w:t>
      </w:r>
      <w:proofErr w:type="gramEnd"/>
      <w:r>
        <w:rPr>
          <w:rFonts w:asciiTheme="minorHAnsi" w:hAnsiTheme="minorHAnsi" w:cstheme="minorHAnsi"/>
          <w:sz w:val="22"/>
          <w:szCs w:val="22"/>
          <w:lang w:val="en-US"/>
        </w:rPr>
        <w:t xml:space="preserve"> prepare the draft agenda</w:t>
      </w:r>
      <w:r w:rsidR="003C3ADE">
        <w:rPr>
          <w:rFonts w:asciiTheme="minorHAnsi" w:hAnsiTheme="minorHAnsi" w:cstheme="minorHAnsi"/>
          <w:sz w:val="22"/>
          <w:szCs w:val="22"/>
          <w:lang w:val="en-US"/>
        </w:rPr>
        <w:t xml:space="preserve"> and any other documents relevant for the meeting</w:t>
      </w:r>
      <w:r>
        <w:rPr>
          <w:rFonts w:asciiTheme="minorHAnsi" w:hAnsiTheme="minorHAnsi" w:cstheme="minorHAnsi"/>
          <w:sz w:val="22"/>
          <w:szCs w:val="22"/>
          <w:lang w:val="en-US"/>
        </w:rPr>
        <w:t xml:space="preserve">. </w:t>
      </w:r>
      <w:r w:rsidR="003C3ADE">
        <w:rPr>
          <w:rFonts w:asciiTheme="minorHAnsi" w:hAnsiTheme="minorHAnsi" w:cstheme="minorHAnsi"/>
          <w:sz w:val="22"/>
          <w:szCs w:val="22"/>
          <w:lang w:val="en-US"/>
        </w:rPr>
        <w:t>The participants will also discuss and adopt the capacity building work plan for the coming period.</w:t>
      </w:r>
    </w:p>
    <w:p w14:paraId="29D8F0DE" w14:textId="77777777" w:rsidR="003C3ADE" w:rsidRPr="00BE1640" w:rsidRDefault="003C3ADE" w:rsidP="004E68F4">
      <w:pPr>
        <w:spacing w:before="120" w:after="120"/>
        <w:jc w:val="both"/>
        <w:rPr>
          <w:rFonts w:asciiTheme="minorHAnsi" w:hAnsiTheme="minorHAnsi" w:cstheme="minorHAnsi"/>
          <w:sz w:val="22"/>
          <w:szCs w:val="22"/>
          <w:lang w:val="en-US"/>
        </w:rPr>
      </w:pPr>
    </w:p>
    <w:p w14:paraId="45562213" w14:textId="4FE668E9" w:rsidR="00142E40" w:rsidRPr="00BE1640" w:rsidRDefault="001A0C59" w:rsidP="004E68F4">
      <w:pPr>
        <w:spacing w:before="120" w:after="120"/>
        <w:jc w:val="both"/>
        <w:rPr>
          <w:rFonts w:asciiTheme="minorHAnsi" w:hAnsiTheme="minorHAnsi" w:cstheme="minorHAnsi"/>
          <w:b/>
          <w:sz w:val="22"/>
          <w:szCs w:val="22"/>
          <w:u w:val="single"/>
          <w:lang w:val="en-US"/>
        </w:rPr>
      </w:pPr>
      <w:r w:rsidRPr="00BE1640">
        <w:rPr>
          <w:rFonts w:asciiTheme="minorHAnsi" w:hAnsiTheme="minorHAnsi" w:cstheme="minorHAnsi"/>
          <w:b/>
          <w:sz w:val="22"/>
          <w:szCs w:val="22"/>
          <w:u w:val="single"/>
          <w:lang w:val="en-US"/>
        </w:rPr>
        <w:t>4.2.3</w:t>
      </w:r>
      <w:r w:rsidR="005B53BC">
        <w:rPr>
          <w:rFonts w:asciiTheme="minorHAnsi" w:hAnsiTheme="minorHAnsi" w:cstheme="minorHAnsi"/>
          <w:b/>
          <w:sz w:val="22"/>
          <w:szCs w:val="22"/>
          <w:u w:val="single"/>
          <w:lang w:val="en-US"/>
        </w:rPr>
        <w:t xml:space="preserve"> Annual M</w:t>
      </w:r>
      <w:r w:rsidR="00142E40" w:rsidRPr="00BE1640">
        <w:rPr>
          <w:rFonts w:asciiTheme="minorHAnsi" w:hAnsiTheme="minorHAnsi" w:cstheme="minorHAnsi"/>
          <w:b/>
          <w:sz w:val="22"/>
          <w:szCs w:val="22"/>
          <w:u w:val="single"/>
          <w:lang w:val="en-US"/>
        </w:rPr>
        <w:t>eetings</w:t>
      </w:r>
    </w:p>
    <w:p w14:paraId="1466021B" w14:textId="6CDBEA63" w:rsidR="006E2E59" w:rsidRPr="00BE1640" w:rsidRDefault="001A0C59"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w:t>
      </w:r>
      <w:r w:rsidR="006E2E59" w:rsidRPr="00BE1640">
        <w:rPr>
          <w:rFonts w:asciiTheme="minorHAnsi" w:hAnsiTheme="minorHAnsi" w:cstheme="minorHAnsi"/>
          <w:sz w:val="22"/>
          <w:szCs w:val="22"/>
          <w:lang w:val="en-US"/>
        </w:rPr>
        <w:t>Annual Meetings</w:t>
      </w:r>
      <w:r w:rsidR="005D366C" w:rsidRPr="00BE1640">
        <w:rPr>
          <w:rFonts w:asciiTheme="minorHAnsi" w:hAnsiTheme="minorHAnsi" w:cstheme="minorHAnsi"/>
          <w:sz w:val="22"/>
          <w:szCs w:val="22"/>
          <w:lang w:val="en-US"/>
        </w:rPr>
        <w:t xml:space="preserve"> </w:t>
      </w:r>
      <w:r w:rsidR="001142A6" w:rsidRPr="00BE1640">
        <w:rPr>
          <w:rFonts w:asciiTheme="minorHAnsi" w:hAnsiTheme="minorHAnsi" w:cstheme="minorHAnsi"/>
          <w:sz w:val="22"/>
          <w:szCs w:val="22"/>
          <w:lang w:val="en-US"/>
        </w:rPr>
        <w:t xml:space="preserve">build on the outcomes of </w:t>
      </w:r>
      <w:r w:rsidRPr="00BE1640">
        <w:rPr>
          <w:rFonts w:asciiTheme="minorHAnsi" w:hAnsiTheme="minorHAnsi" w:cstheme="minorHAnsi"/>
          <w:sz w:val="22"/>
          <w:szCs w:val="22"/>
          <w:lang w:val="en-US"/>
        </w:rPr>
        <w:t xml:space="preserve">the </w:t>
      </w:r>
      <w:r w:rsidR="001142A6" w:rsidRPr="00BE1640">
        <w:rPr>
          <w:rFonts w:asciiTheme="minorHAnsi" w:hAnsiTheme="minorHAnsi" w:cstheme="minorHAnsi"/>
          <w:sz w:val="22"/>
          <w:szCs w:val="22"/>
          <w:lang w:val="en-US"/>
        </w:rPr>
        <w:t>other activities</w:t>
      </w:r>
      <w:r w:rsidR="000E5B0B" w:rsidRPr="00BE1640">
        <w:rPr>
          <w:rFonts w:asciiTheme="minorHAnsi" w:hAnsiTheme="minorHAnsi" w:cstheme="minorHAnsi"/>
          <w:sz w:val="22"/>
          <w:szCs w:val="22"/>
          <w:lang w:val="en-US"/>
        </w:rPr>
        <w:t xml:space="preserve"> (national preparatory meeting and the </w:t>
      </w:r>
      <w:r w:rsidR="000E5B0B" w:rsidRPr="00BE1640">
        <w:rPr>
          <w:rFonts w:asciiTheme="minorHAnsi" w:hAnsiTheme="minorHAnsi" w:cstheme="minorHAnsi"/>
          <w:sz w:val="22"/>
          <w:szCs w:val="22"/>
          <w:lang w:val="en-US"/>
        </w:rPr>
        <w:lastRenderedPageBreak/>
        <w:t>regional meetings)</w:t>
      </w:r>
      <w:r w:rsidR="001142A6" w:rsidRPr="00BE1640">
        <w:rPr>
          <w:rFonts w:asciiTheme="minorHAnsi" w:hAnsiTheme="minorHAnsi" w:cstheme="minorHAnsi"/>
          <w:sz w:val="22"/>
          <w:szCs w:val="22"/>
          <w:lang w:val="en-US"/>
        </w:rPr>
        <w:t xml:space="preserve"> and represent </w:t>
      </w:r>
      <w:r w:rsidR="000E5B0B" w:rsidRPr="00BE1640">
        <w:rPr>
          <w:rFonts w:asciiTheme="minorHAnsi" w:hAnsiTheme="minorHAnsi" w:cstheme="minorHAnsi"/>
          <w:sz w:val="22"/>
          <w:szCs w:val="22"/>
          <w:lang w:val="en-US"/>
        </w:rPr>
        <w:t>an</w:t>
      </w:r>
      <w:r w:rsidR="001142A6" w:rsidRPr="00BE1640">
        <w:rPr>
          <w:rFonts w:asciiTheme="minorHAnsi" w:hAnsiTheme="minorHAnsi" w:cstheme="minorHAnsi"/>
          <w:sz w:val="22"/>
          <w:szCs w:val="22"/>
          <w:lang w:val="en-US"/>
        </w:rPr>
        <w:t xml:space="preserve"> opportunity for civil society</w:t>
      </w:r>
      <w:r w:rsidR="000E5B0B" w:rsidRPr="00BE1640">
        <w:rPr>
          <w:rFonts w:asciiTheme="minorHAnsi" w:hAnsiTheme="minorHAnsi" w:cstheme="minorHAnsi"/>
          <w:sz w:val="22"/>
          <w:szCs w:val="22"/>
          <w:lang w:val="en-US"/>
        </w:rPr>
        <w:t xml:space="preserve"> </w:t>
      </w:r>
      <w:proofErr w:type="spellStart"/>
      <w:r w:rsidR="000E5B0B" w:rsidRPr="00BE1640">
        <w:rPr>
          <w:rFonts w:asciiTheme="minorHAnsi" w:hAnsiTheme="minorHAnsi" w:cstheme="minorHAnsi"/>
          <w:sz w:val="22"/>
          <w:szCs w:val="22"/>
          <w:lang w:val="en-US"/>
        </w:rPr>
        <w:t>organisations</w:t>
      </w:r>
      <w:proofErr w:type="spellEnd"/>
      <w:r w:rsidR="001142A6" w:rsidRPr="00BE1640">
        <w:rPr>
          <w:rFonts w:asciiTheme="minorHAnsi" w:hAnsiTheme="minorHAnsi" w:cstheme="minorHAnsi"/>
          <w:sz w:val="22"/>
          <w:szCs w:val="22"/>
          <w:lang w:val="en-US"/>
        </w:rPr>
        <w:t xml:space="preserve"> to </w:t>
      </w:r>
      <w:r w:rsidR="000E5B0B" w:rsidRPr="00BE1640">
        <w:rPr>
          <w:rFonts w:asciiTheme="minorHAnsi" w:hAnsiTheme="minorHAnsi" w:cstheme="minorHAnsi"/>
          <w:sz w:val="22"/>
          <w:szCs w:val="22"/>
          <w:lang w:val="en-US"/>
        </w:rPr>
        <w:t xml:space="preserve">continue the </w:t>
      </w:r>
      <w:r w:rsidR="001142A6" w:rsidRPr="00BE1640">
        <w:rPr>
          <w:rFonts w:asciiTheme="minorHAnsi" w:hAnsiTheme="minorHAnsi" w:cstheme="minorHAnsi"/>
          <w:sz w:val="22"/>
          <w:szCs w:val="22"/>
          <w:lang w:val="en-US"/>
        </w:rPr>
        <w:t xml:space="preserve">dialogue with the European Commission. The agenda for the </w:t>
      </w:r>
      <w:r w:rsidR="000E5B0B" w:rsidRPr="00BE1640">
        <w:rPr>
          <w:rFonts w:asciiTheme="minorHAnsi" w:hAnsiTheme="minorHAnsi" w:cstheme="minorHAnsi"/>
          <w:sz w:val="22"/>
          <w:szCs w:val="22"/>
          <w:lang w:val="en-US"/>
        </w:rPr>
        <w:t>A</w:t>
      </w:r>
      <w:r w:rsidR="001142A6" w:rsidRPr="00BE1640">
        <w:rPr>
          <w:rFonts w:asciiTheme="minorHAnsi" w:hAnsiTheme="minorHAnsi" w:cstheme="minorHAnsi"/>
          <w:sz w:val="22"/>
          <w:szCs w:val="22"/>
          <w:lang w:val="en-US"/>
        </w:rPr>
        <w:t>nnual</w:t>
      </w:r>
      <w:r w:rsidR="005B53BC">
        <w:rPr>
          <w:rFonts w:asciiTheme="minorHAnsi" w:hAnsiTheme="minorHAnsi" w:cstheme="minorHAnsi"/>
          <w:sz w:val="22"/>
          <w:szCs w:val="22"/>
          <w:lang w:val="en-US"/>
        </w:rPr>
        <w:t xml:space="preserve"> </w:t>
      </w:r>
      <w:r w:rsidR="000E5B0B" w:rsidRPr="00BE1640">
        <w:rPr>
          <w:rFonts w:asciiTheme="minorHAnsi" w:hAnsiTheme="minorHAnsi" w:cstheme="minorHAnsi"/>
          <w:sz w:val="22"/>
          <w:szCs w:val="22"/>
          <w:lang w:val="en-US"/>
        </w:rPr>
        <w:t>M</w:t>
      </w:r>
      <w:r w:rsidR="001142A6" w:rsidRPr="00BE1640">
        <w:rPr>
          <w:rFonts w:asciiTheme="minorHAnsi" w:hAnsiTheme="minorHAnsi" w:cstheme="minorHAnsi"/>
          <w:sz w:val="22"/>
          <w:szCs w:val="22"/>
          <w:lang w:val="en-US"/>
        </w:rPr>
        <w:t>eeting</w:t>
      </w:r>
      <w:r w:rsidR="006E2E59" w:rsidRPr="00BE1640">
        <w:rPr>
          <w:rFonts w:asciiTheme="minorHAnsi" w:hAnsiTheme="minorHAnsi" w:cstheme="minorHAnsi"/>
          <w:sz w:val="22"/>
          <w:szCs w:val="22"/>
          <w:lang w:val="en-US"/>
        </w:rPr>
        <w:t xml:space="preserve">s will be prepared </w:t>
      </w:r>
      <w:r w:rsidR="000E5B0B" w:rsidRPr="00BE1640">
        <w:rPr>
          <w:rFonts w:asciiTheme="minorHAnsi" w:hAnsiTheme="minorHAnsi" w:cstheme="minorHAnsi"/>
          <w:sz w:val="22"/>
          <w:szCs w:val="22"/>
          <w:lang w:val="en-US"/>
        </w:rPr>
        <w:t xml:space="preserve">in cooperation with </w:t>
      </w:r>
      <w:r w:rsidR="001142A6" w:rsidRPr="00BE1640">
        <w:rPr>
          <w:rFonts w:asciiTheme="minorHAnsi" w:hAnsiTheme="minorHAnsi" w:cstheme="minorHAnsi"/>
          <w:sz w:val="22"/>
          <w:szCs w:val="22"/>
          <w:lang w:val="en-US"/>
        </w:rPr>
        <w:t>the NGOs</w:t>
      </w:r>
      <w:r w:rsidR="006E2E59" w:rsidRPr="00BE1640">
        <w:rPr>
          <w:rFonts w:asciiTheme="minorHAnsi" w:hAnsiTheme="minorHAnsi" w:cstheme="minorHAnsi"/>
          <w:sz w:val="22"/>
          <w:szCs w:val="22"/>
          <w:lang w:val="en-US"/>
        </w:rPr>
        <w:t>,</w:t>
      </w:r>
      <w:r w:rsidR="001142A6" w:rsidRPr="00BE1640">
        <w:rPr>
          <w:rFonts w:asciiTheme="minorHAnsi" w:hAnsiTheme="minorHAnsi" w:cstheme="minorHAnsi"/>
          <w:sz w:val="22"/>
          <w:szCs w:val="22"/>
          <w:lang w:val="en-US"/>
        </w:rPr>
        <w:t xml:space="preserve"> as well as in consultation with the EC. The </w:t>
      </w:r>
      <w:r w:rsidR="000E5B0B" w:rsidRPr="00BE1640">
        <w:rPr>
          <w:rFonts w:asciiTheme="minorHAnsi" w:hAnsiTheme="minorHAnsi" w:cstheme="minorHAnsi"/>
          <w:sz w:val="22"/>
          <w:szCs w:val="22"/>
          <w:lang w:val="en-US"/>
        </w:rPr>
        <w:t xml:space="preserve">project team </w:t>
      </w:r>
      <w:r w:rsidR="001142A6" w:rsidRPr="00BE1640">
        <w:rPr>
          <w:rFonts w:asciiTheme="minorHAnsi" w:hAnsiTheme="minorHAnsi" w:cstheme="minorHAnsi"/>
          <w:sz w:val="22"/>
          <w:szCs w:val="22"/>
          <w:lang w:val="en-US"/>
        </w:rPr>
        <w:t xml:space="preserve">will </w:t>
      </w:r>
      <w:r w:rsidR="000E5B0B" w:rsidRPr="00BE1640">
        <w:rPr>
          <w:rFonts w:asciiTheme="minorHAnsi" w:hAnsiTheme="minorHAnsi" w:cstheme="minorHAnsi"/>
          <w:sz w:val="22"/>
          <w:szCs w:val="22"/>
          <w:lang w:val="en-US"/>
        </w:rPr>
        <w:t xml:space="preserve">facilitate the </w:t>
      </w:r>
      <w:r w:rsidR="001142A6" w:rsidRPr="00BE1640">
        <w:rPr>
          <w:rFonts w:asciiTheme="minorHAnsi" w:hAnsiTheme="minorHAnsi" w:cstheme="minorHAnsi"/>
          <w:sz w:val="22"/>
          <w:szCs w:val="22"/>
          <w:lang w:val="en-US"/>
        </w:rPr>
        <w:t xml:space="preserve">preparation of the agenda by proposing a framework for the meetings and making suggestions for discussion topics (reflecting </w:t>
      </w:r>
      <w:r w:rsidR="000E5B0B" w:rsidRPr="00BE1640">
        <w:rPr>
          <w:rFonts w:asciiTheme="minorHAnsi" w:hAnsiTheme="minorHAnsi" w:cstheme="minorHAnsi"/>
          <w:sz w:val="22"/>
          <w:szCs w:val="22"/>
          <w:lang w:val="en-US"/>
        </w:rPr>
        <w:t xml:space="preserve">the </w:t>
      </w:r>
      <w:r w:rsidR="001142A6" w:rsidRPr="00BE1640">
        <w:rPr>
          <w:rFonts w:asciiTheme="minorHAnsi" w:hAnsiTheme="minorHAnsi" w:cstheme="minorHAnsi"/>
          <w:sz w:val="22"/>
          <w:szCs w:val="22"/>
          <w:lang w:val="en-US"/>
        </w:rPr>
        <w:t>outcomes of the preparatory in-country meetings</w:t>
      </w:r>
      <w:r w:rsidR="000E5B0B" w:rsidRPr="00BE1640">
        <w:rPr>
          <w:rFonts w:asciiTheme="minorHAnsi" w:hAnsiTheme="minorHAnsi" w:cstheme="minorHAnsi"/>
          <w:sz w:val="22"/>
          <w:szCs w:val="22"/>
          <w:lang w:val="en-US"/>
        </w:rPr>
        <w:t xml:space="preserve"> and regional meetings</w:t>
      </w:r>
      <w:r w:rsidR="001142A6" w:rsidRPr="00BE1640">
        <w:rPr>
          <w:rFonts w:asciiTheme="minorHAnsi" w:hAnsiTheme="minorHAnsi" w:cstheme="minorHAnsi"/>
          <w:sz w:val="22"/>
          <w:szCs w:val="22"/>
          <w:lang w:val="en-US"/>
        </w:rPr>
        <w:t xml:space="preserve">). </w:t>
      </w:r>
    </w:p>
    <w:p w14:paraId="286B7910" w14:textId="55B4C537" w:rsidR="0053084B" w:rsidRPr="00BE1640" w:rsidRDefault="0053084B"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Taking into account the timeframe for i</w:t>
      </w:r>
      <w:r w:rsidR="005B53BC">
        <w:rPr>
          <w:rFonts w:asciiTheme="minorHAnsi" w:hAnsiTheme="minorHAnsi" w:cstheme="minorHAnsi"/>
          <w:sz w:val="22"/>
          <w:szCs w:val="22"/>
          <w:lang w:val="en-US"/>
        </w:rPr>
        <w:t>mplementation of the project,</w:t>
      </w:r>
      <w:r w:rsidRPr="00BE1640">
        <w:rPr>
          <w:rFonts w:asciiTheme="minorHAnsi" w:hAnsiTheme="minorHAnsi" w:cstheme="minorHAnsi"/>
          <w:sz w:val="22"/>
          <w:szCs w:val="22"/>
          <w:lang w:val="en-US"/>
        </w:rPr>
        <w:t xml:space="preserve"> </w:t>
      </w:r>
      <w:r w:rsidR="000E5B0B" w:rsidRPr="00BE1640">
        <w:rPr>
          <w:rFonts w:asciiTheme="minorHAnsi" w:hAnsiTheme="minorHAnsi" w:cstheme="minorHAnsi"/>
          <w:sz w:val="22"/>
          <w:szCs w:val="22"/>
          <w:lang w:val="en-US"/>
        </w:rPr>
        <w:t>the time needed</w:t>
      </w:r>
      <w:r w:rsidRPr="00BE1640">
        <w:rPr>
          <w:rFonts w:asciiTheme="minorHAnsi" w:hAnsiTheme="minorHAnsi" w:cstheme="minorHAnsi"/>
          <w:sz w:val="22"/>
          <w:szCs w:val="22"/>
          <w:lang w:val="en-US"/>
        </w:rPr>
        <w:t xml:space="preserve"> for </w:t>
      </w:r>
      <w:r w:rsidR="000E5B0B" w:rsidRPr="00BE1640">
        <w:rPr>
          <w:rFonts w:asciiTheme="minorHAnsi" w:hAnsiTheme="minorHAnsi" w:cstheme="minorHAnsi"/>
          <w:sz w:val="22"/>
          <w:szCs w:val="22"/>
          <w:lang w:val="en-US"/>
        </w:rPr>
        <w:t xml:space="preserve">the </w:t>
      </w:r>
      <w:proofErr w:type="spellStart"/>
      <w:r w:rsidRPr="00BE1640">
        <w:rPr>
          <w:rFonts w:asciiTheme="minorHAnsi" w:hAnsiTheme="minorHAnsi" w:cstheme="minorHAnsi"/>
          <w:sz w:val="22"/>
          <w:szCs w:val="22"/>
          <w:lang w:val="en-US"/>
        </w:rPr>
        <w:t>organisation</w:t>
      </w:r>
      <w:proofErr w:type="spellEnd"/>
      <w:r w:rsidRPr="00BE1640">
        <w:rPr>
          <w:rFonts w:asciiTheme="minorHAnsi" w:hAnsiTheme="minorHAnsi" w:cstheme="minorHAnsi"/>
          <w:sz w:val="22"/>
          <w:szCs w:val="22"/>
          <w:lang w:val="en-US"/>
        </w:rPr>
        <w:t xml:space="preserve"> and implementation of preparatory meetings</w:t>
      </w:r>
      <w:r w:rsidR="000E5B0B" w:rsidRPr="00BE1640">
        <w:rPr>
          <w:rFonts w:asciiTheme="minorHAnsi" w:hAnsiTheme="minorHAnsi" w:cstheme="minorHAnsi"/>
          <w:sz w:val="22"/>
          <w:szCs w:val="22"/>
          <w:lang w:val="en-US"/>
        </w:rPr>
        <w:t xml:space="preserve"> and of the regional meeting</w:t>
      </w:r>
      <w:r w:rsidRPr="00BE1640">
        <w:rPr>
          <w:rFonts w:asciiTheme="minorHAnsi" w:hAnsiTheme="minorHAnsi" w:cstheme="minorHAnsi"/>
          <w:sz w:val="22"/>
          <w:szCs w:val="22"/>
          <w:lang w:val="en-US"/>
        </w:rPr>
        <w:t xml:space="preserve"> as a basis for </w:t>
      </w:r>
      <w:r w:rsidR="005B53BC">
        <w:rPr>
          <w:rFonts w:asciiTheme="minorHAnsi" w:hAnsiTheme="minorHAnsi" w:cstheme="minorHAnsi"/>
          <w:sz w:val="22"/>
          <w:szCs w:val="22"/>
          <w:lang w:val="en-US"/>
        </w:rPr>
        <w:t xml:space="preserve">the </w:t>
      </w:r>
      <w:proofErr w:type="spellStart"/>
      <w:r w:rsidRPr="00BE1640">
        <w:rPr>
          <w:rFonts w:asciiTheme="minorHAnsi" w:hAnsiTheme="minorHAnsi" w:cstheme="minorHAnsi"/>
          <w:sz w:val="22"/>
          <w:szCs w:val="22"/>
          <w:lang w:val="en-US"/>
        </w:rPr>
        <w:t>organisation</w:t>
      </w:r>
      <w:proofErr w:type="spellEnd"/>
      <w:r w:rsidRPr="00BE1640">
        <w:rPr>
          <w:rFonts w:asciiTheme="minorHAnsi" w:hAnsiTheme="minorHAnsi" w:cstheme="minorHAnsi"/>
          <w:sz w:val="22"/>
          <w:szCs w:val="22"/>
          <w:lang w:val="en-US"/>
        </w:rPr>
        <w:t xml:space="preserve"> of </w:t>
      </w:r>
      <w:r w:rsidR="000E5B0B" w:rsidRPr="00BE1640">
        <w:rPr>
          <w:rFonts w:asciiTheme="minorHAnsi" w:hAnsiTheme="minorHAnsi" w:cstheme="minorHAnsi"/>
          <w:sz w:val="22"/>
          <w:szCs w:val="22"/>
          <w:lang w:val="en-US"/>
        </w:rPr>
        <w:t>the A</w:t>
      </w:r>
      <w:r w:rsidRPr="00BE1640">
        <w:rPr>
          <w:rFonts w:asciiTheme="minorHAnsi" w:hAnsiTheme="minorHAnsi" w:cstheme="minorHAnsi"/>
          <w:sz w:val="22"/>
          <w:szCs w:val="22"/>
          <w:lang w:val="en-US"/>
        </w:rPr>
        <w:t xml:space="preserve">nnual </w:t>
      </w:r>
      <w:r w:rsidR="000E5B0B" w:rsidRPr="00BE1640">
        <w:rPr>
          <w:rFonts w:asciiTheme="minorHAnsi" w:hAnsiTheme="minorHAnsi" w:cstheme="minorHAnsi"/>
          <w:sz w:val="22"/>
          <w:szCs w:val="22"/>
          <w:lang w:val="en-US"/>
        </w:rPr>
        <w:t>M</w:t>
      </w:r>
      <w:r w:rsidRPr="00BE1640">
        <w:rPr>
          <w:rFonts w:asciiTheme="minorHAnsi" w:hAnsiTheme="minorHAnsi" w:cstheme="minorHAnsi"/>
          <w:sz w:val="22"/>
          <w:szCs w:val="22"/>
          <w:lang w:val="en-US"/>
        </w:rPr>
        <w:t xml:space="preserve">eetings, </w:t>
      </w:r>
      <w:r w:rsidR="000E5B0B" w:rsidRPr="005B53BC">
        <w:rPr>
          <w:rFonts w:asciiTheme="minorHAnsi" w:hAnsiTheme="minorHAnsi" w:cstheme="minorHAnsi"/>
          <w:sz w:val="22"/>
          <w:szCs w:val="22"/>
          <w:lang w:val="en-US"/>
        </w:rPr>
        <w:t>three A</w:t>
      </w:r>
      <w:r w:rsidRPr="005B53BC">
        <w:rPr>
          <w:rFonts w:asciiTheme="minorHAnsi" w:hAnsiTheme="minorHAnsi" w:cstheme="minorHAnsi"/>
          <w:sz w:val="22"/>
          <w:szCs w:val="22"/>
          <w:lang w:val="en-US"/>
        </w:rPr>
        <w:t xml:space="preserve">nnual </w:t>
      </w:r>
      <w:r w:rsidR="000E5B0B" w:rsidRPr="005B53BC">
        <w:rPr>
          <w:rFonts w:asciiTheme="minorHAnsi" w:hAnsiTheme="minorHAnsi" w:cstheme="minorHAnsi"/>
          <w:sz w:val="22"/>
          <w:szCs w:val="22"/>
          <w:lang w:val="en-US"/>
        </w:rPr>
        <w:t>M</w:t>
      </w:r>
      <w:r w:rsidRPr="005B53BC">
        <w:rPr>
          <w:rFonts w:asciiTheme="minorHAnsi" w:hAnsiTheme="minorHAnsi" w:cstheme="minorHAnsi"/>
          <w:sz w:val="22"/>
          <w:szCs w:val="22"/>
          <w:lang w:val="en-US"/>
        </w:rPr>
        <w:t>eetings</w:t>
      </w:r>
      <w:r w:rsidR="000E5B0B" w:rsidRPr="005B53BC">
        <w:rPr>
          <w:rFonts w:asciiTheme="minorHAnsi" w:hAnsiTheme="minorHAnsi" w:cstheme="minorHAnsi"/>
          <w:sz w:val="22"/>
          <w:szCs w:val="22"/>
          <w:lang w:val="en-US"/>
        </w:rPr>
        <w:t xml:space="preserve"> are</w:t>
      </w:r>
      <w:r w:rsidRPr="005B53BC">
        <w:rPr>
          <w:rFonts w:asciiTheme="minorHAnsi" w:hAnsiTheme="minorHAnsi" w:cstheme="minorHAnsi"/>
          <w:sz w:val="22"/>
          <w:szCs w:val="22"/>
          <w:lang w:val="en-US"/>
        </w:rPr>
        <w:t xml:space="preserve"> planned</w:t>
      </w:r>
      <w:r w:rsidR="000E5B0B" w:rsidRPr="005B53BC">
        <w:rPr>
          <w:rFonts w:asciiTheme="minorHAnsi" w:hAnsiTheme="minorHAnsi" w:cstheme="minorHAnsi"/>
          <w:sz w:val="22"/>
          <w:szCs w:val="22"/>
          <w:lang w:val="en-US"/>
        </w:rPr>
        <w:t xml:space="preserve"> to take place</w:t>
      </w:r>
      <w:r w:rsidRPr="00BE1640">
        <w:rPr>
          <w:rFonts w:asciiTheme="minorHAnsi" w:hAnsiTheme="minorHAnsi" w:cstheme="minorHAnsi"/>
          <w:sz w:val="22"/>
          <w:szCs w:val="22"/>
          <w:lang w:val="en-US"/>
        </w:rPr>
        <w:t xml:space="preserve">. </w:t>
      </w:r>
    </w:p>
    <w:p w14:paraId="3E101794" w14:textId="211FF672" w:rsidR="001142A6" w:rsidRPr="00BE1640" w:rsidRDefault="0053084B"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Following </w:t>
      </w:r>
      <w:r w:rsidR="000E5B0B"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preparatory</w:t>
      </w:r>
      <w:r w:rsidR="001142A6" w:rsidRPr="00BE1640">
        <w:rPr>
          <w:rFonts w:asciiTheme="minorHAnsi" w:hAnsiTheme="minorHAnsi" w:cstheme="minorHAnsi"/>
          <w:sz w:val="22"/>
          <w:szCs w:val="22"/>
          <w:lang w:val="en-US"/>
        </w:rPr>
        <w:t xml:space="preserve"> steps</w:t>
      </w:r>
      <w:r w:rsidRPr="00BE1640">
        <w:rPr>
          <w:rFonts w:asciiTheme="minorHAnsi" w:hAnsiTheme="minorHAnsi" w:cstheme="minorHAnsi"/>
          <w:sz w:val="22"/>
          <w:szCs w:val="22"/>
          <w:lang w:val="en-US"/>
        </w:rPr>
        <w:t xml:space="preserve"> at the country </w:t>
      </w:r>
      <w:r w:rsidR="000E5B0B" w:rsidRPr="00BE1640">
        <w:rPr>
          <w:rFonts w:asciiTheme="minorHAnsi" w:hAnsiTheme="minorHAnsi" w:cstheme="minorHAnsi"/>
          <w:sz w:val="22"/>
          <w:szCs w:val="22"/>
          <w:lang w:val="en-US"/>
        </w:rPr>
        <w:t xml:space="preserve">and regional </w:t>
      </w:r>
      <w:r w:rsidRPr="00BE1640">
        <w:rPr>
          <w:rFonts w:asciiTheme="minorHAnsi" w:hAnsiTheme="minorHAnsi" w:cstheme="minorHAnsi"/>
          <w:sz w:val="22"/>
          <w:szCs w:val="22"/>
          <w:lang w:val="en-US"/>
        </w:rPr>
        <w:t>level</w:t>
      </w:r>
      <w:r w:rsidR="001142A6" w:rsidRPr="00BE1640">
        <w:rPr>
          <w:rFonts w:asciiTheme="minorHAnsi" w:hAnsiTheme="minorHAnsi" w:cstheme="minorHAnsi"/>
          <w:sz w:val="22"/>
          <w:szCs w:val="22"/>
          <w:lang w:val="en-US"/>
        </w:rPr>
        <w:t xml:space="preserve">, the </w:t>
      </w:r>
      <w:proofErr w:type="spellStart"/>
      <w:r w:rsidR="001142A6" w:rsidRPr="00BE1640">
        <w:rPr>
          <w:rFonts w:asciiTheme="minorHAnsi" w:hAnsiTheme="minorHAnsi" w:cstheme="minorHAnsi"/>
          <w:sz w:val="22"/>
          <w:szCs w:val="22"/>
          <w:lang w:val="en-US"/>
        </w:rPr>
        <w:t>organisation</w:t>
      </w:r>
      <w:proofErr w:type="spellEnd"/>
      <w:r w:rsidR="001142A6" w:rsidRPr="00BE1640">
        <w:rPr>
          <w:rFonts w:asciiTheme="minorHAnsi" w:hAnsiTheme="minorHAnsi" w:cstheme="minorHAnsi"/>
          <w:sz w:val="22"/>
          <w:szCs w:val="22"/>
          <w:lang w:val="en-US"/>
        </w:rPr>
        <w:t xml:space="preserve"> of </w:t>
      </w:r>
      <w:r w:rsidR="000E5B0B" w:rsidRPr="00BE1640">
        <w:rPr>
          <w:rFonts w:asciiTheme="minorHAnsi" w:hAnsiTheme="minorHAnsi" w:cstheme="minorHAnsi"/>
          <w:sz w:val="22"/>
          <w:szCs w:val="22"/>
          <w:lang w:val="en-US"/>
        </w:rPr>
        <w:t>the A</w:t>
      </w:r>
      <w:r w:rsidR="001142A6" w:rsidRPr="00BE1640">
        <w:rPr>
          <w:rFonts w:asciiTheme="minorHAnsi" w:hAnsiTheme="minorHAnsi" w:cstheme="minorHAnsi"/>
          <w:sz w:val="22"/>
          <w:szCs w:val="22"/>
          <w:lang w:val="en-US"/>
        </w:rPr>
        <w:t xml:space="preserve">nnual </w:t>
      </w:r>
      <w:r w:rsidR="000E5B0B" w:rsidRPr="00BE1640">
        <w:rPr>
          <w:rFonts w:asciiTheme="minorHAnsi" w:hAnsiTheme="minorHAnsi" w:cstheme="minorHAnsi"/>
          <w:sz w:val="22"/>
          <w:szCs w:val="22"/>
          <w:lang w:val="en-US"/>
        </w:rPr>
        <w:t>M</w:t>
      </w:r>
      <w:r w:rsidR="001142A6" w:rsidRPr="00BE1640">
        <w:rPr>
          <w:rFonts w:asciiTheme="minorHAnsi" w:hAnsiTheme="minorHAnsi" w:cstheme="minorHAnsi"/>
          <w:sz w:val="22"/>
          <w:szCs w:val="22"/>
          <w:lang w:val="en-US"/>
        </w:rPr>
        <w:t xml:space="preserve">eetings will include </w:t>
      </w:r>
      <w:r w:rsidR="006E2E59" w:rsidRPr="00BE1640">
        <w:rPr>
          <w:rFonts w:asciiTheme="minorHAnsi" w:hAnsiTheme="minorHAnsi" w:cstheme="minorHAnsi"/>
          <w:sz w:val="22"/>
          <w:szCs w:val="22"/>
          <w:lang w:val="en-US"/>
        </w:rPr>
        <w:t xml:space="preserve">at least </w:t>
      </w:r>
      <w:r w:rsidR="001142A6" w:rsidRPr="00BE1640">
        <w:rPr>
          <w:rFonts w:asciiTheme="minorHAnsi" w:hAnsiTheme="minorHAnsi" w:cstheme="minorHAnsi"/>
          <w:sz w:val="22"/>
          <w:szCs w:val="22"/>
          <w:lang w:val="en-US"/>
        </w:rPr>
        <w:t xml:space="preserve">the following </w:t>
      </w:r>
      <w:r w:rsidRPr="00BE1640">
        <w:rPr>
          <w:rFonts w:asciiTheme="minorHAnsi" w:hAnsiTheme="minorHAnsi" w:cstheme="minorHAnsi"/>
          <w:sz w:val="22"/>
          <w:szCs w:val="22"/>
          <w:lang w:val="en-US"/>
        </w:rPr>
        <w:t xml:space="preserve">involvement and </w:t>
      </w:r>
      <w:r w:rsidR="001142A6" w:rsidRPr="00BE1640">
        <w:rPr>
          <w:rFonts w:asciiTheme="minorHAnsi" w:hAnsiTheme="minorHAnsi" w:cstheme="minorHAnsi"/>
          <w:sz w:val="22"/>
          <w:szCs w:val="22"/>
          <w:lang w:val="en-US"/>
        </w:rPr>
        <w:t>actions</w:t>
      </w:r>
      <w:r w:rsidRPr="00BE1640">
        <w:rPr>
          <w:rFonts w:asciiTheme="minorHAnsi" w:hAnsiTheme="minorHAnsi" w:cstheme="minorHAnsi"/>
          <w:sz w:val="22"/>
          <w:szCs w:val="22"/>
          <w:lang w:val="en-US"/>
        </w:rPr>
        <w:t xml:space="preserve"> from the NGOs</w:t>
      </w:r>
      <w:r w:rsidR="001142A6" w:rsidRPr="00BE1640">
        <w:rPr>
          <w:rFonts w:asciiTheme="minorHAnsi" w:hAnsiTheme="minorHAnsi" w:cstheme="minorHAnsi"/>
          <w:sz w:val="22"/>
          <w:szCs w:val="22"/>
          <w:lang w:val="en-US"/>
        </w:rPr>
        <w:t>:</w:t>
      </w:r>
    </w:p>
    <w:p w14:paraId="0A656E86" w14:textId="623E4203" w:rsidR="0053084B" w:rsidRPr="00BE1640" w:rsidRDefault="006E2E59"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Active contribution</w:t>
      </w:r>
      <w:r w:rsidR="007A5E31" w:rsidRPr="00BE1640">
        <w:rPr>
          <w:rFonts w:asciiTheme="minorHAnsi" w:hAnsiTheme="minorHAnsi" w:cstheme="minorHAnsi"/>
          <w:sz w:val="22"/>
          <w:szCs w:val="22"/>
          <w:lang w:val="en-US"/>
        </w:rPr>
        <w:t xml:space="preserve"> to the agenda development - </w:t>
      </w:r>
      <w:r w:rsidRPr="00BE1640">
        <w:rPr>
          <w:rFonts w:asciiTheme="minorHAnsi" w:hAnsiTheme="minorHAnsi" w:cstheme="minorHAnsi"/>
          <w:sz w:val="22"/>
          <w:szCs w:val="22"/>
          <w:lang w:val="en-US"/>
        </w:rPr>
        <w:t>building on the</w:t>
      </w:r>
      <w:r w:rsidR="0053084B" w:rsidRPr="00BE1640">
        <w:rPr>
          <w:rFonts w:asciiTheme="minorHAnsi" w:hAnsiTheme="minorHAnsi" w:cstheme="minorHAnsi"/>
          <w:sz w:val="22"/>
          <w:szCs w:val="22"/>
          <w:lang w:val="en-US"/>
        </w:rPr>
        <w:t xml:space="preserve"> outcomes of the preparatory </w:t>
      </w:r>
      <w:r w:rsidR="000E5B0B" w:rsidRPr="00BE1640">
        <w:rPr>
          <w:rFonts w:asciiTheme="minorHAnsi" w:hAnsiTheme="minorHAnsi" w:cstheme="minorHAnsi"/>
          <w:sz w:val="22"/>
          <w:szCs w:val="22"/>
          <w:lang w:val="en-US"/>
        </w:rPr>
        <w:t xml:space="preserve">national and regional </w:t>
      </w:r>
      <w:r w:rsidR="0053084B" w:rsidRPr="00BE1640">
        <w:rPr>
          <w:rFonts w:asciiTheme="minorHAnsi" w:hAnsiTheme="minorHAnsi" w:cstheme="minorHAnsi"/>
          <w:sz w:val="22"/>
          <w:szCs w:val="22"/>
          <w:lang w:val="en-US"/>
        </w:rPr>
        <w:t>meetings;</w:t>
      </w:r>
    </w:p>
    <w:p w14:paraId="704DB16A" w14:textId="69E36F7B" w:rsidR="0053084B" w:rsidRPr="00BE1640" w:rsidRDefault="006E2E59"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Cooperation</w:t>
      </w:r>
      <w:r w:rsidR="0053084B" w:rsidRPr="00BE1640">
        <w:rPr>
          <w:rFonts w:asciiTheme="minorHAnsi" w:hAnsiTheme="minorHAnsi" w:cstheme="minorHAnsi"/>
          <w:sz w:val="22"/>
          <w:szCs w:val="22"/>
          <w:lang w:val="en-US"/>
        </w:rPr>
        <w:t xml:space="preserve"> in preparation </w:t>
      </w:r>
      <w:r w:rsidR="005B53BC">
        <w:rPr>
          <w:rFonts w:asciiTheme="minorHAnsi" w:hAnsiTheme="minorHAnsi" w:cstheme="minorHAnsi"/>
          <w:sz w:val="22"/>
          <w:szCs w:val="22"/>
          <w:lang w:val="en-US"/>
        </w:rPr>
        <w:t>of the meetings materials (</w:t>
      </w:r>
      <w:r w:rsidR="005B53BC" w:rsidRPr="005B53BC">
        <w:rPr>
          <w:rFonts w:asciiTheme="minorHAnsi" w:hAnsiTheme="minorHAnsi" w:cstheme="minorHAnsi"/>
          <w:i/>
          <w:sz w:val="22"/>
          <w:szCs w:val="22"/>
          <w:lang w:val="en-US"/>
        </w:rPr>
        <w:t>e.g</w:t>
      </w:r>
      <w:r w:rsidR="005B53BC">
        <w:rPr>
          <w:rFonts w:asciiTheme="minorHAnsi" w:hAnsiTheme="minorHAnsi" w:cstheme="minorHAnsi"/>
          <w:sz w:val="22"/>
          <w:szCs w:val="22"/>
          <w:lang w:val="en-US"/>
        </w:rPr>
        <w:t>.</w:t>
      </w:r>
      <w:r w:rsidR="0053084B" w:rsidRPr="00BE1640">
        <w:rPr>
          <w:rFonts w:asciiTheme="minorHAnsi" w:hAnsiTheme="minorHAnsi" w:cstheme="minorHAnsi"/>
          <w:sz w:val="22"/>
          <w:szCs w:val="22"/>
          <w:lang w:val="en-US"/>
        </w:rPr>
        <w:t xml:space="preserve"> presentations, point</w:t>
      </w:r>
      <w:r w:rsidR="005B53BC">
        <w:rPr>
          <w:rFonts w:asciiTheme="minorHAnsi" w:hAnsiTheme="minorHAnsi" w:cstheme="minorHAnsi"/>
          <w:sz w:val="22"/>
          <w:szCs w:val="22"/>
          <w:lang w:val="en-US"/>
        </w:rPr>
        <w:t>s for the discussion with DG Environment</w:t>
      </w:r>
      <w:r w:rsidR="0053084B" w:rsidRPr="00BE1640">
        <w:rPr>
          <w:rFonts w:asciiTheme="minorHAnsi" w:hAnsiTheme="minorHAnsi" w:cstheme="minorHAnsi"/>
          <w:sz w:val="22"/>
          <w:szCs w:val="22"/>
          <w:lang w:val="en-US"/>
        </w:rPr>
        <w:t xml:space="preserve"> </w:t>
      </w:r>
      <w:r w:rsidR="005B53BC">
        <w:rPr>
          <w:rFonts w:asciiTheme="minorHAnsi" w:hAnsiTheme="minorHAnsi" w:cstheme="minorHAnsi"/>
          <w:sz w:val="22"/>
          <w:szCs w:val="22"/>
          <w:lang w:val="en-US"/>
        </w:rPr>
        <w:t>and DG Climate Action</w:t>
      </w:r>
      <w:r w:rsidR="00433E61" w:rsidRPr="00BE1640">
        <w:rPr>
          <w:rFonts w:asciiTheme="minorHAnsi" w:hAnsiTheme="minorHAnsi" w:cstheme="minorHAnsi"/>
          <w:sz w:val="22"/>
          <w:szCs w:val="22"/>
          <w:lang w:val="en-US"/>
        </w:rPr>
        <w:t xml:space="preserve"> </w:t>
      </w:r>
      <w:r w:rsidR="0053084B" w:rsidRPr="00BE1640">
        <w:rPr>
          <w:rFonts w:asciiTheme="minorHAnsi" w:hAnsiTheme="minorHAnsi" w:cstheme="minorHAnsi"/>
          <w:sz w:val="22"/>
          <w:szCs w:val="22"/>
          <w:lang w:val="en-US"/>
        </w:rPr>
        <w:t>Commissioner</w:t>
      </w:r>
      <w:r w:rsidR="00433E61" w:rsidRPr="00BE1640">
        <w:rPr>
          <w:rFonts w:asciiTheme="minorHAnsi" w:hAnsiTheme="minorHAnsi" w:cstheme="minorHAnsi"/>
          <w:sz w:val="22"/>
          <w:szCs w:val="22"/>
          <w:lang w:val="en-US"/>
        </w:rPr>
        <w:t>s</w:t>
      </w:r>
      <w:r w:rsidR="0053084B" w:rsidRPr="00BE1640">
        <w:rPr>
          <w:rFonts w:asciiTheme="minorHAnsi" w:hAnsiTheme="minorHAnsi" w:cstheme="minorHAnsi"/>
          <w:sz w:val="22"/>
          <w:szCs w:val="22"/>
          <w:lang w:val="en-US"/>
        </w:rPr>
        <w:t xml:space="preserve">, </w:t>
      </w:r>
      <w:r w:rsidR="005B53BC">
        <w:rPr>
          <w:rFonts w:asciiTheme="minorHAnsi" w:hAnsiTheme="minorHAnsi" w:cstheme="minorHAnsi"/>
          <w:sz w:val="22"/>
          <w:szCs w:val="22"/>
          <w:lang w:val="en-US"/>
        </w:rPr>
        <w:t>case studies to be presented,</w:t>
      </w:r>
      <w:r w:rsidR="0053084B" w:rsidRPr="00BE1640">
        <w:rPr>
          <w:rFonts w:asciiTheme="minorHAnsi" w:hAnsiTheme="minorHAnsi" w:cstheme="minorHAnsi"/>
          <w:sz w:val="22"/>
          <w:szCs w:val="22"/>
          <w:lang w:val="en-US"/>
        </w:rPr>
        <w:t xml:space="preserve"> other</w:t>
      </w:r>
      <w:r w:rsidRPr="00BE1640">
        <w:rPr>
          <w:rFonts w:asciiTheme="minorHAnsi" w:hAnsiTheme="minorHAnsi" w:cstheme="minorHAnsi"/>
          <w:sz w:val="22"/>
          <w:szCs w:val="22"/>
          <w:lang w:val="en-US"/>
        </w:rPr>
        <w:t xml:space="preserve"> NGO </w:t>
      </w:r>
      <w:r w:rsidR="005B53BC">
        <w:rPr>
          <w:rFonts w:asciiTheme="minorHAnsi" w:hAnsiTheme="minorHAnsi" w:cstheme="minorHAnsi"/>
          <w:sz w:val="22"/>
          <w:szCs w:val="22"/>
          <w:lang w:val="en-US"/>
        </w:rPr>
        <w:t>related issues</w:t>
      </w:r>
      <w:r w:rsidRPr="00BE1640">
        <w:rPr>
          <w:rFonts w:asciiTheme="minorHAnsi" w:hAnsiTheme="minorHAnsi" w:cstheme="minorHAnsi"/>
          <w:sz w:val="22"/>
          <w:szCs w:val="22"/>
          <w:lang w:val="en-US"/>
        </w:rPr>
        <w:t>)</w:t>
      </w:r>
      <w:r w:rsidR="0053084B" w:rsidRPr="00BE1640">
        <w:rPr>
          <w:rFonts w:asciiTheme="minorHAnsi" w:hAnsiTheme="minorHAnsi" w:cstheme="minorHAnsi"/>
          <w:sz w:val="22"/>
          <w:szCs w:val="22"/>
          <w:lang w:val="en-US"/>
        </w:rPr>
        <w:t>;</w:t>
      </w:r>
    </w:p>
    <w:p w14:paraId="6F9C2C30" w14:textId="5BEFCF30" w:rsidR="0053084B" w:rsidRPr="00BE1640" w:rsidRDefault="006E2E59"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Participation</w:t>
      </w:r>
      <w:r w:rsidR="0053084B" w:rsidRPr="00BE1640">
        <w:rPr>
          <w:rFonts w:asciiTheme="minorHAnsi" w:hAnsiTheme="minorHAnsi" w:cstheme="minorHAnsi"/>
          <w:sz w:val="22"/>
          <w:szCs w:val="22"/>
          <w:lang w:val="en-US"/>
        </w:rPr>
        <w:t xml:space="preserve"> in p</w:t>
      </w:r>
      <w:r w:rsidR="005B53BC">
        <w:rPr>
          <w:rFonts w:asciiTheme="minorHAnsi" w:hAnsiTheme="minorHAnsi" w:cstheme="minorHAnsi"/>
          <w:sz w:val="22"/>
          <w:szCs w:val="22"/>
          <w:lang w:val="en-US"/>
        </w:rPr>
        <w:t>reparation of discussions (</w:t>
      </w:r>
      <w:r w:rsidR="005B53BC" w:rsidRPr="001C3A3F">
        <w:rPr>
          <w:rFonts w:asciiTheme="minorHAnsi" w:hAnsiTheme="minorHAnsi" w:cstheme="minorHAnsi"/>
          <w:i/>
          <w:sz w:val="22"/>
          <w:szCs w:val="22"/>
          <w:lang w:val="en-US"/>
        </w:rPr>
        <w:t>e.g</w:t>
      </w:r>
      <w:r w:rsidR="005B53BC">
        <w:rPr>
          <w:rFonts w:asciiTheme="minorHAnsi" w:hAnsiTheme="minorHAnsi" w:cstheme="minorHAnsi"/>
          <w:sz w:val="22"/>
          <w:szCs w:val="22"/>
          <w:lang w:val="en-US"/>
        </w:rPr>
        <w:t xml:space="preserve">. </w:t>
      </w:r>
      <w:r w:rsidR="0053084B" w:rsidRPr="00BE1640">
        <w:rPr>
          <w:rFonts w:asciiTheme="minorHAnsi" w:hAnsiTheme="minorHAnsi" w:cstheme="minorHAnsi"/>
          <w:sz w:val="22"/>
          <w:szCs w:val="22"/>
          <w:lang w:val="en-US"/>
        </w:rPr>
        <w:t xml:space="preserve">debrief the project team and other NGOs on the </w:t>
      </w:r>
      <w:r w:rsidRPr="00BE1640">
        <w:rPr>
          <w:rFonts w:asciiTheme="minorHAnsi" w:hAnsiTheme="minorHAnsi" w:cstheme="minorHAnsi"/>
          <w:sz w:val="22"/>
          <w:szCs w:val="22"/>
          <w:lang w:val="en-US"/>
        </w:rPr>
        <w:t xml:space="preserve">preparatory meetings </w:t>
      </w:r>
      <w:r w:rsidR="000E5B0B" w:rsidRPr="00BE1640">
        <w:rPr>
          <w:rFonts w:asciiTheme="minorHAnsi" w:hAnsiTheme="minorHAnsi" w:cstheme="minorHAnsi"/>
          <w:sz w:val="22"/>
          <w:szCs w:val="22"/>
          <w:lang w:val="en-US"/>
        </w:rPr>
        <w:t xml:space="preserve">and the Annual Meeting </w:t>
      </w:r>
      <w:r w:rsidRPr="00BE1640">
        <w:rPr>
          <w:rFonts w:asciiTheme="minorHAnsi" w:hAnsiTheme="minorHAnsi" w:cstheme="minorHAnsi"/>
          <w:sz w:val="22"/>
          <w:szCs w:val="22"/>
          <w:lang w:val="en-US"/>
        </w:rPr>
        <w:t>outcomes</w:t>
      </w:r>
      <w:r w:rsidR="0053084B" w:rsidRPr="00BE1640">
        <w:rPr>
          <w:rFonts w:asciiTheme="minorHAnsi" w:hAnsiTheme="minorHAnsi" w:cstheme="minorHAnsi"/>
          <w:sz w:val="22"/>
          <w:szCs w:val="22"/>
          <w:lang w:val="en-US"/>
        </w:rPr>
        <w:t>);</w:t>
      </w:r>
    </w:p>
    <w:p w14:paraId="555810DE" w14:textId="31344046" w:rsidR="005D366C" w:rsidRPr="00BE1640" w:rsidRDefault="006E2E59"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Allocation of</w:t>
      </w:r>
      <w:r w:rsidR="0053084B" w:rsidRPr="00BE1640">
        <w:rPr>
          <w:rFonts w:asciiTheme="minorHAnsi" w:hAnsiTheme="minorHAnsi" w:cstheme="minorHAnsi"/>
          <w:sz w:val="22"/>
          <w:szCs w:val="22"/>
          <w:lang w:val="en-US"/>
        </w:rPr>
        <w:t xml:space="preserve"> time and </w:t>
      </w:r>
      <w:r w:rsidR="000E5B0B" w:rsidRPr="00BE1640">
        <w:rPr>
          <w:rFonts w:asciiTheme="minorHAnsi" w:hAnsiTheme="minorHAnsi" w:cstheme="minorHAnsi"/>
          <w:sz w:val="22"/>
          <w:szCs w:val="22"/>
          <w:lang w:val="en-US"/>
        </w:rPr>
        <w:t>human resources</w:t>
      </w:r>
      <w:r w:rsidR="0053084B" w:rsidRPr="00BE1640">
        <w:rPr>
          <w:rFonts w:asciiTheme="minorHAnsi" w:hAnsiTheme="minorHAnsi" w:cstheme="minorHAnsi"/>
          <w:sz w:val="22"/>
          <w:szCs w:val="22"/>
          <w:lang w:val="en-US"/>
        </w:rPr>
        <w:t xml:space="preserve"> f</w:t>
      </w:r>
      <w:r w:rsidRPr="00BE1640">
        <w:rPr>
          <w:rFonts w:asciiTheme="minorHAnsi" w:hAnsiTheme="minorHAnsi" w:cstheme="minorHAnsi"/>
          <w:sz w:val="22"/>
          <w:szCs w:val="22"/>
          <w:lang w:val="en-US"/>
        </w:rPr>
        <w:t xml:space="preserve">or the </w:t>
      </w:r>
      <w:r w:rsidR="000E5B0B" w:rsidRPr="00BE1640">
        <w:rPr>
          <w:rFonts w:asciiTheme="minorHAnsi" w:hAnsiTheme="minorHAnsi" w:cstheme="minorHAnsi"/>
          <w:sz w:val="22"/>
          <w:szCs w:val="22"/>
          <w:lang w:val="en-US"/>
        </w:rPr>
        <w:t>A</w:t>
      </w:r>
      <w:r w:rsidRPr="00BE1640">
        <w:rPr>
          <w:rFonts w:asciiTheme="minorHAnsi" w:hAnsiTheme="minorHAnsi" w:cstheme="minorHAnsi"/>
          <w:sz w:val="22"/>
          <w:szCs w:val="22"/>
          <w:lang w:val="en-US"/>
        </w:rPr>
        <w:t xml:space="preserve">nnual </w:t>
      </w:r>
      <w:r w:rsidR="000E5B0B" w:rsidRPr="00BE1640">
        <w:rPr>
          <w:rFonts w:asciiTheme="minorHAnsi" w:hAnsiTheme="minorHAnsi" w:cstheme="minorHAnsi"/>
          <w:sz w:val="22"/>
          <w:szCs w:val="22"/>
          <w:lang w:val="en-US"/>
        </w:rPr>
        <w:t>M</w:t>
      </w:r>
      <w:r w:rsidRPr="00BE1640">
        <w:rPr>
          <w:rFonts w:asciiTheme="minorHAnsi" w:hAnsiTheme="minorHAnsi" w:cstheme="minorHAnsi"/>
          <w:sz w:val="22"/>
          <w:szCs w:val="22"/>
          <w:lang w:val="en-US"/>
        </w:rPr>
        <w:t>eetings (approx.</w:t>
      </w:r>
      <w:r w:rsidR="005D366C" w:rsidRPr="00BE1640">
        <w:rPr>
          <w:rFonts w:asciiTheme="minorHAnsi" w:hAnsiTheme="minorHAnsi" w:cstheme="minorHAnsi"/>
          <w:sz w:val="22"/>
          <w:szCs w:val="22"/>
          <w:lang w:val="en-US"/>
        </w:rPr>
        <w:t xml:space="preserve"> 2 to 3 days meetings are plann</w:t>
      </w:r>
      <w:r w:rsidR="0053084B" w:rsidRPr="00BE1640">
        <w:rPr>
          <w:rFonts w:asciiTheme="minorHAnsi" w:hAnsiTheme="minorHAnsi" w:cstheme="minorHAnsi"/>
          <w:sz w:val="22"/>
          <w:szCs w:val="22"/>
          <w:lang w:val="en-US"/>
        </w:rPr>
        <w:t xml:space="preserve">ed, travel and </w:t>
      </w:r>
      <w:r w:rsidRPr="00BE1640">
        <w:rPr>
          <w:rFonts w:asciiTheme="minorHAnsi" w:hAnsiTheme="minorHAnsi" w:cstheme="minorHAnsi"/>
          <w:sz w:val="22"/>
          <w:szCs w:val="22"/>
          <w:lang w:val="en-US"/>
        </w:rPr>
        <w:t>stay will</w:t>
      </w:r>
      <w:r w:rsidR="005D366C" w:rsidRPr="00BE1640">
        <w:rPr>
          <w:rFonts w:asciiTheme="minorHAnsi" w:hAnsiTheme="minorHAnsi" w:cstheme="minorHAnsi"/>
          <w:sz w:val="22"/>
          <w:szCs w:val="22"/>
          <w:lang w:val="en-US"/>
        </w:rPr>
        <w:t xml:space="preserve"> be fully </w:t>
      </w:r>
      <w:r w:rsidR="0053084B" w:rsidRPr="00BE1640">
        <w:rPr>
          <w:rFonts w:asciiTheme="minorHAnsi" w:hAnsiTheme="minorHAnsi" w:cstheme="minorHAnsi"/>
          <w:sz w:val="22"/>
          <w:szCs w:val="22"/>
          <w:lang w:val="en-US"/>
        </w:rPr>
        <w:t>reimbursed</w:t>
      </w:r>
      <w:r w:rsidR="005D366C" w:rsidRPr="00BE1640">
        <w:rPr>
          <w:rFonts w:asciiTheme="minorHAnsi" w:hAnsiTheme="minorHAnsi" w:cstheme="minorHAnsi"/>
          <w:sz w:val="22"/>
          <w:szCs w:val="22"/>
          <w:lang w:val="en-US"/>
        </w:rPr>
        <w:t xml:space="preserve"> by the project);</w:t>
      </w:r>
    </w:p>
    <w:p w14:paraId="2E8BEFFD" w14:textId="51315604" w:rsidR="005D366C" w:rsidRPr="00BE1640" w:rsidRDefault="003C3ADE" w:rsidP="004E68F4">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P</w:t>
      </w:r>
      <w:r w:rsidR="0053084B" w:rsidRPr="00BE1640">
        <w:rPr>
          <w:rFonts w:asciiTheme="minorHAnsi" w:hAnsiTheme="minorHAnsi" w:cstheme="minorHAnsi"/>
          <w:sz w:val="22"/>
          <w:szCs w:val="22"/>
          <w:lang w:val="en-US"/>
        </w:rPr>
        <w:t xml:space="preserve">articipate </w:t>
      </w:r>
      <w:r>
        <w:rPr>
          <w:rFonts w:asciiTheme="minorHAnsi" w:hAnsiTheme="minorHAnsi" w:cstheme="minorHAnsi"/>
          <w:sz w:val="22"/>
          <w:szCs w:val="22"/>
          <w:lang w:val="en-US"/>
        </w:rPr>
        <w:t>in</w:t>
      </w:r>
      <w:r w:rsidR="0053084B" w:rsidRPr="00BE1640">
        <w:rPr>
          <w:rFonts w:asciiTheme="minorHAnsi" w:hAnsiTheme="minorHAnsi" w:cstheme="minorHAnsi"/>
          <w:sz w:val="22"/>
          <w:szCs w:val="22"/>
          <w:lang w:val="en-US"/>
        </w:rPr>
        <w:t xml:space="preserve"> </w:t>
      </w:r>
      <w:r w:rsidR="000E5B0B" w:rsidRPr="00BE1640">
        <w:rPr>
          <w:rFonts w:asciiTheme="minorHAnsi" w:hAnsiTheme="minorHAnsi" w:cstheme="minorHAnsi"/>
          <w:sz w:val="22"/>
          <w:szCs w:val="22"/>
          <w:lang w:val="en-US"/>
        </w:rPr>
        <w:t xml:space="preserve">managing the meeting  </w:t>
      </w:r>
      <w:r w:rsidR="005D366C" w:rsidRPr="00BE1640">
        <w:rPr>
          <w:rFonts w:asciiTheme="minorHAnsi" w:hAnsiTheme="minorHAnsi" w:cstheme="minorHAnsi"/>
          <w:sz w:val="22"/>
          <w:szCs w:val="22"/>
          <w:lang w:val="en-US"/>
        </w:rPr>
        <w:t>(representatives of the NGOs may be asked to chair</w:t>
      </w:r>
      <w:r w:rsidR="0053084B" w:rsidRPr="00BE1640">
        <w:rPr>
          <w:rFonts w:asciiTheme="minorHAnsi" w:hAnsiTheme="minorHAnsi" w:cstheme="minorHAnsi"/>
          <w:sz w:val="22"/>
          <w:szCs w:val="22"/>
          <w:lang w:val="en-US"/>
        </w:rPr>
        <w:t>,</w:t>
      </w:r>
      <w:r w:rsidR="005D366C" w:rsidRPr="00BE1640">
        <w:rPr>
          <w:rFonts w:asciiTheme="minorHAnsi" w:hAnsiTheme="minorHAnsi" w:cstheme="minorHAnsi"/>
          <w:sz w:val="22"/>
          <w:szCs w:val="22"/>
          <w:lang w:val="en-US"/>
        </w:rPr>
        <w:t xml:space="preserve"> or facilitate panels</w:t>
      </w:r>
      <w:r w:rsidR="006E2E59" w:rsidRPr="00BE1640">
        <w:rPr>
          <w:rFonts w:asciiTheme="minorHAnsi" w:hAnsiTheme="minorHAnsi" w:cstheme="minorHAnsi"/>
          <w:sz w:val="22"/>
          <w:szCs w:val="22"/>
          <w:lang w:val="en-US"/>
        </w:rPr>
        <w:t>,</w:t>
      </w:r>
      <w:r w:rsidR="005D366C" w:rsidRPr="00BE1640">
        <w:rPr>
          <w:rFonts w:asciiTheme="minorHAnsi" w:hAnsiTheme="minorHAnsi" w:cstheme="minorHAnsi"/>
          <w:sz w:val="22"/>
          <w:szCs w:val="22"/>
          <w:lang w:val="en-US"/>
        </w:rPr>
        <w:t xml:space="preserve"> or discussion sessions);</w:t>
      </w:r>
    </w:p>
    <w:p w14:paraId="4982807F" w14:textId="6CBDAA65" w:rsidR="005D366C" w:rsidRPr="00BE1640" w:rsidRDefault="0053084B"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D</w:t>
      </w:r>
      <w:r w:rsidR="005D366C" w:rsidRPr="00BE1640">
        <w:rPr>
          <w:rFonts w:asciiTheme="minorHAnsi" w:hAnsiTheme="minorHAnsi" w:cstheme="minorHAnsi"/>
          <w:sz w:val="22"/>
          <w:szCs w:val="22"/>
          <w:lang w:val="en-US"/>
        </w:rPr>
        <w:t xml:space="preserve">isseminate information from the </w:t>
      </w:r>
      <w:r w:rsidR="000E5B0B" w:rsidRPr="00BE1640">
        <w:rPr>
          <w:rFonts w:asciiTheme="minorHAnsi" w:hAnsiTheme="minorHAnsi" w:cstheme="minorHAnsi"/>
          <w:sz w:val="22"/>
          <w:szCs w:val="22"/>
          <w:lang w:val="en-US"/>
        </w:rPr>
        <w:t>A</w:t>
      </w:r>
      <w:r w:rsidR="005D366C" w:rsidRPr="00BE1640">
        <w:rPr>
          <w:rFonts w:asciiTheme="minorHAnsi" w:hAnsiTheme="minorHAnsi" w:cstheme="minorHAnsi"/>
          <w:sz w:val="22"/>
          <w:szCs w:val="22"/>
          <w:lang w:val="en-US"/>
        </w:rPr>
        <w:t xml:space="preserve">nnual </w:t>
      </w:r>
      <w:r w:rsidR="000E5B0B" w:rsidRPr="00BE1640">
        <w:rPr>
          <w:rFonts w:asciiTheme="minorHAnsi" w:hAnsiTheme="minorHAnsi" w:cstheme="minorHAnsi"/>
          <w:sz w:val="22"/>
          <w:szCs w:val="22"/>
          <w:lang w:val="en-US"/>
        </w:rPr>
        <w:t>M</w:t>
      </w:r>
      <w:r w:rsidR="005D366C" w:rsidRPr="00BE1640">
        <w:rPr>
          <w:rFonts w:asciiTheme="minorHAnsi" w:hAnsiTheme="minorHAnsi" w:cstheme="minorHAnsi"/>
          <w:sz w:val="22"/>
          <w:szCs w:val="22"/>
          <w:lang w:val="en-US"/>
        </w:rPr>
        <w:t>eetings to the broad NGO</w:t>
      </w:r>
      <w:r w:rsidR="000E5B0B" w:rsidRPr="00BE1640">
        <w:rPr>
          <w:rFonts w:asciiTheme="minorHAnsi" w:hAnsiTheme="minorHAnsi" w:cstheme="minorHAnsi"/>
          <w:sz w:val="22"/>
          <w:szCs w:val="22"/>
          <w:lang w:val="en-US"/>
        </w:rPr>
        <w:t>s</w:t>
      </w:r>
      <w:r w:rsidR="005D366C" w:rsidRPr="00BE1640">
        <w:rPr>
          <w:rFonts w:asciiTheme="minorHAnsi" w:hAnsiTheme="minorHAnsi" w:cstheme="minorHAnsi"/>
          <w:sz w:val="22"/>
          <w:szCs w:val="22"/>
          <w:lang w:val="en-US"/>
        </w:rPr>
        <w:t xml:space="preserve"> community and other relevant stakeholders</w:t>
      </w:r>
      <w:r w:rsidR="004E68F4" w:rsidRPr="00BE1640">
        <w:rPr>
          <w:rFonts w:asciiTheme="minorHAnsi" w:hAnsiTheme="minorHAnsi" w:cstheme="minorHAnsi"/>
          <w:sz w:val="22"/>
          <w:szCs w:val="22"/>
          <w:lang w:val="en-US"/>
        </w:rPr>
        <w:t>.</w:t>
      </w:r>
    </w:p>
    <w:p w14:paraId="2E885BD5" w14:textId="60903F11" w:rsidR="005D366C" w:rsidRDefault="005D366C"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During each of the </w:t>
      </w:r>
      <w:r w:rsidR="000E5B0B" w:rsidRPr="00BE1640">
        <w:rPr>
          <w:rFonts w:asciiTheme="minorHAnsi" w:hAnsiTheme="minorHAnsi" w:cstheme="minorHAnsi"/>
          <w:sz w:val="22"/>
          <w:szCs w:val="22"/>
          <w:lang w:val="en-US"/>
        </w:rPr>
        <w:t>A</w:t>
      </w:r>
      <w:r w:rsidRPr="00BE1640">
        <w:rPr>
          <w:rFonts w:asciiTheme="minorHAnsi" w:hAnsiTheme="minorHAnsi" w:cstheme="minorHAnsi"/>
          <w:sz w:val="22"/>
          <w:szCs w:val="22"/>
          <w:lang w:val="en-US"/>
        </w:rPr>
        <w:t xml:space="preserve">nnual </w:t>
      </w:r>
      <w:r w:rsidR="000E5B0B" w:rsidRPr="00BE1640">
        <w:rPr>
          <w:rFonts w:asciiTheme="minorHAnsi" w:hAnsiTheme="minorHAnsi" w:cstheme="minorHAnsi"/>
          <w:sz w:val="22"/>
          <w:szCs w:val="22"/>
          <w:lang w:val="en-US"/>
        </w:rPr>
        <w:t>M</w:t>
      </w:r>
      <w:r w:rsidRPr="00BE1640">
        <w:rPr>
          <w:rFonts w:asciiTheme="minorHAnsi" w:hAnsiTheme="minorHAnsi" w:cstheme="minorHAnsi"/>
          <w:sz w:val="22"/>
          <w:szCs w:val="22"/>
          <w:lang w:val="en-US"/>
        </w:rPr>
        <w:t>eeting</w:t>
      </w:r>
      <w:r w:rsidR="000E5B0B"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there will be separate session</w:t>
      </w:r>
      <w:r w:rsidR="000E5B0B"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between </w:t>
      </w:r>
      <w:r w:rsidR="000E5B0B"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NGOs and the project team (prior or during the </w:t>
      </w:r>
      <w:r w:rsidR="000E5B0B" w:rsidRPr="00BE1640">
        <w:rPr>
          <w:rFonts w:asciiTheme="minorHAnsi" w:hAnsiTheme="minorHAnsi" w:cstheme="minorHAnsi"/>
          <w:sz w:val="22"/>
          <w:szCs w:val="22"/>
          <w:lang w:val="en-US"/>
        </w:rPr>
        <w:t>meeting</w:t>
      </w:r>
      <w:r w:rsidRPr="00BE1640">
        <w:rPr>
          <w:rFonts w:asciiTheme="minorHAnsi" w:hAnsiTheme="minorHAnsi" w:cstheme="minorHAnsi"/>
          <w:sz w:val="22"/>
          <w:szCs w:val="22"/>
          <w:lang w:val="en-US"/>
        </w:rPr>
        <w:t xml:space="preserve">). The aim is </w:t>
      </w:r>
      <w:r w:rsidR="007A5E31" w:rsidRPr="00BE1640">
        <w:rPr>
          <w:rFonts w:asciiTheme="minorHAnsi" w:hAnsiTheme="minorHAnsi" w:cstheme="minorHAnsi"/>
          <w:sz w:val="22"/>
          <w:szCs w:val="22"/>
          <w:lang w:val="en-US"/>
        </w:rPr>
        <w:t xml:space="preserve">to </w:t>
      </w:r>
      <w:r w:rsidRPr="00BE1640">
        <w:rPr>
          <w:rFonts w:asciiTheme="minorHAnsi" w:hAnsiTheme="minorHAnsi" w:cstheme="minorHAnsi"/>
          <w:sz w:val="22"/>
          <w:szCs w:val="22"/>
          <w:lang w:val="en-US"/>
        </w:rPr>
        <w:t xml:space="preserve">get feedback on the project management and </w:t>
      </w:r>
      <w:r w:rsidR="007A5E31" w:rsidRPr="00BE1640">
        <w:rPr>
          <w:rFonts w:asciiTheme="minorHAnsi" w:hAnsiTheme="minorHAnsi" w:cstheme="minorHAnsi"/>
          <w:sz w:val="22"/>
          <w:szCs w:val="22"/>
          <w:lang w:val="en-US"/>
        </w:rPr>
        <w:t>agree on</w:t>
      </w:r>
      <w:r w:rsidR="000E5B0B" w:rsidRPr="00BE1640">
        <w:rPr>
          <w:rFonts w:asciiTheme="minorHAnsi" w:hAnsiTheme="minorHAnsi" w:cstheme="minorHAnsi"/>
          <w:sz w:val="22"/>
          <w:szCs w:val="22"/>
          <w:lang w:val="en-US"/>
        </w:rPr>
        <w:t xml:space="preserve"> a</w:t>
      </w:r>
      <w:r w:rsidR="007A5E31" w:rsidRPr="00BE1640">
        <w:rPr>
          <w:rFonts w:asciiTheme="minorHAnsi" w:hAnsiTheme="minorHAnsi" w:cstheme="minorHAnsi"/>
          <w:sz w:val="22"/>
          <w:szCs w:val="22"/>
          <w:lang w:val="en-US"/>
        </w:rPr>
        <w:t xml:space="preserve"> work plan for the upcoming period </w:t>
      </w:r>
      <w:r w:rsidRPr="00BE1640">
        <w:rPr>
          <w:rFonts w:asciiTheme="minorHAnsi" w:hAnsiTheme="minorHAnsi" w:cstheme="minorHAnsi"/>
          <w:sz w:val="22"/>
          <w:szCs w:val="22"/>
          <w:lang w:val="en-US"/>
        </w:rPr>
        <w:t>(</w:t>
      </w:r>
      <w:r w:rsidRPr="001C3A3F">
        <w:rPr>
          <w:rFonts w:asciiTheme="minorHAnsi" w:hAnsiTheme="minorHAnsi" w:cstheme="minorHAnsi"/>
          <w:i/>
          <w:sz w:val="22"/>
          <w:szCs w:val="22"/>
          <w:lang w:val="en-US"/>
        </w:rPr>
        <w:t>e.g</w:t>
      </w:r>
      <w:r w:rsidR="001C3A3F">
        <w:rPr>
          <w:rFonts w:asciiTheme="minorHAnsi" w:hAnsiTheme="minorHAnsi" w:cstheme="minorHAnsi"/>
          <w:sz w:val="22"/>
          <w:szCs w:val="22"/>
          <w:lang w:val="en-US"/>
        </w:rPr>
        <w:t>.</w:t>
      </w:r>
      <w:r w:rsidR="007A5E31" w:rsidRPr="00BE1640">
        <w:rPr>
          <w:rFonts w:asciiTheme="minorHAnsi" w:hAnsiTheme="minorHAnsi" w:cstheme="minorHAnsi"/>
          <w:sz w:val="22"/>
          <w:szCs w:val="22"/>
          <w:lang w:val="en-US"/>
        </w:rPr>
        <w:t xml:space="preserve"> website</w:t>
      </w:r>
      <w:r w:rsidRPr="00BE1640">
        <w:rPr>
          <w:rFonts w:asciiTheme="minorHAnsi" w:hAnsiTheme="minorHAnsi" w:cstheme="minorHAnsi"/>
          <w:sz w:val="22"/>
          <w:szCs w:val="22"/>
          <w:lang w:val="en-US"/>
        </w:rPr>
        <w:t xml:space="preserve">, preparatory meetings, </w:t>
      </w:r>
      <w:r w:rsidR="007A5E31" w:rsidRPr="00BE1640">
        <w:rPr>
          <w:rFonts w:asciiTheme="minorHAnsi" w:hAnsiTheme="minorHAnsi" w:cstheme="minorHAnsi"/>
          <w:sz w:val="22"/>
          <w:szCs w:val="22"/>
          <w:lang w:val="en-US"/>
        </w:rPr>
        <w:t xml:space="preserve">training </w:t>
      </w:r>
      <w:proofErr w:type="spellStart"/>
      <w:r w:rsidR="007A5E31" w:rsidRPr="00BE1640">
        <w:rPr>
          <w:rFonts w:asciiTheme="minorHAnsi" w:hAnsiTheme="minorHAnsi" w:cstheme="minorHAnsi"/>
          <w:sz w:val="22"/>
          <w:szCs w:val="22"/>
          <w:lang w:val="en-US"/>
        </w:rPr>
        <w:t>programme</w:t>
      </w:r>
      <w:proofErr w:type="spellEnd"/>
      <w:r w:rsidR="007A5E31" w:rsidRPr="00BE1640">
        <w:rPr>
          <w:rFonts w:asciiTheme="minorHAnsi" w:hAnsiTheme="minorHAnsi" w:cstheme="minorHAnsi"/>
          <w:sz w:val="22"/>
          <w:szCs w:val="22"/>
          <w:lang w:val="en-US"/>
        </w:rPr>
        <w:t xml:space="preserve">, selection process for ECRAN activities and </w:t>
      </w:r>
      <w:r w:rsidRPr="00BE1640">
        <w:rPr>
          <w:rFonts w:asciiTheme="minorHAnsi" w:hAnsiTheme="minorHAnsi" w:cstheme="minorHAnsi"/>
          <w:sz w:val="22"/>
          <w:szCs w:val="22"/>
          <w:lang w:val="en-US"/>
        </w:rPr>
        <w:t>other te</w:t>
      </w:r>
      <w:r w:rsidR="007A5E31" w:rsidRPr="00BE1640">
        <w:rPr>
          <w:rFonts w:asciiTheme="minorHAnsi" w:hAnsiTheme="minorHAnsi" w:cstheme="minorHAnsi"/>
          <w:sz w:val="22"/>
          <w:szCs w:val="22"/>
          <w:lang w:val="en-US"/>
        </w:rPr>
        <w:t xml:space="preserve">chnical and management issues). </w:t>
      </w:r>
    </w:p>
    <w:p w14:paraId="7881DE50" w14:textId="77777777" w:rsidR="00CA65EA" w:rsidRPr="00BE1640" w:rsidRDefault="00CA65EA" w:rsidP="004E68F4">
      <w:pPr>
        <w:spacing w:before="120" w:after="120"/>
        <w:jc w:val="both"/>
        <w:rPr>
          <w:rFonts w:asciiTheme="minorHAnsi" w:hAnsiTheme="minorHAnsi" w:cstheme="minorHAnsi"/>
          <w:sz w:val="22"/>
          <w:szCs w:val="22"/>
          <w:lang w:val="en-US"/>
        </w:rPr>
      </w:pPr>
    </w:p>
    <w:p w14:paraId="48868F7B" w14:textId="384EBDDC" w:rsidR="001911B3" w:rsidRPr="00BE1640" w:rsidRDefault="001A0C59" w:rsidP="001911B3">
      <w:pPr>
        <w:spacing w:before="120" w:after="120"/>
        <w:jc w:val="both"/>
        <w:rPr>
          <w:rFonts w:asciiTheme="minorHAnsi" w:hAnsiTheme="minorHAnsi" w:cstheme="minorHAnsi"/>
          <w:b/>
          <w:sz w:val="22"/>
          <w:szCs w:val="22"/>
          <w:u w:val="single"/>
          <w:lang w:val="en-US"/>
        </w:rPr>
      </w:pPr>
      <w:r w:rsidRPr="00BE1640">
        <w:rPr>
          <w:rFonts w:asciiTheme="minorHAnsi" w:hAnsiTheme="minorHAnsi" w:cstheme="minorHAnsi"/>
          <w:b/>
          <w:sz w:val="22"/>
          <w:szCs w:val="22"/>
          <w:u w:val="single"/>
          <w:lang w:val="en-US"/>
        </w:rPr>
        <w:t>4.2.4</w:t>
      </w:r>
      <w:r w:rsidR="001911B3" w:rsidRPr="00BE1640">
        <w:rPr>
          <w:rFonts w:asciiTheme="minorHAnsi" w:hAnsiTheme="minorHAnsi" w:cstheme="minorHAnsi"/>
          <w:b/>
          <w:sz w:val="22"/>
          <w:szCs w:val="22"/>
          <w:u w:val="single"/>
          <w:lang w:val="en-US"/>
        </w:rPr>
        <w:t xml:space="preserve">. </w:t>
      </w:r>
      <w:r w:rsidRPr="00BE1640">
        <w:rPr>
          <w:rFonts w:asciiTheme="minorHAnsi" w:hAnsiTheme="minorHAnsi" w:cstheme="minorHAnsi"/>
          <w:b/>
          <w:sz w:val="22"/>
          <w:szCs w:val="22"/>
          <w:u w:val="single"/>
          <w:lang w:val="en-US"/>
        </w:rPr>
        <w:t xml:space="preserve">The </w:t>
      </w:r>
      <w:r w:rsidR="001911B3" w:rsidRPr="00BE1640">
        <w:rPr>
          <w:rFonts w:asciiTheme="minorHAnsi" w:hAnsiTheme="minorHAnsi" w:cstheme="minorHAnsi"/>
          <w:b/>
          <w:sz w:val="22"/>
          <w:szCs w:val="22"/>
          <w:u w:val="single"/>
          <w:lang w:val="en-US"/>
        </w:rPr>
        <w:t xml:space="preserve">capacity building </w:t>
      </w:r>
      <w:proofErr w:type="spellStart"/>
      <w:r w:rsidR="001911B3" w:rsidRPr="00BE1640">
        <w:rPr>
          <w:rFonts w:asciiTheme="minorHAnsi" w:hAnsiTheme="minorHAnsi" w:cstheme="minorHAnsi"/>
          <w:b/>
          <w:sz w:val="22"/>
          <w:szCs w:val="22"/>
          <w:u w:val="single"/>
          <w:lang w:val="en-US"/>
        </w:rPr>
        <w:t>programme</w:t>
      </w:r>
      <w:proofErr w:type="spellEnd"/>
    </w:p>
    <w:p w14:paraId="0B12E2E8" w14:textId="3E14879F" w:rsidR="001C3A3F" w:rsidRDefault="00D0369F" w:rsidP="001911B3">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a) </w:t>
      </w:r>
      <w:r w:rsidR="001911B3" w:rsidRPr="00BE1640">
        <w:rPr>
          <w:rFonts w:asciiTheme="minorHAnsi" w:hAnsiTheme="minorHAnsi" w:cstheme="minorHAnsi"/>
          <w:sz w:val="22"/>
          <w:szCs w:val="22"/>
          <w:lang w:val="en-US"/>
        </w:rPr>
        <w:t xml:space="preserve">The task </w:t>
      </w:r>
      <w:r w:rsidR="003C3ADE">
        <w:rPr>
          <w:rFonts w:asciiTheme="minorHAnsi" w:hAnsiTheme="minorHAnsi" w:cstheme="minorHAnsi"/>
          <w:sz w:val="22"/>
          <w:szCs w:val="22"/>
          <w:lang w:val="en-US"/>
        </w:rPr>
        <w:t>will continue</w:t>
      </w:r>
      <w:r w:rsidR="001911B3" w:rsidRPr="00BE1640">
        <w:rPr>
          <w:rFonts w:asciiTheme="minorHAnsi" w:hAnsiTheme="minorHAnsi" w:cstheme="minorHAnsi"/>
          <w:sz w:val="22"/>
          <w:szCs w:val="22"/>
          <w:lang w:val="en-US"/>
        </w:rPr>
        <w:t xml:space="preserve"> the good practice established under RENA where representative</w:t>
      </w:r>
      <w:r w:rsidR="000E5B0B" w:rsidRPr="00BE1640">
        <w:rPr>
          <w:rFonts w:asciiTheme="minorHAnsi" w:hAnsiTheme="minorHAnsi" w:cstheme="minorHAnsi"/>
          <w:sz w:val="22"/>
          <w:szCs w:val="22"/>
          <w:lang w:val="en-US"/>
        </w:rPr>
        <w:t>s</w:t>
      </w:r>
      <w:r w:rsidR="001911B3" w:rsidRPr="00BE1640">
        <w:rPr>
          <w:rFonts w:asciiTheme="minorHAnsi" w:hAnsiTheme="minorHAnsi" w:cstheme="minorHAnsi"/>
          <w:sz w:val="22"/>
          <w:szCs w:val="22"/>
          <w:lang w:val="en-US"/>
        </w:rPr>
        <w:t xml:space="preserve"> </w:t>
      </w:r>
      <w:r w:rsidR="003C3ADE">
        <w:rPr>
          <w:rFonts w:asciiTheme="minorHAnsi" w:hAnsiTheme="minorHAnsi" w:cstheme="minorHAnsi"/>
          <w:sz w:val="22"/>
          <w:szCs w:val="22"/>
          <w:lang w:val="en-US"/>
        </w:rPr>
        <w:t>from</w:t>
      </w:r>
      <w:r w:rsidR="001911B3" w:rsidRPr="00BE1640">
        <w:rPr>
          <w:rFonts w:asciiTheme="minorHAnsi" w:hAnsiTheme="minorHAnsi" w:cstheme="minorHAnsi"/>
          <w:sz w:val="22"/>
          <w:szCs w:val="22"/>
          <w:lang w:val="en-US"/>
        </w:rPr>
        <w:t xml:space="preserve"> </w:t>
      </w:r>
      <w:r w:rsidR="000E5B0B" w:rsidRPr="00BE1640">
        <w:rPr>
          <w:rFonts w:asciiTheme="minorHAnsi" w:hAnsiTheme="minorHAnsi" w:cstheme="minorHAnsi"/>
          <w:sz w:val="22"/>
          <w:szCs w:val="22"/>
          <w:lang w:val="en-US"/>
        </w:rPr>
        <w:t xml:space="preserve">the </w:t>
      </w:r>
      <w:r w:rsidR="001911B3" w:rsidRPr="00BE1640">
        <w:rPr>
          <w:rFonts w:asciiTheme="minorHAnsi" w:hAnsiTheme="minorHAnsi" w:cstheme="minorHAnsi"/>
          <w:sz w:val="22"/>
          <w:szCs w:val="22"/>
          <w:lang w:val="en-US"/>
        </w:rPr>
        <w:t>NGO</w:t>
      </w:r>
      <w:r w:rsidR="000E5B0B" w:rsidRPr="00BE1640">
        <w:rPr>
          <w:rFonts w:asciiTheme="minorHAnsi" w:hAnsiTheme="minorHAnsi" w:cstheme="minorHAnsi"/>
          <w:sz w:val="22"/>
          <w:szCs w:val="22"/>
          <w:lang w:val="en-US"/>
        </w:rPr>
        <w:t>s</w:t>
      </w:r>
      <w:r w:rsidR="001911B3" w:rsidRPr="00BE1640">
        <w:rPr>
          <w:rFonts w:asciiTheme="minorHAnsi" w:hAnsiTheme="minorHAnsi" w:cstheme="minorHAnsi"/>
          <w:sz w:val="22"/>
          <w:szCs w:val="22"/>
          <w:lang w:val="en-US"/>
        </w:rPr>
        <w:t xml:space="preserve"> sector </w:t>
      </w:r>
      <w:r w:rsidR="000E5B0B" w:rsidRPr="00BE1640">
        <w:rPr>
          <w:rFonts w:asciiTheme="minorHAnsi" w:hAnsiTheme="minorHAnsi" w:cstheme="minorHAnsi"/>
          <w:sz w:val="22"/>
          <w:szCs w:val="22"/>
          <w:lang w:val="en-US"/>
        </w:rPr>
        <w:t>were</w:t>
      </w:r>
      <w:r w:rsidR="001911B3" w:rsidRPr="00BE1640">
        <w:rPr>
          <w:rFonts w:asciiTheme="minorHAnsi" w:hAnsiTheme="minorHAnsi" w:cstheme="minorHAnsi"/>
          <w:sz w:val="22"/>
          <w:szCs w:val="22"/>
          <w:lang w:val="en-US"/>
        </w:rPr>
        <w:t xml:space="preserve"> invited to attend </w:t>
      </w:r>
      <w:r w:rsidR="000E5B0B" w:rsidRPr="00BE1640">
        <w:rPr>
          <w:rFonts w:asciiTheme="minorHAnsi" w:hAnsiTheme="minorHAnsi" w:cstheme="minorHAnsi"/>
          <w:sz w:val="22"/>
          <w:szCs w:val="22"/>
          <w:lang w:val="en-US"/>
        </w:rPr>
        <w:t xml:space="preserve">all the </w:t>
      </w:r>
      <w:r w:rsidR="00126F9C" w:rsidRPr="00BE1640">
        <w:rPr>
          <w:rFonts w:asciiTheme="minorHAnsi" w:hAnsiTheme="minorHAnsi" w:cstheme="minorHAnsi"/>
          <w:sz w:val="22"/>
          <w:szCs w:val="22"/>
          <w:lang w:val="en-US"/>
        </w:rPr>
        <w:t xml:space="preserve">RENA </w:t>
      </w:r>
      <w:r w:rsidR="000E5B0B" w:rsidRPr="00BE1640">
        <w:rPr>
          <w:rFonts w:asciiTheme="minorHAnsi" w:hAnsiTheme="minorHAnsi" w:cstheme="minorHAnsi"/>
          <w:sz w:val="22"/>
          <w:szCs w:val="22"/>
          <w:lang w:val="en-US"/>
        </w:rPr>
        <w:t>activities</w:t>
      </w:r>
      <w:r w:rsidR="001911B3" w:rsidRPr="00BE1640">
        <w:rPr>
          <w:rFonts w:asciiTheme="minorHAnsi" w:hAnsiTheme="minorHAnsi" w:cstheme="minorHAnsi"/>
          <w:sz w:val="22"/>
          <w:szCs w:val="22"/>
          <w:lang w:val="en-US"/>
        </w:rPr>
        <w:t xml:space="preserve">. </w:t>
      </w:r>
    </w:p>
    <w:p w14:paraId="11EBA59B" w14:textId="0763C3D4" w:rsidR="000E5B0B" w:rsidRPr="00BE1640" w:rsidRDefault="00126F9C" w:rsidP="001911B3">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The 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F representatives will be invited to join all the planned ECRAN activities under the ECRAN Working Groups. The 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 xml:space="preserve">F NGOs will actively follow the ECRAN activities and together with </w:t>
      </w:r>
      <w:r w:rsidR="00D0369F"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project team </w:t>
      </w:r>
      <w:r w:rsidR="00D0369F" w:rsidRPr="00BE1640">
        <w:rPr>
          <w:rFonts w:asciiTheme="minorHAnsi" w:hAnsiTheme="minorHAnsi" w:cstheme="minorHAnsi"/>
          <w:sz w:val="22"/>
          <w:szCs w:val="22"/>
          <w:lang w:val="en-US"/>
        </w:rPr>
        <w:t xml:space="preserve">will </w:t>
      </w:r>
      <w:r w:rsidRPr="00BE1640">
        <w:rPr>
          <w:rFonts w:asciiTheme="minorHAnsi" w:hAnsiTheme="minorHAnsi" w:cstheme="minorHAnsi"/>
          <w:sz w:val="22"/>
          <w:szCs w:val="22"/>
          <w:lang w:val="en-US"/>
        </w:rPr>
        <w:t xml:space="preserve">identify and suggest NGO experts for the ECRAN Working Groups events. Participation at these events will be open also to other </w:t>
      </w:r>
      <w:r w:rsidR="00D0369F" w:rsidRPr="00BE1640">
        <w:rPr>
          <w:rFonts w:asciiTheme="minorHAnsi" w:hAnsiTheme="minorHAnsi" w:cstheme="minorHAnsi"/>
          <w:sz w:val="22"/>
          <w:szCs w:val="22"/>
          <w:lang w:val="en-US"/>
        </w:rPr>
        <w:t xml:space="preserve">NGOs </w:t>
      </w:r>
      <w:r w:rsidRPr="00BE1640">
        <w:rPr>
          <w:rFonts w:asciiTheme="minorHAnsi" w:hAnsiTheme="minorHAnsi" w:cstheme="minorHAnsi"/>
          <w:sz w:val="22"/>
          <w:szCs w:val="22"/>
          <w:lang w:val="en-US"/>
        </w:rPr>
        <w:t xml:space="preserve">and the candidates will be selected based on their </w:t>
      </w:r>
      <w:r w:rsidR="00D0369F" w:rsidRPr="00BE1640">
        <w:rPr>
          <w:rFonts w:asciiTheme="minorHAnsi" w:hAnsiTheme="minorHAnsi" w:cstheme="minorHAnsi"/>
          <w:sz w:val="22"/>
          <w:szCs w:val="22"/>
          <w:lang w:val="en-US"/>
        </w:rPr>
        <w:t xml:space="preserve">relevant </w:t>
      </w:r>
      <w:r w:rsidRPr="00BE1640">
        <w:rPr>
          <w:rFonts w:asciiTheme="minorHAnsi" w:hAnsiTheme="minorHAnsi" w:cstheme="minorHAnsi"/>
          <w:sz w:val="22"/>
          <w:szCs w:val="22"/>
          <w:lang w:val="en-US"/>
        </w:rPr>
        <w:t xml:space="preserve">expertise </w:t>
      </w:r>
      <w:r w:rsidR="00D0369F" w:rsidRPr="00BE1640">
        <w:rPr>
          <w:rFonts w:asciiTheme="minorHAnsi" w:hAnsiTheme="minorHAnsi" w:cstheme="minorHAnsi"/>
          <w:sz w:val="22"/>
          <w:szCs w:val="22"/>
          <w:lang w:val="en-US"/>
        </w:rPr>
        <w:t>on the</w:t>
      </w:r>
      <w:r w:rsidRPr="00BE1640">
        <w:rPr>
          <w:rFonts w:asciiTheme="minorHAnsi" w:hAnsiTheme="minorHAnsi" w:cstheme="minorHAnsi"/>
          <w:sz w:val="22"/>
          <w:szCs w:val="22"/>
          <w:lang w:val="en-US"/>
        </w:rPr>
        <w:t xml:space="preserve"> topic. </w:t>
      </w:r>
    </w:p>
    <w:p w14:paraId="2AE10CD5" w14:textId="195C550A" w:rsidR="00126F9C" w:rsidRPr="00BE1640" w:rsidRDefault="00D0369F" w:rsidP="001911B3">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b) </w:t>
      </w:r>
      <w:r w:rsidR="00126F9C" w:rsidRPr="00BE1640">
        <w:rPr>
          <w:rFonts w:asciiTheme="minorHAnsi" w:hAnsiTheme="minorHAnsi" w:cstheme="minorHAnsi"/>
          <w:sz w:val="22"/>
          <w:szCs w:val="22"/>
          <w:lang w:val="en-US"/>
        </w:rPr>
        <w:t>D</w:t>
      </w:r>
      <w:r w:rsidR="001911B3" w:rsidRPr="00BE1640">
        <w:rPr>
          <w:rFonts w:asciiTheme="minorHAnsi" w:hAnsiTheme="minorHAnsi" w:cstheme="minorHAnsi"/>
          <w:sz w:val="22"/>
          <w:szCs w:val="22"/>
          <w:lang w:val="en-US"/>
        </w:rPr>
        <w:t xml:space="preserve">epending on the priorities </w:t>
      </w:r>
      <w:r w:rsidR="00126F9C" w:rsidRPr="00BE1640">
        <w:rPr>
          <w:rFonts w:asciiTheme="minorHAnsi" w:hAnsiTheme="minorHAnsi" w:cstheme="minorHAnsi"/>
          <w:sz w:val="22"/>
          <w:szCs w:val="22"/>
          <w:lang w:val="en-US"/>
        </w:rPr>
        <w:t>identified together</w:t>
      </w:r>
      <w:r w:rsidR="001911B3" w:rsidRPr="00BE1640">
        <w:rPr>
          <w:rFonts w:asciiTheme="minorHAnsi" w:hAnsiTheme="minorHAnsi" w:cstheme="minorHAnsi"/>
          <w:sz w:val="22"/>
          <w:szCs w:val="22"/>
          <w:lang w:val="en-US"/>
        </w:rPr>
        <w:t xml:space="preserve"> with the selected NGOs, </w:t>
      </w:r>
      <w:r w:rsidR="00126F9C" w:rsidRPr="00BE1640">
        <w:rPr>
          <w:rFonts w:asciiTheme="minorHAnsi" w:hAnsiTheme="minorHAnsi" w:cstheme="minorHAnsi"/>
          <w:sz w:val="22"/>
          <w:szCs w:val="22"/>
          <w:lang w:val="en-US"/>
        </w:rPr>
        <w:t xml:space="preserve">the </w:t>
      </w:r>
      <w:r w:rsidR="001911B3" w:rsidRPr="00BE1640">
        <w:rPr>
          <w:rFonts w:asciiTheme="minorHAnsi" w:hAnsiTheme="minorHAnsi" w:cstheme="minorHAnsi"/>
          <w:sz w:val="22"/>
          <w:szCs w:val="22"/>
          <w:lang w:val="en-US"/>
        </w:rPr>
        <w:t xml:space="preserve">project team will </w:t>
      </w:r>
      <w:r w:rsidR="00126F9C" w:rsidRPr="00BE1640">
        <w:rPr>
          <w:rFonts w:asciiTheme="minorHAnsi" w:hAnsiTheme="minorHAnsi" w:cstheme="minorHAnsi"/>
          <w:sz w:val="22"/>
          <w:szCs w:val="22"/>
          <w:lang w:val="en-US"/>
        </w:rPr>
        <w:t xml:space="preserve">also </w:t>
      </w:r>
      <w:r w:rsidR="001911B3" w:rsidRPr="00BE1640">
        <w:rPr>
          <w:rFonts w:asciiTheme="minorHAnsi" w:hAnsiTheme="minorHAnsi" w:cstheme="minorHAnsi"/>
          <w:sz w:val="22"/>
          <w:szCs w:val="22"/>
          <w:lang w:val="en-US"/>
        </w:rPr>
        <w:t xml:space="preserve">develop </w:t>
      </w:r>
      <w:r w:rsidR="00126F9C" w:rsidRPr="00BE1640">
        <w:rPr>
          <w:rFonts w:asciiTheme="minorHAnsi" w:hAnsiTheme="minorHAnsi" w:cstheme="minorHAnsi"/>
          <w:sz w:val="22"/>
          <w:szCs w:val="22"/>
          <w:lang w:val="en-US"/>
        </w:rPr>
        <w:t xml:space="preserve">a </w:t>
      </w:r>
      <w:r w:rsidR="001911B3" w:rsidRPr="00BE1640">
        <w:rPr>
          <w:rFonts w:asciiTheme="minorHAnsi" w:hAnsiTheme="minorHAnsi" w:cstheme="minorHAnsi"/>
          <w:sz w:val="22"/>
          <w:szCs w:val="22"/>
          <w:lang w:val="en-US"/>
        </w:rPr>
        <w:t xml:space="preserve">capacity building </w:t>
      </w:r>
      <w:proofErr w:type="spellStart"/>
      <w:r w:rsidR="001911B3" w:rsidRPr="00BE1640">
        <w:rPr>
          <w:rFonts w:asciiTheme="minorHAnsi" w:hAnsiTheme="minorHAnsi" w:cstheme="minorHAnsi"/>
          <w:sz w:val="22"/>
          <w:szCs w:val="22"/>
          <w:lang w:val="en-US"/>
        </w:rPr>
        <w:t>programme</w:t>
      </w:r>
      <w:proofErr w:type="spellEnd"/>
      <w:r w:rsidR="001911B3" w:rsidRPr="00BE1640">
        <w:rPr>
          <w:rFonts w:asciiTheme="minorHAnsi" w:hAnsiTheme="minorHAnsi" w:cstheme="minorHAnsi"/>
          <w:sz w:val="22"/>
          <w:szCs w:val="22"/>
          <w:lang w:val="en-US"/>
        </w:rPr>
        <w:t xml:space="preserve"> for NGO</w:t>
      </w:r>
      <w:r w:rsidR="00126F9C" w:rsidRPr="00BE1640">
        <w:rPr>
          <w:rFonts w:asciiTheme="minorHAnsi" w:hAnsiTheme="minorHAnsi" w:cstheme="minorHAnsi"/>
          <w:sz w:val="22"/>
          <w:szCs w:val="22"/>
          <w:lang w:val="en-US"/>
        </w:rPr>
        <w:t>s</w:t>
      </w:r>
      <w:r w:rsidR="001911B3" w:rsidRPr="00BE1640">
        <w:rPr>
          <w:rFonts w:asciiTheme="minorHAnsi" w:hAnsiTheme="minorHAnsi" w:cstheme="minorHAnsi"/>
          <w:sz w:val="22"/>
          <w:szCs w:val="22"/>
          <w:lang w:val="en-US"/>
        </w:rPr>
        <w:t xml:space="preserve"> representatives. </w:t>
      </w:r>
    </w:p>
    <w:p w14:paraId="6D3B3274" w14:textId="2B273800" w:rsidR="001911B3" w:rsidRPr="00BE1640" w:rsidRDefault="001911B3" w:rsidP="001911B3">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This twofold type capacity building </w:t>
      </w:r>
      <w:proofErr w:type="spellStart"/>
      <w:r w:rsidRPr="00BE1640">
        <w:rPr>
          <w:rFonts w:asciiTheme="minorHAnsi" w:hAnsiTheme="minorHAnsi" w:cstheme="minorHAnsi"/>
          <w:sz w:val="22"/>
          <w:szCs w:val="22"/>
          <w:lang w:val="en-US"/>
        </w:rPr>
        <w:t>programme</w:t>
      </w:r>
      <w:proofErr w:type="spellEnd"/>
      <w:r w:rsidRPr="00BE1640">
        <w:rPr>
          <w:rFonts w:asciiTheme="minorHAnsi" w:hAnsiTheme="minorHAnsi" w:cstheme="minorHAnsi"/>
          <w:sz w:val="22"/>
          <w:szCs w:val="22"/>
          <w:lang w:val="en-US"/>
        </w:rPr>
        <w:t xml:space="preserve"> will allow not only for </w:t>
      </w:r>
      <w:r w:rsidR="00126F9C" w:rsidRPr="00BE1640">
        <w:rPr>
          <w:rFonts w:asciiTheme="minorHAnsi" w:hAnsiTheme="minorHAnsi" w:cstheme="minorHAnsi"/>
          <w:sz w:val="22"/>
          <w:szCs w:val="22"/>
          <w:lang w:val="en-US"/>
        </w:rPr>
        <w:t>more</w:t>
      </w:r>
      <w:r w:rsidRPr="00BE1640">
        <w:rPr>
          <w:rFonts w:asciiTheme="minorHAnsi" w:hAnsiTheme="minorHAnsi" w:cstheme="minorHAnsi"/>
          <w:sz w:val="22"/>
          <w:szCs w:val="22"/>
          <w:lang w:val="en-US"/>
        </w:rPr>
        <w:t xml:space="preserve"> interaction and closer </w:t>
      </w:r>
      <w:r w:rsidR="003C3ADE">
        <w:rPr>
          <w:rFonts w:asciiTheme="minorHAnsi" w:hAnsiTheme="minorHAnsi" w:cstheme="minorHAnsi"/>
          <w:sz w:val="22"/>
          <w:szCs w:val="22"/>
          <w:lang w:val="en-US"/>
        </w:rPr>
        <w:t xml:space="preserve">NGO </w:t>
      </w:r>
      <w:r w:rsidRPr="00BE1640">
        <w:rPr>
          <w:rFonts w:asciiTheme="minorHAnsi" w:hAnsiTheme="minorHAnsi" w:cstheme="minorHAnsi"/>
          <w:sz w:val="22"/>
          <w:szCs w:val="22"/>
          <w:lang w:val="en-US"/>
        </w:rPr>
        <w:t xml:space="preserve">involvement with </w:t>
      </w:r>
      <w:r w:rsidR="00126F9C"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national environmental and climate authorities, but will also increase the level of </w:t>
      </w:r>
      <w:r w:rsidR="003C3ADE">
        <w:rPr>
          <w:rFonts w:asciiTheme="minorHAnsi" w:hAnsiTheme="minorHAnsi" w:cstheme="minorHAnsi"/>
          <w:sz w:val="22"/>
          <w:szCs w:val="22"/>
          <w:lang w:val="en-US"/>
        </w:rPr>
        <w:t xml:space="preserve">NGO </w:t>
      </w:r>
      <w:r w:rsidRPr="00BE1640">
        <w:rPr>
          <w:rFonts w:asciiTheme="minorHAnsi" w:hAnsiTheme="minorHAnsi" w:cstheme="minorHAnsi"/>
          <w:sz w:val="22"/>
          <w:szCs w:val="22"/>
          <w:lang w:val="en-US"/>
        </w:rPr>
        <w:t xml:space="preserve">technical expertise allowing </w:t>
      </w:r>
      <w:r w:rsidR="00126F9C"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establishment of </w:t>
      </w:r>
      <w:r w:rsidR="00126F9C" w:rsidRPr="00BE1640">
        <w:rPr>
          <w:rFonts w:asciiTheme="minorHAnsi" w:hAnsiTheme="minorHAnsi" w:cstheme="minorHAnsi"/>
          <w:sz w:val="22"/>
          <w:szCs w:val="22"/>
          <w:lang w:val="en-US"/>
        </w:rPr>
        <w:t xml:space="preserve">a </w:t>
      </w:r>
      <w:r w:rsidRPr="00BE1640">
        <w:rPr>
          <w:rFonts w:asciiTheme="minorHAnsi" w:hAnsiTheme="minorHAnsi" w:cstheme="minorHAnsi"/>
          <w:sz w:val="22"/>
          <w:szCs w:val="22"/>
          <w:lang w:val="en-US"/>
        </w:rPr>
        <w:t xml:space="preserve">more constructive and fact based dialogue with </w:t>
      </w:r>
      <w:r w:rsidR="00126F9C"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national </w:t>
      </w:r>
      <w:r w:rsidRPr="00BE1640">
        <w:rPr>
          <w:rFonts w:asciiTheme="minorHAnsi" w:hAnsiTheme="minorHAnsi" w:cstheme="minorHAnsi"/>
          <w:sz w:val="22"/>
          <w:szCs w:val="22"/>
          <w:lang w:val="en-US"/>
        </w:rPr>
        <w:lastRenderedPageBreak/>
        <w:t xml:space="preserve">authorities and </w:t>
      </w:r>
      <w:r w:rsidR="00126F9C" w:rsidRPr="00BE1640">
        <w:rPr>
          <w:rFonts w:asciiTheme="minorHAnsi" w:hAnsiTheme="minorHAnsi" w:cstheme="minorHAnsi"/>
          <w:sz w:val="22"/>
          <w:szCs w:val="22"/>
          <w:lang w:val="en-US"/>
        </w:rPr>
        <w:t>the involvement of the</w:t>
      </w:r>
      <w:r w:rsidRPr="00BE1640">
        <w:rPr>
          <w:rFonts w:asciiTheme="minorHAnsi" w:hAnsiTheme="minorHAnsi" w:cstheme="minorHAnsi"/>
          <w:sz w:val="22"/>
          <w:szCs w:val="22"/>
          <w:lang w:val="en-US"/>
        </w:rPr>
        <w:t xml:space="preserve"> NGOs in </w:t>
      </w:r>
      <w:r w:rsidR="003C3ADE" w:rsidRPr="00BE1640">
        <w:rPr>
          <w:rFonts w:asciiTheme="minorHAnsi" w:hAnsiTheme="minorHAnsi" w:cstheme="minorHAnsi"/>
          <w:sz w:val="22"/>
          <w:szCs w:val="22"/>
          <w:lang w:val="en-US"/>
        </w:rPr>
        <w:t>policy formulation and</w:t>
      </w:r>
      <w:r w:rsidR="00126F9C" w:rsidRPr="00BE1640">
        <w:rPr>
          <w:rFonts w:asciiTheme="minorHAnsi" w:hAnsiTheme="minorHAnsi" w:cstheme="minorHAnsi"/>
          <w:sz w:val="22"/>
          <w:szCs w:val="22"/>
          <w:lang w:val="en-US"/>
        </w:rPr>
        <w:t xml:space="preserve"> </w:t>
      </w:r>
      <w:r w:rsidRPr="00BE1640">
        <w:rPr>
          <w:rFonts w:asciiTheme="minorHAnsi" w:hAnsiTheme="minorHAnsi" w:cstheme="minorHAnsi"/>
          <w:sz w:val="22"/>
          <w:szCs w:val="22"/>
          <w:lang w:val="en-US"/>
        </w:rPr>
        <w:t>environmental decision-making.</w:t>
      </w:r>
    </w:p>
    <w:p w14:paraId="42761EC0" w14:textId="3E3A31A1" w:rsidR="001911B3" w:rsidRDefault="001911B3"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project team will work closely with </w:t>
      </w:r>
      <w:r w:rsidR="003C3ADE">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F NGOs in designing and</w:t>
      </w:r>
      <w:r w:rsidR="001C3A3F">
        <w:rPr>
          <w:rFonts w:asciiTheme="minorHAnsi" w:hAnsiTheme="minorHAnsi" w:cstheme="minorHAnsi"/>
          <w:sz w:val="22"/>
          <w:szCs w:val="22"/>
          <w:lang w:val="en-US"/>
        </w:rPr>
        <w:t xml:space="preserve"> implementing</w:t>
      </w:r>
      <w:r w:rsidRPr="00BE1640">
        <w:rPr>
          <w:rFonts w:asciiTheme="minorHAnsi" w:hAnsiTheme="minorHAnsi" w:cstheme="minorHAnsi"/>
          <w:sz w:val="22"/>
          <w:szCs w:val="22"/>
          <w:lang w:val="en-US"/>
        </w:rPr>
        <w:t xml:space="preserve"> the capacity building </w:t>
      </w:r>
      <w:r w:rsidR="001C3A3F" w:rsidRPr="00BE1640">
        <w:rPr>
          <w:rFonts w:asciiTheme="minorHAnsi" w:hAnsiTheme="minorHAnsi" w:cstheme="minorHAnsi"/>
          <w:sz w:val="22"/>
          <w:szCs w:val="22"/>
          <w:lang w:val="en-US"/>
        </w:rPr>
        <w:t>program</w:t>
      </w:r>
      <w:r w:rsidRPr="00BE1640">
        <w:rPr>
          <w:rFonts w:asciiTheme="minorHAnsi" w:hAnsiTheme="minorHAnsi" w:cstheme="minorHAnsi"/>
          <w:sz w:val="22"/>
          <w:szCs w:val="22"/>
          <w:lang w:val="en-US"/>
        </w:rPr>
        <w:t xml:space="preserve">. </w:t>
      </w:r>
      <w:r w:rsidR="00126F9C" w:rsidRPr="00BE1640">
        <w:rPr>
          <w:rFonts w:asciiTheme="minorHAnsi" w:hAnsiTheme="minorHAnsi" w:cstheme="minorHAnsi"/>
          <w:sz w:val="22"/>
          <w:szCs w:val="22"/>
          <w:lang w:val="en-US"/>
        </w:rPr>
        <w:t>A</w:t>
      </w:r>
      <w:r w:rsidRPr="00BE1640">
        <w:rPr>
          <w:rFonts w:asciiTheme="minorHAnsi" w:hAnsiTheme="minorHAnsi" w:cstheme="minorHAnsi"/>
          <w:sz w:val="22"/>
          <w:szCs w:val="22"/>
          <w:lang w:val="en-US"/>
        </w:rPr>
        <w:t xml:space="preserve"> list of up to 10 priority areas and topics relevant for the NGOs in the region will be identified. Based on the list, the 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 xml:space="preserve">F will prepare </w:t>
      </w:r>
      <w:r w:rsidR="00126F9C" w:rsidRPr="00BE1640">
        <w:rPr>
          <w:rFonts w:asciiTheme="minorHAnsi" w:hAnsiTheme="minorHAnsi" w:cstheme="minorHAnsi"/>
          <w:sz w:val="22"/>
          <w:szCs w:val="22"/>
          <w:lang w:val="en-US"/>
        </w:rPr>
        <w:t xml:space="preserve">a </w:t>
      </w:r>
      <w:r w:rsidRPr="00BE1640">
        <w:rPr>
          <w:rFonts w:asciiTheme="minorHAnsi" w:hAnsiTheme="minorHAnsi" w:cstheme="minorHAnsi"/>
          <w:sz w:val="22"/>
          <w:szCs w:val="22"/>
          <w:lang w:val="en-US"/>
        </w:rPr>
        <w:t xml:space="preserve">Training Needs Assessment (TNA) questionnaire and subsequently will make </w:t>
      </w:r>
      <w:r w:rsidR="00126F9C" w:rsidRPr="00BE1640">
        <w:rPr>
          <w:rFonts w:asciiTheme="minorHAnsi" w:hAnsiTheme="minorHAnsi" w:cstheme="minorHAnsi"/>
          <w:sz w:val="22"/>
          <w:szCs w:val="22"/>
          <w:lang w:val="en-US"/>
        </w:rPr>
        <w:t xml:space="preserve">an </w:t>
      </w:r>
      <w:r w:rsidRPr="00BE1640">
        <w:rPr>
          <w:rFonts w:asciiTheme="minorHAnsi" w:hAnsiTheme="minorHAnsi" w:cstheme="minorHAnsi"/>
          <w:sz w:val="22"/>
          <w:szCs w:val="22"/>
          <w:lang w:val="en-US"/>
        </w:rPr>
        <w:t>in depth assessment of the training needs</w:t>
      </w:r>
      <w:r w:rsidR="00126F9C" w:rsidRPr="00BE1640">
        <w:rPr>
          <w:rFonts w:asciiTheme="minorHAnsi" w:hAnsiTheme="minorHAnsi" w:cstheme="minorHAnsi"/>
          <w:sz w:val="22"/>
          <w:szCs w:val="22"/>
          <w:lang w:val="en-US"/>
        </w:rPr>
        <w:t>.</w:t>
      </w:r>
      <w:r w:rsidR="0044701F">
        <w:rPr>
          <w:rFonts w:asciiTheme="minorHAnsi" w:hAnsiTheme="minorHAnsi" w:cstheme="minorHAnsi"/>
          <w:sz w:val="22"/>
          <w:szCs w:val="22"/>
          <w:lang w:val="en-US"/>
        </w:rPr>
        <w:t xml:space="preserve"> </w:t>
      </w:r>
      <w:r w:rsidR="00126F9C" w:rsidRPr="00BE1640">
        <w:rPr>
          <w:rFonts w:asciiTheme="minorHAnsi" w:hAnsiTheme="minorHAnsi" w:cstheme="minorHAnsi"/>
          <w:sz w:val="22"/>
          <w:szCs w:val="22"/>
          <w:lang w:val="en-US"/>
        </w:rPr>
        <w:t xml:space="preserve">After that, </w:t>
      </w:r>
      <w:r w:rsidRPr="00BE1640">
        <w:rPr>
          <w:rFonts w:asciiTheme="minorHAnsi" w:hAnsiTheme="minorHAnsi" w:cstheme="minorHAnsi"/>
          <w:sz w:val="22"/>
          <w:szCs w:val="22"/>
          <w:lang w:val="en-US"/>
        </w:rPr>
        <w:t>the NGOs Specific Regional Training Plan will be prepared</w:t>
      </w:r>
      <w:r w:rsidR="003C3ADE">
        <w:rPr>
          <w:rFonts w:asciiTheme="minorHAnsi" w:hAnsiTheme="minorHAnsi" w:cstheme="minorHAnsi"/>
          <w:sz w:val="22"/>
          <w:szCs w:val="22"/>
          <w:lang w:val="en-US"/>
        </w:rPr>
        <w:t xml:space="preserve"> and</w:t>
      </w:r>
      <w:r w:rsidRPr="00BE1640">
        <w:rPr>
          <w:rFonts w:asciiTheme="minorHAnsi" w:hAnsiTheme="minorHAnsi" w:cstheme="minorHAnsi"/>
          <w:sz w:val="22"/>
          <w:szCs w:val="22"/>
          <w:lang w:val="en-US"/>
        </w:rPr>
        <w:t xml:space="preserve"> will contain up to two regional trainings per year (in total up to 6 </w:t>
      </w:r>
      <w:r w:rsidR="00126F9C" w:rsidRPr="00BE1640">
        <w:rPr>
          <w:rFonts w:asciiTheme="minorHAnsi" w:hAnsiTheme="minorHAnsi" w:cstheme="minorHAnsi"/>
          <w:sz w:val="22"/>
          <w:szCs w:val="22"/>
          <w:lang w:val="en-US"/>
        </w:rPr>
        <w:t>thematic</w:t>
      </w:r>
      <w:r w:rsidRPr="00BE1640">
        <w:rPr>
          <w:rFonts w:asciiTheme="minorHAnsi" w:hAnsiTheme="minorHAnsi" w:cstheme="minorHAnsi"/>
          <w:sz w:val="22"/>
          <w:szCs w:val="22"/>
          <w:lang w:val="en-US"/>
        </w:rPr>
        <w:t xml:space="preserve"> regional trainings). </w:t>
      </w:r>
    </w:p>
    <w:p w14:paraId="293A975A" w14:textId="77777777" w:rsidR="00CA65EA" w:rsidRPr="00BE1640" w:rsidRDefault="00CA65EA" w:rsidP="004E68F4">
      <w:pPr>
        <w:spacing w:before="120" w:after="120"/>
        <w:jc w:val="both"/>
        <w:rPr>
          <w:rFonts w:asciiTheme="minorHAnsi" w:hAnsiTheme="minorHAnsi" w:cstheme="minorHAnsi"/>
          <w:sz w:val="22"/>
          <w:szCs w:val="22"/>
          <w:lang w:val="en-US"/>
        </w:rPr>
      </w:pPr>
    </w:p>
    <w:p w14:paraId="4037D019" w14:textId="7AC4FF15" w:rsidR="00142E40" w:rsidRPr="00BE1640" w:rsidRDefault="001A0C59" w:rsidP="004E68F4">
      <w:pPr>
        <w:spacing w:before="120" w:after="120"/>
        <w:jc w:val="both"/>
        <w:rPr>
          <w:rFonts w:asciiTheme="minorHAnsi" w:hAnsiTheme="minorHAnsi" w:cstheme="minorHAnsi"/>
          <w:b/>
          <w:sz w:val="22"/>
          <w:szCs w:val="22"/>
          <w:u w:val="single"/>
          <w:lang w:val="en-US"/>
        </w:rPr>
      </w:pPr>
      <w:r w:rsidRPr="00BE1640">
        <w:rPr>
          <w:rFonts w:asciiTheme="minorHAnsi" w:hAnsiTheme="minorHAnsi" w:cstheme="minorHAnsi"/>
          <w:b/>
          <w:sz w:val="22"/>
          <w:szCs w:val="22"/>
          <w:u w:val="single"/>
          <w:lang w:val="en-US"/>
        </w:rPr>
        <w:t>4.2.5</w:t>
      </w:r>
      <w:proofErr w:type="gramStart"/>
      <w:r w:rsidR="00142E40" w:rsidRPr="00BE1640">
        <w:rPr>
          <w:rFonts w:asciiTheme="minorHAnsi" w:hAnsiTheme="minorHAnsi" w:cstheme="minorHAnsi"/>
          <w:b/>
          <w:sz w:val="22"/>
          <w:szCs w:val="22"/>
          <w:u w:val="single"/>
          <w:lang w:val="en-US"/>
        </w:rPr>
        <w:t>.  Outreach</w:t>
      </w:r>
      <w:proofErr w:type="gramEnd"/>
      <w:r w:rsidR="00142E40" w:rsidRPr="00BE1640">
        <w:rPr>
          <w:rFonts w:asciiTheme="minorHAnsi" w:hAnsiTheme="minorHAnsi" w:cstheme="minorHAnsi"/>
          <w:b/>
          <w:sz w:val="22"/>
          <w:szCs w:val="22"/>
          <w:u w:val="single"/>
          <w:lang w:val="en-US"/>
        </w:rPr>
        <w:t xml:space="preserve"> and Information Dissemination</w:t>
      </w:r>
    </w:p>
    <w:p w14:paraId="38372121" w14:textId="2BB47D04" w:rsidR="001E73AF" w:rsidRPr="00BE1640" w:rsidRDefault="00564CC6" w:rsidP="004E68F4">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One of the key roles and responsibilities of the 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 xml:space="preserve">F NGOs is </w:t>
      </w:r>
      <w:r w:rsidR="006E2E59" w:rsidRPr="00BE1640">
        <w:rPr>
          <w:rFonts w:asciiTheme="minorHAnsi" w:hAnsiTheme="minorHAnsi" w:cstheme="minorHAnsi"/>
          <w:sz w:val="22"/>
          <w:szCs w:val="22"/>
          <w:lang w:val="en-US"/>
        </w:rPr>
        <w:t xml:space="preserve">to </w:t>
      </w:r>
      <w:r w:rsidRPr="00BE1640">
        <w:rPr>
          <w:rFonts w:asciiTheme="minorHAnsi" w:hAnsiTheme="minorHAnsi" w:cstheme="minorHAnsi"/>
          <w:sz w:val="22"/>
          <w:szCs w:val="22"/>
          <w:lang w:val="en-US"/>
        </w:rPr>
        <w:t>actively disseminate information and engage other organization</w:t>
      </w:r>
      <w:r w:rsidR="00D0369F" w:rsidRPr="00BE1640">
        <w:rPr>
          <w:rFonts w:asciiTheme="minorHAnsi" w:hAnsiTheme="minorHAnsi" w:cstheme="minorHAnsi"/>
          <w:sz w:val="22"/>
          <w:szCs w:val="22"/>
          <w:lang w:val="en-US"/>
        </w:rPr>
        <w:t>s</w:t>
      </w:r>
      <w:r w:rsidR="003C3ADE">
        <w:rPr>
          <w:rFonts w:asciiTheme="minorHAnsi" w:hAnsiTheme="minorHAnsi" w:cstheme="minorHAnsi"/>
          <w:sz w:val="22"/>
          <w:szCs w:val="22"/>
          <w:lang w:val="en-US"/>
        </w:rPr>
        <w:t xml:space="preserve"> and stakeholders in</w:t>
      </w:r>
      <w:r w:rsidRPr="00BE1640">
        <w:rPr>
          <w:rFonts w:asciiTheme="minorHAnsi" w:hAnsiTheme="minorHAnsi" w:cstheme="minorHAnsi"/>
          <w:sz w:val="22"/>
          <w:szCs w:val="22"/>
          <w:lang w:val="en-US"/>
        </w:rPr>
        <w:t xml:space="preserve"> the accession process. This may be done through </w:t>
      </w:r>
      <w:r w:rsidR="00B516A8" w:rsidRPr="00BE1640">
        <w:rPr>
          <w:rFonts w:asciiTheme="minorHAnsi" w:hAnsiTheme="minorHAnsi" w:cstheme="minorHAnsi"/>
          <w:sz w:val="22"/>
          <w:szCs w:val="22"/>
          <w:lang w:val="en-US"/>
        </w:rPr>
        <w:t>various</w:t>
      </w:r>
      <w:r w:rsidRPr="00BE1640">
        <w:rPr>
          <w:rFonts w:asciiTheme="minorHAnsi" w:hAnsiTheme="minorHAnsi" w:cstheme="minorHAnsi"/>
          <w:sz w:val="22"/>
          <w:szCs w:val="22"/>
          <w:lang w:val="en-US"/>
        </w:rPr>
        <w:t xml:space="preserve"> channels and the project team will</w:t>
      </w:r>
      <w:r w:rsidR="00D0369F" w:rsidRPr="00BE1640">
        <w:rPr>
          <w:rFonts w:asciiTheme="minorHAnsi" w:hAnsiTheme="minorHAnsi" w:cstheme="minorHAnsi"/>
          <w:sz w:val="22"/>
          <w:szCs w:val="22"/>
          <w:lang w:val="en-US"/>
        </w:rPr>
        <w:t>,</w:t>
      </w:r>
      <w:r w:rsidRPr="00BE1640">
        <w:rPr>
          <w:rFonts w:asciiTheme="minorHAnsi" w:hAnsiTheme="minorHAnsi" w:cstheme="minorHAnsi"/>
          <w:sz w:val="22"/>
          <w:szCs w:val="22"/>
          <w:lang w:val="en-US"/>
        </w:rPr>
        <w:t xml:space="preserve"> together with the NGOs</w:t>
      </w:r>
      <w:r w:rsidR="00D0369F" w:rsidRPr="00BE1640">
        <w:rPr>
          <w:rFonts w:asciiTheme="minorHAnsi" w:hAnsiTheme="minorHAnsi" w:cstheme="minorHAnsi"/>
          <w:sz w:val="22"/>
          <w:szCs w:val="22"/>
          <w:lang w:val="en-US"/>
        </w:rPr>
        <w:t>,</w:t>
      </w:r>
      <w:r w:rsidRPr="00BE1640">
        <w:rPr>
          <w:rFonts w:asciiTheme="minorHAnsi" w:hAnsiTheme="minorHAnsi" w:cstheme="minorHAnsi"/>
          <w:sz w:val="22"/>
          <w:szCs w:val="22"/>
          <w:lang w:val="en-US"/>
        </w:rPr>
        <w:t xml:space="preserve"> draft </w:t>
      </w:r>
      <w:r w:rsidR="00D0369F" w:rsidRPr="00BE1640">
        <w:rPr>
          <w:rFonts w:asciiTheme="minorHAnsi" w:hAnsiTheme="minorHAnsi" w:cstheme="minorHAnsi"/>
          <w:sz w:val="22"/>
          <w:szCs w:val="22"/>
          <w:lang w:val="en-US"/>
        </w:rPr>
        <w:t xml:space="preserve">a </w:t>
      </w:r>
      <w:r w:rsidRPr="00BE1640">
        <w:rPr>
          <w:rFonts w:asciiTheme="minorHAnsi" w:hAnsiTheme="minorHAnsi" w:cstheme="minorHAnsi"/>
          <w:sz w:val="22"/>
          <w:szCs w:val="22"/>
          <w:lang w:val="en-US"/>
        </w:rPr>
        <w:t>simple communication plan at the start of the project. (</w:t>
      </w:r>
      <w:r w:rsidR="006E2E59" w:rsidRPr="00BE1640">
        <w:rPr>
          <w:rFonts w:asciiTheme="minorHAnsi" w:hAnsiTheme="minorHAnsi" w:cstheme="minorHAnsi"/>
          <w:sz w:val="22"/>
          <w:szCs w:val="22"/>
          <w:lang w:val="en-US"/>
        </w:rPr>
        <w:t>Based</w:t>
      </w:r>
      <w:r w:rsidRPr="00BE1640">
        <w:rPr>
          <w:rFonts w:asciiTheme="minorHAnsi" w:hAnsiTheme="minorHAnsi" w:cstheme="minorHAnsi"/>
          <w:sz w:val="22"/>
          <w:szCs w:val="22"/>
          <w:lang w:val="en-US"/>
        </w:rPr>
        <w:t xml:space="preserve"> on count</w:t>
      </w:r>
      <w:r w:rsidR="00D0369F" w:rsidRPr="00BE1640">
        <w:rPr>
          <w:rFonts w:asciiTheme="minorHAnsi" w:hAnsiTheme="minorHAnsi" w:cstheme="minorHAnsi"/>
          <w:sz w:val="22"/>
          <w:szCs w:val="22"/>
          <w:lang w:val="en-US"/>
        </w:rPr>
        <w:t>r</w:t>
      </w:r>
      <w:r w:rsidRPr="00BE1640">
        <w:rPr>
          <w:rFonts w:asciiTheme="minorHAnsi" w:hAnsiTheme="minorHAnsi" w:cstheme="minorHAnsi"/>
          <w:sz w:val="22"/>
          <w:szCs w:val="22"/>
          <w:lang w:val="en-US"/>
        </w:rPr>
        <w:t>y specific situation and possible interlinks with ongoing NGO</w:t>
      </w:r>
      <w:r w:rsidR="00D0369F"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activities). This may include:</w:t>
      </w:r>
    </w:p>
    <w:p w14:paraId="35FEC4DB" w14:textId="3578092E" w:rsidR="0009178A" w:rsidRPr="00BE1640" w:rsidRDefault="003C3ADE" w:rsidP="004E68F4">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D</w:t>
      </w:r>
      <w:r w:rsidR="0009178A" w:rsidRPr="00BE1640">
        <w:rPr>
          <w:rFonts w:asciiTheme="minorHAnsi" w:hAnsiTheme="minorHAnsi" w:cstheme="minorHAnsi"/>
          <w:sz w:val="22"/>
          <w:szCs w:val="22"/>
          <w:lang w:val="en-US"/>
        </w:rPr>
        <w:t xml:space="preserve">ialogue about environmental </w:t>
      </w:r>
      <w:r w:rsidR="00C8523A" w:rsidRPr="00BE1640">
        <w:rPr>
          <w:rFonts w:asciiTheme="minorHAnsi" w:hAnsiTheme="minorHAnsi" w:cstheme="minorHAnsi"/>
          <w:sz w:val="22"/>
          <w:szCs w:val="22"/>
          <w:lang w:val="en-US"/>
        </w:rPr>
        <w:t xml:space="preserve">and climate action </w:t>
      </w:r>
      <w:r w:rsidR="0009178A" w:rsidRPr="00BE1640">
        <w:rPr>
          <w:rFonts w:asciiTheme="minorHAnsi" w:hAnsiTheme="minorHAnsi" w:cstheme="minorHAnsi"/>
          <w:sz w:val="22"/>
          <w:szCs w:val="22"/>
          <w:lang w:val="en-US"/>
        </w:rPr>
        <w:t xml:space="preserve">agenda in the EU accession process at the national level and support the process </w:t>
      </w:r>
      <w:r w:rsidR="00C33A8F" w:rsidRPr="00BE1640">
        <w:rPr>
          <w:rFonts w:asciiTheme="minorHAnsi" w:hAnsiTheme="minorHAnsi" w:cstheme="minorHAnsi"/>
          <w:sz w:val="22"/>
          <w:szCs w:val="22"/>
          <w:lang w:val="en-US"/>
        </w:rPr>
        <w:t>by linking the debate with ECRAN/E</w:t>
      </w:r>
      <w:r w:rsidR="00C8523A" w:rsidRPr="00BE1640">
        <w:rPr>
          <w:rFonts w:asciiTheme="minorHAnsi" w:hAnsiTheme="minorHAnsi" w:cstheme="minorHAnsi"/>
          <w:sz w:val="22"/>
          <w:szCs w:val="22"/>
          <w:lang w:val="en-US"/>
        </w:rPr>
        <w:t>C</w:t>
      </w:r>
      <w:r w:rsidR="00C33A8F" w:rsidRPr="00BE1640">
        <w:rPr>
          <w:rFonts w:asciiTheme="minorHAnsi" w:hAnsiTheme="minorHAnsi" w:cstheme="minorHAnsi"/>
          <w:sz w:val="22"/>
          <w:szCs w:val="22"/>
          <w:lang w:val="en-US"/>
        </w:rPr>
        <w:t>F activities and outputs</w:t>
      </w:r>
      <w:r w:rsidR="004E68F4" w:rsidRPr="00BE1640">
        <w:rPr>
          <w:rFonts w:asciiTheme="minorHAnsi" w:hAnsiTheme="minorHAnsi" w:cstheme="minorHAnsi"/>
          <w:sz w:val="22"/>
          <w:szCs w:val="22"/>
          <w:lang w:val="en-US"/>
        </w:rPr>
        <w:t>;</w:t>
      </w:r>
      <w:r w:rsidR="0009178A" w:rsidRPr="00BE1640">
        <w:rPr>
          <w:rFonts w:asciiTheme="minorHAnsi" w:hAnsiTheme="minorHAnsi" w:cstheme="minorHAnsi"/>
          <w:sz w:val="22"/>
          <w:szCs w:val="22"/>
          <w:lang w:val="en-US"/>
        </w:rPr>
        <w:t xml:space="preserve"> </w:t>
      </w:r>
    </w:p>
    <w:p w14:paraId="09D2E58C" w14:textId="49394FB4" w:rsidR="00564CC6" w:rsidRPr="00BE1640" w:rsidRDefault="001E73AF"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w:t>
      </w:r>
      <w:r w:rsidR="006E2E59" w:rsidRPr="00BE1640">
        <w:rPr>
          <w:rFonts w:asciiTheme="minorHAnsi" w:hAnsiTheme="minorHAnsi" w:cstheme="minorHAnsi"/>
          <w:sz w:val="22"/>
          <w:szCs w:val="22"/>
          <w:lang w:val="en-US"/>
        </w:rPr>
        <w:t xml:space="preserve">ECRAN </w:t>
      </w:r>
      <w:r w:rsidRPr="00BE1640">
        <w:rPr>
          <w:rFonts w:asciiTheme="minorHAnsi" w:hAnsiTheme="minorHAnsi" w:cstheme="minorHAnsi"/>
          <w:sz w:val="22"/>
          <w:szCs w:val="22"/>
          <w:lang w:val="en-US"/>
        </w:rPr>
        <w:t xml:space="preserve">project webpage </w:t>
      </w:r>
      <w:r w:rsidR="00564CC6" w:rsidRPr="00BE1640">
        <w:rPr>
          <w:rFonts w:asciiTheme="minorHAnsi" w:hAnsiTheme="minorHAnsi" w:cstheme="minorHAnsi"/>
          <w:sz w:val="22"/>
          <w:szCs w:val="22"/>
          <w:lang w:val="en-US"/>
        </w:rPr>
        <w:t>i</w:t>
      </w:r>
      <w:r w:rsidRPr="00BE1640">
        <w:rPr>
          <w:rFonts w:asciiTheme="minorHAnsi" w:hAnsiTheme="minorHAnsi" w:cstheme="minorHAnsi"/>
          <w:sz w:val="22"/>
          <w:szCs w:val="22"/>
          <w:lang w:val="en-US"/>
        </w:rPr>
        <w:t>s the main place for finding up-to-date informat</w:t>
      </w:r>
      <w:r w:rsidR="006E2E59" w:rsidRPr="00BE1640">
        <w:rPr>
          <w:rFonts w:asciiTheme="minorHAnsi" w:hAnsiTheme="minorHAnsi" w:cstheme="minorHAnsi"/>
          <w:sz w:val="22"/>
          <w:szCs w:val="22"/>
          <w:lang w:val="en-US"/>
        </w:rPr>
        <w:t xml:space="preserve">ion on the project progress, </w:t>
      </w:r>
      <w:r w:rsidRPr="00BE1640">
        <w:rPr>
          <w:rFonts w:asciiTheme="minorHAnsi" w:hAnsiTheme="minorHAnsi" w:cstheme="minorHAnsi"/>
          <w:sz w:val="22"/>
          <w:szCs w:val="22"/>
          <w:lang w:val="en-US"/>
        </w:rPr>
        <w:t>EU ac</w:t>
      </w:r>
      <w:r w:rsidR="00564CC6" w:rsidRPr="00BE1640">
        <w:rPr>
          <w:rFonts w:asciiTheme="minorHAnsi" w:hAnsiTheme="minorHAnsi" w:cstheme="minorHAnsi"/>
          <w:sz w:val="22"/>
          <w:szCs w:val="22"/>
          <w:lang w:val="en-US"/>
        </w:rPr>
        <w:t xml:space="preserve">cession </w:t>
      </w:r>
      <w:r w:rsidR="006E2E59" w:rsidRPr="00BE1640">
        <w:rPr>
          <w:rFonts w:asciiTheme="minorHAnsi" w:hAnsiTheme="minorHAnsi" w:cstheme="minorHAnsi"/>
          <w:sz w:val="22"/>
          <w:szCs w:val="22"/>
          <w:lang w:val="en-US"/>
        </w:rPr>
        <w:t xml:space="preserve">process and region </w:t>
      </w:r>
      <w:r w:rsidR="00564CC6" w:rsidRPr="00BE1640">
        <w:rPr>
          <w:rFonts w:asciiTheme="minorHAnsi" w:hAnsiTheme="minorHAnsi" w:cstheme="minorHAnsi"/>
          <w:sz w:val="22"/>
          <w:szCs w:val="22"/>
          <w:lang w:val="en-US"/>
        </w:rPr>
        <w:t>related infor</w:t>
      </w:r>
      <w:r w:rsidR="007A5E31" w:rsidRPr="00BE1640">
        <w:rPr>
          <w:rFonts w:asciiTheme="minorHAnsi" w:hAnsiTheme="minorHAnsi" w:cstheme="minorHAnsi"/>
          <w:sz w:val="22"/>
          <w:szCs w:val="22"/>
          <w:lang w:val="en-US"/>
        </w:rPr>
        <w:t xml:space="preserve">mation.  </w:t>
      </w:r>
      <w:r w:rsidR="00C33A8F" w:rsidRPr="00BE1640">
        <w:rPr>
          <w:rFonts w:asciiTheme="minorHAnsi" w:hAnsiTheme="minorHAnsi" w:cstheme="minorHAnsi"/>
          <w:sz w:val="22"/>
          <w:szCs w:val="22"/>
          <w:lang w:val="en-US"/>
        </w:rPr>
        <w:t xml:space="preserve">The </w:t>
      </w:r>
      <w:r w:rsidR="007A5E31" w:rsidRPr="00BE1640">
        <w:rPr>
          <w:rFonts w:asciiTheme="minorHAnsi" w:hAnsiTheme="minorHAnsi" w:cstheme="minorHAnsi"/>
          <w:sz w:val="22"/>
          <w:szCs w:val="22"/>
          <w:lang w:val="en-US"/>
        </w:rPr>
        <w:t>NGO</w:t>
      </w:r>
      <w:r w:rsidR="00D0369F" w:rsidRPr="00BE1640">
        <w:rPr>
          <w:rFonts w:asciiTheme="minorHAnsi" w:hAnsiTheme="minorHAnsi" w:cstheme="minorHAnsi"/>
          <w:sz w:val="22"/>
          <w:szCs w:val="22"/>
          <w:lang w:val="en-US"/>
        </w:rPr>
        <w:t>s</w:t>
      </w:r>
      <w:r w:rsidR="007A5E31" w:rsidRPr="00BE1640">
        <w:rPr>
          <w:rFonts w:asciiTheme="minorHAnsi" w:hAnsiTheme="minorHAnsi" w:cstheme="minorHAnsi"/>
          <w:sz w:val="22"/>
          <w:szCs w:val="22"/>
          <w:lang w:val="en-US"/>
        </w:rPr>
        <w:t xml:space="preserve"> </w:t>
      </w:r>
      <w:r w:rsidR="00C33A8F" w:rsidRPr="00BE1640">
        <w:rPr>
          <w:rFonts w:asciiTheme="minorHAnsi" w:hAnsiTheme="minorHAnsi" w:cstheme="minorHAnsi"/>
          <w:sz w:val="22"/>
          <w:szCs w:val="22"/>
          <w:lang w:val="en-US"/>
        </w:rPr>
        <w:t>are expected to contribute</w:t>
      </w:r>
      <w:r w:rsidR="00564CC6" w:rsidRPr="00BE1640">
        <w:rPr>
          <w:rFonts w:asciiTheme="minorHAnsi" w:hAnsiTheme="minorHAnsi" w:cstheme="minorHAnsi"/>
          <w:sz w:val="22"/>
          <w:szCs w:val="22"/>
          <w:lang w:val="en-US"/>
        </w:rPr>
        <w:t xml:space="preserve"> </w:t>
      </w:r>
      <w:r w:rsidR="00C33A8F" w:rsidRPr="00BE1640">
        <w:rPr>
          <w:rFonts w:asciiTheme="minorHAnsi" w:hAnsiTheme="minorHAnsi" w:cstheme="minorHAnsi"/>
          <w:sz w:val="22"/>
          <w:szCs w:val="22"/>
          <w:lang w:val="en-US"/>
        </w:rPr>
        <w:t xml:space="preserve">to </w:t>
      </w:r>
      <w:r w:rsidR="00564CC6" w:rsidRPr="00BE1640">
        <w:rPr>
          <w:rFonts w:asciiTheme="minorHAnsi" w:hAnsiTheme="minorHAnsi" w:cstheme="minorHAnsi"/>
          <w:sz w:val="22"/>
          <w:szCs w:val="22"/>
          <w:lang w:val="en-US"/>
        </w:rPr>
        <w:t>the E</w:t>
      </w:r>
      <w:r w:rsidR="00C8523A" w:rsidRPr="00BE1640">
        <w:rPr>
          <w:rFonts w:asciiTheme="minorHAnsi" w:hAnsiTheme="minorHAnsi" w:cstheme="minorHAnsi"/>
          <w:sz w:val="22"/>
          <w:szCs w:val="22"/>
          <w:lang w:val="en-US"/>
        </w:rPr>
        <w:t>C</w:t>
      </w:r>
      <w:r w:rsidR="00564CC6" w:rsidRPr="00BE1640">
        <w:rPr>
          <w:rFonts w:asciiTheme="minorHAnsi" w:hAnsiTheme="minorHAnsi" w:cstheme="minorHAnsi"/>
          <w:sz w:val="22"/>
          <w:szCs w:val="22"/>
          <w:lang w:val="en-US"/>
        </w:rPr>
        <w:t>F section of the page and actively promote information from the web us</w:t>
      </w:r>
      <w:r w:rsidR="00B516A8" w:rsidRPr="00BE1640">
        <w:rPr>
          <w:rFonts w:asciiTheme="minorHAnsi" w:hAnsiTheme="minorHAnsi" w:cstheme="minorHAnsi"/>
          <w:sz w:val="22"/>
          <w:szCs w:val="22"/>
          <w:lang w:val="en-US"/>
        </w:rPr>
        <w:t>i</w:t>
      </w:r>
      <w:r w:rsidR="00564CC6" w:rsidRPr="00BE1640">
        <w:rPr>
          <w:rFonts w:asciiTheme="minorHAnsi" w:hAnsiTheme="minorHAnsi" w:cstheme="minorHAnsi"/>
          <w:sz w:val="22"/>
          <w:szCs w:val="22"/>
          <w:lang w:val="en-US"/>
        </w:rPr>
        <w:t>ng the</w:t>
      </w:r>
      <w:r w:rsidR="0044701F">
        <w:rPr>
          <w:rFonts w:asciiTheme="minorHAnsi" w:hAnsiTheme="minorHAnsi" w:cstheme="minorHAnsi"/>
          <w:sz w:val="22"/>
          <w:szCs w:val="22"/>
          <w:lang w:val="en-US"/>
        </w:rPr>
        <w:t>ir communication channels (</w:t>
      </w:r>
      <w:r w:rsidR="0044701F" w:rsidRPr="0044701F">
        <w:rPr>
          <w:rFonts w:asciiTheme="minorHAnsi" w:hAnsiTheme="minorHAnsi" w:cstheme="minorHAnsi"/>
          <w:i/>
          <w:sz w:val="22"/>
          <w:szCs w:val="22"/>
          <w:lang w:val="en-US"/>
        </w:rPr>
        <w:t>e.g</w:t>
      </w:r>
      <w:r w:rsidR="0044701F">
        <w:rPr>
          <w:rFonts w:asciiTheme="minorHAnsi" w:hAnsiTheme="minorHAnsi" w:cstheme="minorHAnsi"/>
          <w:sz w:val="22"/>
          <w:szCs w:val="22"/>
          <w:lang w:val="en-US"/>
        </w:rPr>
        <w:t>.</w:t>
      </w:r>
      <w:r w:rsidR="00564CC6" w:rsidRPr="00BE1640">
        <w:rPr>
          <w:rFonts w:asciiTheme="minorHAnsi" w:hAnsiTheme="minorHAnsi" w:cstheme="minorHAnsi"/>
          <w:sz w:val="22"/>
          <w:szCs w:val="22"/>
          <w:lang w:val="en-US"/>
        </w:rPr>
        <w:t xml:space="preserve"> linking the web with their web pages, sending notifications to other NGOs</w:t>
      </w:r>
      <w:r w:rsidR="006E2E59" w:rsidRPr="00BE1640">
        <w:rPr>
          <w:rFonts w:asciiTheme="minorHAnsi" w:hAnsiTheme="minorHAnsi" w:cstheme="minorHAnsi"/>
          <w:sz w:val="22"/>
          <w:szCs w:val="22"/>
          <w:lang w:val="en-US"/>
        </w:rPr>
        <w:t>,</w:t>
      </w:r>
      <w:r w:rsidR="00564CC6" w:rsidRPr="00BE1640">
        <w:rPr>
          <w:rFonts w:asciiTheme="minorHAnsi" w:hAnsiTheme="minorHAnsi" w:cstheme="minorHAnsi"/>
          <w:sz w:val="22"/>
          <w:szCs w:val="22"/>
          <w:lang w:val="en-US"/>
        </w:rPr>
        <w:t xml:space="preserve"> or to the national email </w:t>
      </w:r>
      <w:r w:rsidR="004E68F4" w:rsidRPr="00BE1640">
        <w:rPr>
          <w:rFonts w:asciiTheme="minorHAnsi" w:hAnsiTheme="minorHAnsi" w:cstheme="minorHAnsi"/>
          <w:sz w:val="22"/>
          <w:szCs w:val="22"/>
          <w:lang w:val="en-US"/>
        </w:rPr>
        <w:t>lists);</w:t>
      </w:r>
    </w:p>
    <w:p w14:paraId="7ABCD31E" w14:textId="712189CB" w:rsidR="007A5E31" w:rsidRPr="00BE1640" w:rsidRDefault="00564CC6"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There will be</w:t>
      </w:r>
      <w:r w:rsidR="00D0369F" w:rsidRPr="00BE1640">
        <w:rPr>
          <w:rFonts w:asciiTheme="minorHAnsi" w:hAnsiTheme="minorHAnsi" w:cstheme="minorHAnsi"/>
          <w:sz w:val="22"/>
          <w:szCs w:val="22"/>
          <w:lang w:val="en-US"/>
        </w:rPr>
        <w:t xml:space="preserve"> a</w:t>
      </w:r>
      <w:r w:rsidRPr="00BE1640">
        <w:rPr>
          <w:rFonts w:asciiTheme="minorHAnsi" w:hAnsiTheme="minorHAnsi" w:cstheme="minorHAnsi"/>
          <w:sz w:val="22"/>
          <w:szCs w:val="22"/>
          <w:lang w:val="en-US"/>
        </w:rPr>
        <w:t xml:space="preserve"> main 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F email</w:t>
      </w:r>
      <w:r w:rsidR="00D0369F" w:rsidRPr="00BE1640">
        <w:rPr>
          <w:rFonts w:asciiTheme="minorHAnsi" w:hAnsiTheme="minorHAnsi" w:cstheme="minorHAnsi"/>
          <w:sz w:val="22"/>
          <w:szCs w:val="22"/>
          <w:lang w:val="en-US"/>
        </w:rPr>
        <w:t>ing</w:t>
      </w:r>
      <w:r w:rsidRPr="00BE1640">
        <w:rPr>
          <w:rFonts w:asciiTheme="minorHAnsi" w:hAnsiTheme="minorHAnsi" w:cstheme="minorHAnsi"/>
          <w:sz w:val="22"/>
          <w:szCs w:val="22"/>
          <w:lang w:val="en-US"/>
        </w:rPr>
        <w:t xml:space="preserve"> list serving as the communication channel and tool for management of the network. </w:t>
      </w:r>
      <w:r w:rsidR="00C33A8F"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F NGO</w:t>
      </w:r>
      <w:r w:rsidR="00D0369F"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w:t>
      </w:r>
      <w:r w:rsidR="00C33A8F" w:rsidRPr="00BE1640">
        <w:rPr>
          <w:rFonts w:asciiTheme="minorHAnsi" w:hAnsiTheme="minorHAnsi" w:cstheme="minorHAnsi"/>
          <w:sz w:val="22"/>
          <w:szCs w:val="22"/>
          <w:lang w:val="en-US"/>
        </w:rPr>
        <w:t>should create</w:t>
      </w:r>
      <w:r w:rsidRPr="00BE1640">
        <w:rPr>
          <w:rFonts w:asciiTheme="minorHAnsi" w:hAnsiTheme="minorHAnsi" w:cstheme="minorHAnsi"/>
          <w:sz w:val="22"/>
          <w:szCs w:val="22"/>
          <w:lang w:val="en-US"/>
        </w:rPr>
        <w:t xml:space="preserve"> (or if there already is </w:t>
      </w:r>
      <w:r w:rsidR="00C33A8F" w:rsidRPr="00BE1640">
        <w:rPr>
          <w:rFonts w:asciiTheme="minorHAnsi" w:hAnsiTheme="minorHAnsi" w:cstheme="minorHAnsi"/>
          <w:sz w:val="22"/>
          <w:szCs w:val="22"/>
          <w:lang w:val="en-US"/>
        </w:rPr>
        <w:t xml:space="preserve">one, </w:t>
      </w:r>
      <w:r w:rsidRPr="00BE1640">
        <w:rPr>
          <w:rFonts w:asciiTheme="minorHAnsi" w:hAnsiTheme="minorHAnsi" w:cstheme="minorHAnsi"/>
          <w:sz w:val="22"/>
          <w:szCs w:val="22"/>
          <w:lang w:val="en-US"/>
        </w:rPr>
        <w:t xml:space="preserve">than use) </w:t>
      </w:r>
      <w:r w:rsidR="00D0369F" w:rsidRPr="00BE1640">
        <w:rPr>
          <w:rFonts w:asciiTheme="minorHAnsi" w:hAnsiTheme="minorHAnsi" w:cstheme="minorHAnsi"/>
          <w:sz w:val="22"/>
          <w:szCs w:val="22"/>
          <w:lang w:val="en-US"/>
        </w:rPr>
        <w:t xml:space="preserve">a </w:t>
      </w:r>
      <w:r w:rsidRPr="00BE1640">
        <w:rPr>
          <w:rFonts w:asciiTheme="minorHAnsi" w:hAnsiTheme="minorHAnsi" w:cstheme="minorHAnsi"/>
          <w:sz w:val="22"/>
          <w:szCs w:val="22"/>
          <w:lang w:val="en-US"/>
        </w:rPr>
        <w:t>national email</w:t>
      </w:r>
      <w:r w:rsidR="00D0369F" w:rsidRPr="00BE1640">
        <w:rPr>
          <w:rFonts w:asciiTheme="minorHAnsi" w:hAnsiTheme="minorHAnsi" w:cstheme="minorHAnsi"/>
          <w:sz w:val="22"/>
          <w:szCs w:val="22"/>
          <w:lang w:val="en-US"/>
        </w:rPr>
        <w:t>ing</w:t>
      </w:r>
      <w:r w:rsidRPr="00BE1640">
        <w:rPr>
          <w:rFonts w:asciiTheme="minorHAnsi" w:hAnsiTheme="minorHAnsi" w:cstheme="minorHAnsi"/>
          <w:sz w:val="22"/>
          <w:szCs w:val="22"/>
          <w:lang w:val="en-US"/>
        </w:rPr>
        <w:t xml:space="preserve"> list</w:t>
      </w:r>
      <w:r w:rsidR="004E68F4" w:rsidRPr="00BE1640">
        <w:rPr>
          <w:rFonts w:asciiTheme="minorHAnsi" w:hAnsiTheme="minorHAnsi" w:cstheme="minorHAnsi"/>
          <w:sz w:val="22"/>
          <w:szCs w:val="22"/>
          <w:lang w:val="en-US"/>
        </w:rPr>
        <w:t>;</w:t>
      </w:r>
      <w:r w:rsidR="007A5E31" w:rsidRPr="00BE1640">
        <w:rPr>
          <w:rFonts w:asciiTheme="minorHAnsi" w:hAnsiTheme="minorHAnsi" w:cstheme="minorHAnsi"/>
          <w:sz w:val="22"/>
          <w:szCs w:val="22"/>
          <w:lang w:val="en-US"/>
        </w:rPr>
        <w:t xml:space="preserve"> </w:t>
      </w:r>
    </w:p>
    <w:p w14:paraId="38FC2CFF" w14:textId="65301198" w:rsidR="00564CC6" w:rsidRDefault="007A5E31" w:rsidP="004E68F4">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NGOs will </w:t>
      </w:r>
      <w:r w:rsidR="00564CC6" w:rsidRPr="00BE1640">
        <w:rPr>
          <w:rFonts w:asciiTheme="minorHAnsi" w:hAnsiTheme="minorHAnsi" w:cstheme="minorHAnsi"/>
          <w:sz w:val="22"/>
          <w:szCs w:val="22"/>
          <w:lang w:val="en-US"/>
        </w:rPr>
        <w:t>actively</w:t>
      </w:r>
      <w:r w:rsidR="00C33A8F" w:rsidRPr="00BE1640">
        <w:rPr>
          <w:rFonts w:asciiTheme="minorHAnsi" w:hAnsiTheme="minorHAnsi" w:cstheme="minorHAnsi"/>
          <w:sz w:val="22"/>
          <w:szCs w:val="22"/>
          <w:lang w:val="en-US"/>
        </w:rPr>
        <w:t xml:space="preserve"> (</w:t>
      </w:r>
      <w:r w:rsidRPr="00BE1640">
        <w:rPr>
          <w:rFonts w:asciiTheme="minorHAnsi" w:hAnsiTheme="minorHAnsi" w:cstheme="minorHAnsi"/>
          <w:sz w:val="22"/>
          <w:szCs w:val="22"/>
          <w:lang w:val="en-US"/>
        </w:rPr>
        <w:t>using own channels and ne</w:t>
      </w:r>
      <w:r w:rsidR="00C33A8F" w:rsidRPr="00BE1640">
        <w:rPr>
          <w:rFonts w:asciiTheme="minorHAnsi" w:hAnsiTheme="minorHAnsi" w:cstheme="minorHAnsi"/>
          <w:sz w:val="22"/>
          <w:szCs w:val="22"/>
          <w:lang w:val="en-US"/>
        </w:rPr>
        <w:t xml:space="preserve">tworks) </w:t>
      </w:r>
      <w:r w:rsidR="00564CC6" w:rsidRPr="00BE1640">
        <w:rPr>
          <w:rFonts w:asciiTheme="minorHAnsi" w:hAnsiTheme="minorHAnsi" w:cstheme="minorHAnsi"/>
          <w:sz w:val="22"/>
          <w:szCs w:val="22"/>
          <w:lang w:val="en-US"/>
        </w:rPr>
        <w:t xml:space="preserve">disseminate information </w:t>
      </w:r>
      <w:r w:rsidR="00D0369F" w:rsidRPr="00BE1640">
        <w:rPr>
          <w:rFonts w:asciiTheme="minorHAnsi" w:hAnsiTheme="minorHAnsi" w:cstheme="minorHAnsi"/>
          <w:sz w:val="22"/>
          <w:szCs w:val="22"/>
          <w:lang w:val="en-US"/>
        </w:rPr>
        <w:t>to national</w:t>
      </w:r>
      <w:r w:rsidR="00564CC6" w:rsidRPr="00BE1640">
        <w:rPr>
          <w:rFonts w:asciiTheme="minorHAnsi" w:hAnsiTheme="minorHAnsi" w:cstheme="minorHAnsi"/>
          <w:sz w:val="22"/>
          <w:szCs w:val="22"/>
          <w:lang w:val="en-US"/>
        </w:rPr>
        <w:t xml:space="preserve"> stakeholders</w:t>
      </w:r>
      <w:r w:rsidR="006E2E59" w:rsidRPr="00BE1640">
        <w:rPr>
          <w:rFonts w:asciiTheme="minorHAnsi" w:hAnsiTheme="minorHAnsi" w:cstheme="minorHAnsi"/>
          <w:sz w:val="22"/>
          <w:szCs w:val="22"/>
          <w:lang w:val="en-US"/>
        </w:rPr>
        <w:t xml:space="preserve">, </w:t>
      </w:r>
      <w:r w:rsidR="00C7478D" w:rsidRPr="00BE1640">
        <w:rPr>
          <w:rFonts w:asciiTheme="minorHAnsi" w:hAnsiTheme="minorHAnsi" w:cstheme="minorHAnsi"/>
          <w:sz w:val="22"/>
          <w:szCs w:val="22"/>
          <w:lang w:val="en-US"/>
        </w:rPr>
        <w:t>other NGOs,</w:t>
      </w:r>
      <w:r w:rsidR="00B516A8" w:rsidRPr="00BE1640">
        <w:rPr>
          <w:rFonts w:asciiTheme="minorHAnsi" w:hAnsiTheme="minorHAnsi" w:cstheme="minorHAnsi"/>
          <w:sz w:val="22"/>
          <w:szCs w:val="22"/>
          <w:lang w:val="en-US"/>
        </w:rPr>
        <w:t xml:space="preserve"> </w:t>
      </w:r>
      <w:r w:rsidR="00C7478D" w:rsidRPr="00BE1640">
        <w:rPr>
          <w:rFonts w:asciiTheme="minorHAnsi" w:hAnsiTheme="minorHAnsi" w:cstheme="minorHAnsi"/>
          <w:sz w:val="22"/>
          <w:szCs w:val="22"/>
          <w:lang w:val="en-US"/>
        </w:rPr>
        <w:t>media</w:t>
      </w:r>
      <w:r w:rsidR="00D0369F" w:rsidRPr="00BE1640">
        <w:rPr>
          <w:rFonts w:asciiTheme="minorHAnsi" w:hAnsiTheme="minorHAnsi" w:cstheme="minorHAnsi"/>
          <w:sz w:val="22"/>
          <w:szCs w:val="22"/>
          <w:lang w:val="en-US"/>
        </w:rPr>
        <w:t>, etc</w:t>
      </w:r>
      <w:r w:rsidR="004E68F4" w:rsidRPr="00BE1640">
        <w:rPr>
          <w:rFonts w:asciiTheme="minorHAnsi" w:hAnsiTheme="minorHAnsi" w:cstheme="minorHAnsi"/>
          <w:sz w:val="22"/>
          <w:szCs w:val="22"/>
          <w:lang w:val="en-US"/>
        </w:rPr>
        <w:t>.</w:t>
      </w:r>
    </w:p>
    <w:p w14:paraId="36B37F30" w14:textId="77777777" w:rsidR="0044701F" w:rsidRPr="00BE1640" w:rsidRDefault="0044701F" w:rsidP="0044701F">
      <w:pPr>
        <w:spacing w:before="120" w:after="120"/>
        <w:ind w:left="720"/>
        <w:jc w:val="both"/>
        <w:rPr>
          <w:rFonts w:asciiTheme="minorHAnsi" w:hAnsiTheme="minorHAnsi" w:cstheme="minorHAnsi"/>
          <w:sz w:val="22"/>
          <w:szCs w:val="22"/>
          <w:lang w:val="en-US"/>
        </w:rPr>
      </w:pPr>
    </w:p>
    <w:p w14:paraId="3D56F94B" w14:textId="77777777" w:rsidR="00FA023D" w:rsidRPr="00BE1640" w:rsidRDefault="00FA023D" w:rsidP="00FA023D">
      <w:pPr>
        <w:pStyle w:val="Heading2"/>
        <w:rPr>
          <w:rFonts w:asciiTheme="minorHAnsi" w:hAnsiTheme="minorHAnsi" w:cstheme="minorHAnsi"/>
          <w:sz w:val="22"/>
          <w:szCs w:val="22"/>
          <w:lang w:val="en-US"/>
        </w:rPr>
      </w:pPr>
      <w:bookmarkStart w:id="20" w:name="_Toc369883359"/>
      <w:r w:rsidRPr="00BE1640">
        <w:rPr>
          <w:rFonts w:asciiTheme="minorHAnsi" w:hAnsiTheme="minorHAnsi" w:cstheme="minorHAnsi"/>
          <w:sz w:val="22"/>
          <w:szCs w:val="22"/>
          <w:lang w:val="en-US"/>
        </w:rPr>
        <w:t>4.3 Management</w:t>
      </w:r>
      <w:bookmarkEnd w:id="20"/>
    </w:p>
    <w:p w14:paraId="4CA69719" w14:textId="57513C19" w:rsidR="00FA023D" w:rsidRPr="00BE1640" w:rsidRDefault="00126F9C" w:rsidP="003C3ADE">
      <w:pPr>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The </w:t>
      </w:r>
      <w:r w:rsidR="00FA023D" w:rsidRPr="00BE1640">
        <w:rPr>
          <w:rFonts w:asciiTheme="minorHAnsi" w:hAnsiTheme="minorHAnsi" w:cstheme="minorHAnsi"/>
          <w:sz w:val="22"/>
          <w:szCs w:val="22"/>
          <w:lang w:val="en-US"/>
        </w:rPr>
        <w:t>ECRAN</w:t>
      </w:r>
      <w:r w:rsidRPr="00BE1640">
        <w:rPr>
          <w:rFonts w:asciiTheme="minorHAnsi" w:hAnsiTheme="minorHAnsi" w:cstheme="minorHAnsi"/>
          <w:sz w:val="22"/>
          <w:szCs w:val="22"/>
          <w:lang w:val="en-US"/>
        </w:rPr>
        <w:t xml:space="preserve"> Secretariat</w:t>
      </w:r>
      <w:r w:rsidR="00FA023D" w:rsidRPr="00BE1640">
        <w:rPr>
          <w:rFonts w:asciiTheme="minorHAnsi" w:hAnsiTheme="minorHAnsi" w:cstheme="minorHAnsi"/>
          <w:sz w:val="22"/>
          <w:szCs w:val="22"/>
          <w:lang w:val="en-US"/>
        </w:rPr>
        <w:t xml:space="preserve"> will appoint an expert to lead the planned activities and manage the delivery of results.</w:t>
      </w:r>
    </w:p>
    <w:p w14:paraId="2DFF86A8" w14:textId="30158D84" w:rsidR="00FA023D" w:rsidRDefault="00126F9C" w:rsidP="003C3ADE">
      <w:pPr>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The s</w:t>
      </w:r>
      <w:r w:rsidR="00FA023D" w:rsidRPr="00BE1640">
        <w:rPr>
          <w:rFonts w:asciiTheme="minorHAnsi" w:hAnsiTheme="minorHAnsi" w:cstheme="minorHAnsi"/>
          <w:sz w:val="22"/>
          <w:szCs w:val="22"/>
          <w:lang w:val="en-US"/>
        </w:rPr>
        <w:t xml:space="preserve">elected NGOs will appoint one representative to serve as </w:t>
      </w:r>
      <w:r w:rsidR="003C3ADE">
        <w:rPr>
          <w:rFonts w:asciiTheme="minorHAnsi" w:hAnsiTheme="minorHAnsi" w:cstheme="minorHAnsi"/>
          <w:sz w:val="22"/>
          <w:szCs w:val="22"/>
          <w:lang w:val="en-US"/>
        </w:rPr>
        <w:t xml:space="preserve">the </w:t>
      </w:r>
      <w:r w:rsidR="00FA023D" w:rsidRPr="00BE1640">
        <w:rPr>
          <w:rFonts w:asciiTheme="minorHAnsi" w:hAnsiTheme="minorHAnsi" w:cstheme="minorHAnsi"/>
          <w:sz w:val="22"/>
          <w:szCs w:val="22"/>
          <w:lang w:val="en-US"/>
        </w:rPr>
        <w:t xml:space="preserve">national focal point for overall communication and coordination. </w:t>
      </w:r>
    </w:p>
    <w:p w14:paraId="1F232344" w14:textId="77777777" w:rsidR="0044701F" w:rsidRPr="00BE1640" w:rsidRDefault="0044701F" w:rsidP="00FA023D">
      <w:pPr>
        <w:spacing w:before="120" w:after="120"/>
        <w:jc w:val="both"/>
        <w:rPr>
          <w:rFonts w:asciiTheme="minorHAnsi" w:hAnsiTheme="minorHAnsi" w:cstheme="minorHAnsi"/>
          <w:sz w:val="22"/>
          <w:szCs w:val="22"/>
          <w:lang w:val="en-US"/>
        </w:rPr>
      </w:pPr>
    </w:p>
    <w:p w14:paraId="3EDD9613" w14:textId="37FDACAF" w:rsidR="004E68F4" w:rsidRPr="00BE1640" w:rsidRDefault="00FA023D" w:rsidP="00FA023D">
      <w:pPr>
        <w:pStyle w:val="Heading1"/>
        <w:rPr>
          <w:rFonts w:asciiTheme="minorHAnsi" w:hAnsiTheme="minorHAnsi" w:cstheme="minorHAnsi"/>
          <w:sz w:val="22"/>
          <w:szCs w:val="22"/>
          <w:lang w:val="en-US"/>
        </w:rPr>
      </w:pPr>
      <w:bookmarkStart w:id="21" w:name="_Toc369883360"/>
      <w:r w:rsidRPr="00BE1640">
        <w:rPr>
          <w:rFonts w:asciiTheme="minorHAnsi" w:hAnsiTheme="minorHAnsi" w:cstheme="minorHAnsi"/>
          <w:sz w:val="22"/>
          <w:szCs w:val="22"/>
          <w:lang w:val="en-US"/>
        </w:rPr>
        <w:t>5.</w:t>
      </w:r>
      <w:r w:rsidR="004E68F4" w:rsidRPr="00BE1640">
        <w:rPr>
          <w:rFonts w:asciiTheme="minorHAnsi" w:hAnsiTheme="minorHAnsi" w:cstheme="minorHAnsi"/>
          <w:sz w:val="22"/>
          <w:szCs w:val="22"/>
          <w:lang w:val="en-US"/>
        </w:rPr>
        <w:t xml:space="preserve"> </w:t>
      </w:r>
      <w:r w:rsidRPr="00BE1640">
        <w:rPr>
          <w:rFonts w:asciiTheme="minorHAnsi" w:hAnsiTheme="minorHAnsi" w:cstheme="minorHAnsi"/>
          <w:sz w:val="22"/>
          <w:szCs w:val="22"/>
          <w:lang w:val="en-US"/>
        </w:rPr>
        <w:t>DURATION</w:t>
      </w:r>
      <w:bookmarkEnd w:id="21"/>
      <w:r w:rsidR="00D0369F" w:rsidRPr="00BE1640">
        <w:rPr>
          <w:rStyle w:val="FootnoteReference"/>
          <w:rFonts w:asciiTheme="minorHAnsi" w:hAnsiTheme="minorHAnsi" w:cstheme="minorHAnsi"/>
          <w:sz w:val="22"/>
          <w:szCs w:val="22"/>
          <w:lang w:val="en-US"/>
        </w:rPr>
        <w:footnoteReference w:id="2"/>
      </w:r>
    </w:p>
    <w:tbl>
      <w:tblPr>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5094"/>
        <w:gridCol w:w="5094"/>
      </w:tblGrid>
      <w:tr w:rsidR="004E68F4" w:rsidRPr="00BE1640" w14:paraId="0218389F" w14:textId="77777777" w:rsidTr="004E68F4">
        <w:tc>
          <w:tcPr>
            <w:tcW w:w="5094" w:type="dxa"/>
            <w:shd w:val="clear" w:color="auto" w:fill="D3DFEE"/>
          </w:tcPr>
          <w:p w14:paraId="55D335D6" w14:textId="77777777" w:rsidR="004E68F4" w:rsidRPr="00BE1640" w:rsidRDefault="004E68F4" w:rsidP="004E68F4">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Phase</w:t>
            </w:r>
          </w:p>
        </w:tc>
        <w:tc>
          <w:tcPr>
            <w:tcW w:w="5094" w:type="dxa"/>
            <w:shd w:val="clear" w:color="auto" w:fill="D3DFEE"/>
          </w:tcPr>
          <w:p w14:paraId="22C531E7" w14:textId="77777777" w:rsidR="004E68F4" w:rsidRPr="00BE1640" w:rsidRDefault="004E68F4" w:rsidP="004E68F4">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Period</w:t>
            </w:r>
          </w:p>
        </w:tc>
      </w:tr>
      <w:tr w:rsidR="004E68F4" w:rsidRPr="00BE1640" w14:paraId="03F9798C" w14:textId="77777777" w:rsidTr="004E68F4">
        <w:tc>
          <w:tcPr>
            <w:tcW w:w="5094" w:type="dxa"/>
            <w:shd w:val="clear" w:color="auto" w:fill="A7BFDE"/>
          </w:tcPr>
          <w:p w14:paraId="7640ED19" w14:textId="77777777" w:rsidR="004E68F4" w:rsidRPr="00BE1640" w:rsidRDefault="004E68F4" w:rsidP="004E68F4">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Call for application</w:t>
            </w:r>
          </w:p>
        </w:tc>
        <w:tc>
          <w:tcPr>
            <w:tcW w:w="5094" w:type="dxa"/>
            <w:shd w:val="clear" w:color="auto" w:fill="A7BFDE"/>
          </w:tcPr>
          <w:p w14:paraId="33D4C0E9" w14:textId="23787749" w:rsidR="004E68F4" w:rsidRPr="00BE1640" w:rsidRDefault="0044701F" w:rsidP="004E68F4">
            <w:pPr>
              <w:spacing w:before="120" w:after="120"/>
              <w:rPr>
                <w:rFonts w:asciiTheme="minorHAnsi" w:hAnsiTheme="minorHAnsi" w:cstheme="minorHAnsi"/>
                <w:sz w:val="22"/>
                <w:szCs w:val="22"/>
                <w:lang w:val="en-US"/>
              </w:rPr>
            </w:pPr>
            <w:r>
              <w:rPr>
                <w:rFonts w:asciiTheme="minorHAnsi" w:hAnsiTheme="minorHAnsi" w:cstheme="minorHAnsi"/>
                <w:sz w:val="22"/>
                <w:szCs w:val="22"/>
                <w:lang w:val="en-US"/>
              </w:rPr>
              <w:t xml:space="preserve">December </w:t>
            </w:r>
            <w:r w:rsidR="004E68F4" w:rsidRPr="00BE1640">
              <w:rPr>
                <w:rFonts w:asciiTheme="minorHAnsi" w:hAnsiTheme="minorHAnsi" w:cstheme="minorHAnsi"/>
                <w:sz w:val="22"/>
                <w:szCs w:val="22"/>
                <w:lang w:val="en-US"/>
              </w:rPr>
              <w:t>2013</w:t>
            </w:r>
          </w:p>
        </w:tc>
      </w:tr>
      <w:tr w:rsidR="004E68F4" w:rsidRPr="00BE1640" w14:paraId="7A3BF46A" w14:textId="77777777" w:rsidTr="004E68F4">
        <w:tc>
          <w:tcPr>
            <w:tcW w:w="5094" w:type="dxa"/>
            <w:shd w:val="clear" w:color="auto" w:fill="D3DFEE"/>
          </w:tcPr>
          <w:p w14:paraId="14B8AD9A" w14:textId="77777777" w:rsidR="004E68F4" w:rsidRPr="00BE1640" w:rsidRDefault="004E68F4" w:rsidP="004E68F4">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Evaluation and selection</w:t>
            </w:r>
          </w:p>
        </w:tc>
        <w:tc>
          <w:tcPr>
            <w:tcW w:w="5094" w:type="dxa"/>
            <w:shd w:val="clear" w:color="auto" w:fill="D3DFEE"/>
          </w:tcPr>
          <w:p w14:paraId="0BE8BA33" w14:textId="6A0D18D8" w:rsidR="004E68F4" w:rsidRPr="00BE1640" w:rsidRDefault="004E68F4" w:rsidP="004E68F4">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January 2014</w:t>
            </w:r>
          </w:p>
        </w:tc>
      </w:tr>
      <w:tr w:rsidR="004E68F4" w:rsidRPr="00BE1640" w14:paraId="3D6F01AD" w14:textId="77777777" w:rsidTr="004E68F4">
        <w:tc>
          <w:tcPr>
            <w:tcW w:w="5094" w:type="dxa"/>
            <w:shd w:val="clear" w:color="auto" w:fill="A7BFDE"/>
          </w:tcPr>
          <w:p w14:paraId="691C880F" w14:textId="77777777" w:rsidR="004E68F4" w:rsidRPr="00BE1640" w:rsidRDefault="004E68F4" w:rsidP="004E68F4">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 xml:space="preserve">Publication of results </w:t>
            </w:r>
          </w:p>
        </w:tc>
        <w:tc>
          <w:tcPr>
            <w:tcW w:w="5094" w:type="dxa"/>
            <w:shd w:val="clear" w:color="auto" w:fill="A7BFDE"/>
          </w:tcPr>
          <w:p w14:paraId="069C838A" w14:textId="77777777" w:rsidR="004E68F4" w:rsidRPr="00BE1640" w:rsidRDefault="004E68F4" w:rsidP="004E68F4">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January 2014 – February 2014</w:t>
            </w:r>
          </w:p>
        </w:tc>
      </w:tr>
      <w:tr w:rsidR="00126F9C" w:rsidRPr="00BE1640" w14:paraId="191F74F3" w14:textId="77777777" w:rsidTr="004E68F4">
        <w:tc>
          <w:tcPr>
            <w:tcW w:w="5094" w:type="dxa"/>
            <w:shd w:val="clear" w:color="auto" w:fill="A7BFDE"/>
          </w:tcPr>
          <w:p w14:paraId="372B9695" w14:textId="45887092" w:rsidR="00126F9C" w:rsidRPr="00BE1640" w:rsidRDefault="00126F9C" w:rsidP="004E68F4">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lastRenderedPageBreak/>
              <w:t>1</w:t>
            </w:r>
            <w:r w:rsidRPr="00BE1640">
              <w:rPr>
                <w:rFonts w:asciiTheme="minorHAnsi" w:hAnsiTheme="minorHAnsi" w:cstheme="minorHAnsi"/>
                <w:b/>
                <w:bCs/>
                <w:sz w:val="22"/>
                <w:szCs w:val="22"/>
                <w:vertAlign w:val="superscript"/>
                <w:lang w:val="en-US"/>
              </w:rPr>
              <w:t>st</w:t>
            </w:r>
            <w:r w:rsidRPr="00BE1640">
              <w:rPr>
                <w:rFonts w:asciiTheme="minorHAnsi" w:hAnsiTheme="minorHAnsi" w:cstheme="minorHAnsi"/>
                <w:b/>
                <w:bCs/>
                <w:sz w:val="22"/>
                <w:szCs w:val="22"/>
                <w:lang w:val="en-US"/>
              </w:rPr>
              <w:t xml:space="preserve"> Annual Meeting</w:t>
            </w:r>
          </w:p>
        </w:tc>
        <w:tc>
          <w:tcPr>
            <w:tcW w:w="5094" w:type="dxa"/>
            <w:shd w:val="clear" w:color="auto" w:fill="A7BFDE"/>
          </w:tcPr>
          <w:p w14:paraId="1E3CAF58" w14:textId="25C96F50" w:rsidR="00126F9C" w:rsidRPr="00BE1640" w:rsidRDefault="00126F9C" w:rsidP="004E68F4">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March – April 2014</w:t>
            </w:r>
          </w:p>
        </w:tc>
      </w:tr>
      <w:tr w:rsidR="004E68F4" w:rsidRPr="00BE1640" w14:paraId="1179D5B5" w14:textId="77777777" w:rsidTr="004E68F4">
        <w:tc>
          <w:tcPr>
            <w:tcW w:w="5094" w:type="dxa"/>
            <w:shd w:val="clear" w:color="auto" w:fill="D3DFEE"/>
          </w:tcPr>
          <w:p w14:paraId="66A01AB1" w14:textId="1EF5ED16" w:rsidR="004E68F4" w:rsidRPr="00BE1640" w:rsidRDefault="00D5348D">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1</w:t>
            </w:r>
            <w:r w:rsidRPr="00BE1640">
              <w:rPr>
                <w:rFonts w:asciiTheme="minorHAnsi" w:hAnsiTheme="minorHAnsi" w:cstheme="minorHAnsi"/>
                <w:b/>
                <w:bCs/>
                <w:sz w:val="22"/>
                <w:szCs w:val="22"/>
                <w:vertAlign w:val="superscript"/>
                <w:lang w:val="en-US"/>
              </w:rPr>
              <w:t>st</w:t>
            </w:r>
            <w:r w:rsidRPr="00BE1640">
              <w:rPr>
                <w:rFonts w:asciiTheme="minorHAnsi" w:hAnsiTheme="minorHAnsi" w:cstheme="minorHAnsi"/>
                <w:b/>
                <w:bCs/>
                <w:sz w:val="22"/>
                <w:szCs w:val="22"/>
                <w:lang w:val="en-US"/>
              </w:rPr>
              <w:t xml:space="preserve"> regional </w:t>
            </w:r>
            <w:r w:rsidR="004E68F4" w:rsidRPr="00BE1640">
              <w:rPr>
                <w:rFonts w:asciiTheme="minorHAnsi" w:hAnsiTheme="minorHAnsi" w:cstheme="minorHAnsi"/>
                <w:b/>
                <w:bCs/>
                <w:sz w:val="22"/>
                <w:szCs w:val="22"/>
                <w:lang w:val="en-US"/>
              </w:rPr>
              <w:t>meeting</w:t>
            </w:r>
          </w:p>
        </w:tc>
        <w:tc>
          <w:tcPr>
            <w:tcW w:w="5094" w:type="dxa"/>
            <w:shd w:val="clear" w:color="auto" w:fill="D3DFEE"/>
          </w:tcPr>
          <w:p w14:paraId="0337DF30" w14:textId="2301AF1A" w:rsidR="00931F7A" w:rsidRPr="00BE1640" w:rsidRDefault="00126F9C" w:rsidP="00D5348D">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September 2014</w:t>
            </w:r>
          </w:p>
        </w:tc>
      </w:tr>
      <w:tr w:rsidR="00D5348D" w:rsidRPr="00BE1640" w14:paraId="7FEAAED8" w14:textId="200AA146" w:rsidTr="004E68F4">
        <w:tc>
          <w:tcPr>
            <w:tcW w:w="5094" w:type="dxa"/>
            <w:shd w:val="clear" w:color="auto" w:fill="A7BFDE"/>
          </w:tcPr>
          <w:p w14:paraId="472E5881" w14:textId="6FE55E2A" w:rsidR="00D5348D" w:rsidRPr="00BE1640" w:rsidRDefault="006D187E" w:rsidP="006D187E">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1</w:t>
            </w:r>
            <w:r w:rsidRPr="00BE1640">
              <w:rPr>
                <w:rFonts w:asciiTheme="minorHAnsi" w:hAnsiTheme="minorHAnsi" w:cstheme="minorHAnsi"/>
                <w:b/>
                <w:bCs/>
                <w:sz w:val="22"/>
                <w:szCs w:val="22"/>
                <w:vertAlign w:val="superscript"/>
                <w:lang w:val="en-US"/>
              </w:rPr>
              <w:t>st</w:t>
            </w:r>
            <w:r w:rsidRPr="00BE1640">
              <w:rPr>
                <w:rFonts w:asciiTheme="minorHAnsi" w:hAnsiTheme="minorHAnsi" w:cstheme="minorHAnsi"/>
                <w:b/>
                <w:bCs/>
                <w:sz w:val="22"/>
                <w:szCs w:val="22"/>
                <w:lang w:val="en-US"/>
              </w:rPr>
              <w:t xml:space="preserve"> Round of </w:t>
            </w:r>
            <w:r w:rsidR="00DE69DE" w:rsidRPr="00BE1640">
              <w:rPr>
                <w:rFonts w:asciiTheme="minorHAnsi" w:hAnsiTheme="minorHAnsi" w:cstheme="minorHAnsi"/>
                <w:b/>
                <w:bCs/>
                <w:sz w:val="22"/>
                <w:szCs w:val="22"/>
                <w:lang w:val="en-US"/>
              </w:rPr>
              <w:t>National M</w:t>
            </w:r>
            <w:r w:rsidR="00D5348D" w:rsidRPr="00BE1640">
              <w:rPr>
                <w:rFonts w:asciiTheme="minorHAnsi" w:hAnsiTheme="minorHAnsi" w:cstheme="minorHAnsi"/>
                <w:b/>
                <w:bCs/>
                <w:sz w:val="22"/>
                <w:szCs w:val="22"/>
                <w:lang w:val="en-US"/>
              </w:rPr>
              <w:t>eetings</w:t>
            </w:r>
          </w:p>
        </w:tc>
        <w:tc>
          <w:tcPr>
            <w:tcW w:w="5094" w:type="dxa"/>
            <w:shd w:val="clear" w:color="auto" w:fill="A7BFDE"/>
          </w:tcPr>
          <w:p w14:paraId="58062C9F" w14:textId="4D5A6612" w:rsidR="00D5348D" w:rsidRPr="00BE1640" w:rsidRDefault="00D5348D" w:rsidP="00D5348D">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March – May 2015</w:t>
            </w:r>
          </w:p>
        </w:tc>
      </w:tr>
      <w:tr w:rsidR="00DE69DE" w:rsidRPr="00BE1640" w14:paraId="130EC9CE" w14:textId="77777777" w:rsidTr="004E68F4">
        <w:tc>
          <w:tcPr>
            <w:tcW w:w="5094" w:type="dxa"/>
            <w:shd w:val="clear" w:color="auto" w:fill="A7BFDE"/>
          </w:tcPr>
          <w:p w14:paraId="69428190" w14:textId="5613E42C" w:rsidR="00DE69DE" w:rsidRPr="00BE1640" w:rsidRDefault="00DE69DE">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2</w:t>
            </w:r>
            <w:r w:rsidRPr="00BE1640">
              <w:rPr>
                <w:rFonts w:asciiTheme="minorHAnsi" w:hAnsiTheme="minorHAnsi" w:cstheme="minorHAnsi"/>
                <w:b/>
                <w:bCs/>
                <w:sz w:val="22"/>
                <w:szCs w:val="22"/>
                <w:vertAlign w:val="superscript"/>
                <w:lang w:val="en-US"/>
              </w:rPr>
              <w:t>nd</w:t>
            </w:r>
            <w:r w:rsidRPr="00BE1640">
              <w:rPr>
                <w:rFonts w:asciiTheme="minorHAnsi" w:hAnsiTheme="minorHAnsi" w:cstheme="minorHAnsi"/>
                <w:b/>
                <w:bCs/>
                <w:sz w:val="22"/>
                <w:szCs w:val="22"/>
                <w:lang w:val="en-US"/>
              </w:rPr>
              <w:t xml:space="preserve"> regional meeting</w:t>
            </w:r>
          </w:p>
        </w:tc>
        <w:tc>
          <w:tcPr>
            <w:tcW w:w="5094" w:type="dxa"/>
            <w:shd w:val="clear" w:color="auto" w:fill="A7BFDE"/>
          </w:tcPr>
          <w:p w14:paraId="37715D23" w14:textId="77777777" w:rsidR="00DE69DE" w:rsidRPr="00BE1640" w:rsidRDefault="00DE69DE" w:rsidP="00D5348D">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June 2015</w:t>
            </w:r>
          </w:p>
        </w:tc>
      </w:tr>
      <w:tr w:rsidR="004E68F4" w:rsidRPr="00BE1640" w14:paraId="3FCFE5A8" w14:textId="77777777" w:rsidTr="004E68F4">
        <w:tc>
          <w:tcPr>
            <w:tcW w:w="5094" w:type="dxa"/>
            <w:shd w:val="clear" w:color="auto" w:fill="A7BFDE"/>
          </w:tcPr>
          <w:p w14:paraId="39609F41" w14:textId="77777777" w:rsidR="004E68F4" w:rsidRPr="00BE1640" w:rsidRDefault="00D5348D" w:rsidP="00D5348D">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2</w:t>
            </w:r>
            <w:r w:rsidRPr="00BE1640">
              <w:rPr>
                <w:rFonts w:asciiTheme="minorHAnsi" w:hAnsiTheme="minorHAnsi" w:cstheme="minorHAnsi"/>
                <w:b/>
                <w:bCs/>
                <w:sz w:val="22"/>
                <w:szCs w:val="22"/>
                <w:vertAlign w:val="superscript"/>
                <w:lang w:val="en-US"/>
              </w:rPr>
              <w:t>nd</w:t>
            </w:r>
            <w:r w:rsidRPr="00BE1640">
              <w:rPr>
                <w:rFonts w:asciiTheme="minorHAnsi" w:hAnsiTheme="minorHAnsi" w:cstheme="minorHAnsi"/>
                <w:b/>
                <w:bCs/>
                <w:sz w:val="22"/>
                <w:szCs w:val="22"/>
                <w:lang w:val="en-US"/>
              </w:rPr>
              <w:t xml:space="preserve"> </w:t>
            </w:r>
            <w:r w:rsidR="004E68F4" w:rsidRPr="00BE1640">
              <w:rPr>
                <w:rFonts w:asciiTheme="minorHAnsi" w:hAnsiTheme="minorHAnsi" w:cstheme="minorHAnsi"/>
                <w:b/>
                <w:bCs/>
                <w:sz w:val="22"/>
                <w:szCs w:val="22"/>
                <w:lang w:val="en-US"/>
              </w:rPr>
              <w:t>Annual meeting</w:t>
            </w:r>
          </w:p>
        </w:tc>
        <w:tc>
          <w:tcPr>
            <w:tcW w:w="5094" w:type="dxa"/>
            <w:shd w:val="clear" w:color="auto" w:fill="A7BFDE"/>
          </w:tcPr>
          <w:p w14:paraId="50394319" w14:textId="2F0D0EE8" w:rsidR="00931F7A" w:rsidRPr="00BE1640" w:rsidRDefault="008745B0" w:rsidP="008745B0">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September</w:t>
            </w:r>
            <w:r w:rsidR="00931F7A" w:rsidRPr="00BE1640">
              <w:rPr>
                <w:rFonts w:asciiTheme="minorHAnsi" w:hAnsiTheme="minorHAnsi" w:cstheme="minorHAnsi"/>
                <w:sz w:val="22"/>
                <w:szCs w:val="22"/>
                <w:lang w:val="en-US"/>
              </w:rPr>
              <w:t xml:space="preserve"> 20</w:t>
            </w:r>
            <w:r w:rsidR="009055C3" w:rsidRPr="00BE1640">
              <w:rPr>
                <w:rFonts w:asciiTheme="minorHAnsi" w:hAnsiTheme="minorHAnsi" w:cstheme="minorHAnsi"/>
                <w:sz w:val="22"/>
                <w:szCs w:val="22"/>
                <w:lang w:val="en-US"/>
              </w:rPr>
              <w:t>1</w:t>
            </w:r>
            <w:r w:rsidR="00D5348D" w:rsidRPr="00BE1640">
              <w:rPr>
                <w:rFonts w:asciiTheme="minorHAnsi" w:hAnsiTheme="minorHAnsi" w:cstheme="minorHAnsi"/>
                <w:sz w:val="22"/>
                <w:szCs w:val="22"/>
                <w:lang w:val="en-US"/>
              </w:rPr>
              <w:t>5</w:t>
            </w:r>
          </w:p>
        </w:tc>
      </w:tr>
      <w:tr w:rsidR="006D187E" w:rsidRPr="00BE1640" w14:paraId="145A5F6F" w14:textId="77777777" w:rsidTr="004E68F4">
        <w:tc>
          <w:tcPr>
            <w:tcW w:w="5094" w:type="dxa"/>
            <w:shd w:val="clear" w:color="auto" w:fill="A7BFDE"/>
          </w:tcPr>
          <w:p w14:paraId="25AA3420" w14:textId="77777777" w:rsidR="006D187E" w:rsidRPr="00BE1640" w:rsidRDefault="006D187E" w:rsidP="00D5348D">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2</w:t>
            </w:r>
            <w:r w:rsidRPr="00BE1640">
              <w:rPr>
                <w:rFonts w:asciiTheme="minorHAnsi" w:hAnsiTheme="minorHAnsi" w:cstheme="minorHAnsi"/>
                <w:b/>
                <w:bCs/>
                <w:sz w:val="22"/>
                <w:szCs w:val="22"/>
                <w:vertAlign w:val="superscript"/>
                <w:lang w:val="en-US"/>
              </w:rPr>
              <w:t>nd</w:t>
            </w:r>
            <w:r w:rsidR="00DE69DE" w:rsidRPr="00BE1640">
              <w:rPr>
                <w:rFonts w:asciiTheme="minorHAnsi" w:hAnsiTheme="minorHAnsi" w:cstheme="minorHAnsi"/>
                <w:b/>
                <w:bCs/>
                <w:sz w:val="22"/>
                <w:szCs w:val="22"/>
                <w:lang w:val="en-US"/>
              </w:rPr>
              <w:t xml:space="preserve"> Round of National M</w:t>
            </w:r>
            <w:r w:rsidRPr="00BE1640">
              <w:rPr>
                <w:rFonts w:asciiTheme="minorHAnsi" w:hAnsiTheme="minorHAnsi" w:cstheme="minorHAnsi"/>
                <w:b/>
                <w:bCs/>
                <w:sz w:val="22"/>
                <w:szCs w:val="22"/>
                <w:lang w:val="en-US"/>
              </w:rPr>
              <w:t>eetings</w:t>
            </w:r>
          </w:p>
        </w:tc>
        <w:tc>
          <w:tcPr>
            <w:tcW w:w="5094" w:type="dxa"/>
            <w:shd w:val="clear" w:color="auto" w:fill="A7BFDE"/>
          </w:tcPr>
          <w:p w14:paraId="0D9E7E27" w14:textId="77777777" w:rsidR="006D187E" w:rsidRPr="00BE1640" w:rsidRDefault="00DE69DE" w:rsidP="004E68F4">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January – February 2016</w:t>
            </w:r>
          </w:p>
        </w:tc>
      </w:tr>
      <w:tr w:rsidR="00DE69DE" w:rsidRPr="00BE1640" w14:paraId="31926122" w14:textId="77777777" w:rsidTr="004E68F4">
        <w:tc>
          <w:tcPr>
            <w:tcW w:w="5094" w:type="dxa"/>
            <w:shd w:val="clear" w:color="auto" w:fill="A7BFDE"/>
          </w:tcPr>
          <w:p w14:paraId="6A0BE0D1" w14:textId="77777777" w:rsidR="00DE69DE" w:rsidRPr="00BE1640" w:rsidRDefault="00DE69DE" w:rsidP="00D5348D">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 xml:space="preserve">Final regional Meeting </w:t>
            </w:r>
          </w:p>
        </w:tc>
        <w:tc>
          <w:tcPr>
            <w:tcW w:w="5094" w:type="dxa"/>
            <w:shd w:val="clear" w:color="auto" w:fill="A7BFDE"/>
          </w:tcPr>
          <w:p w14:paraId="64BC944E" w14:textId="77777777" w:rsidR="00DE69DE" w:rsidRPr="00BE1640" w:rsidRDefault="00DE69DE" w:rsidP="004E68F4">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June 2016</w:t>
            </w:r>
          </w:p>
        </w:tc>
      </w:tr>
      <w:tr w:rsidR="004E68F4" w:rsidRPr="00BE1640" w14:paraId="689E2DC7" w14:textId="77777777" w:rsidTr="004E68F4">
        <w:tc>
          <w:tcPr>
            <w:tcW w:w="5094" w:type="dxa"/>
            <w:shd w:val="clear" w:color="auto" w:fill="D3DFEE"/>
          </w:tcPr>
          <w:p w14:paraId="57A5254D" w14:textId="3F2ADA7F" w:rsidR="004E68F4" w:rsidRPr="00BE1640" w:rsidRDefault="004E68F4" w:rsidP="004E68F4">
            <w:pPr>
              <w:spacing w:before="120" w:after="120"/>
              <w:rPr>
                <w:rFonts w:asciiTheme="minorHAnsi" w:hAnsiTheme="minorHAnsi" w:cstheme="minorHAnsi"/>
                <w:b/>
                <w:bCs/>
                <w:sz w:val="22"/>
                <w:szCs w:val="22"/>
                <w:lang w:val="en-US"/>
              </w:rPr>
            </w:pPr>
            <w:r w:rsidRPr="00BE1640">
              <w:rPr>
                <w:rFonts w:asciiTheme="minorHAnsi" w:hAnsiTheme="minorHAnsi" w:cstheme="minorHAnsi"/>
                <w:b/>
                <w:bCs/>
                <w:sz w:val="22"/>
                <w:szCs w:val="22"/>
                <w:lang w:val="en-US"/>
              </w:rPr>
              <w:t xml:space="preserve">Design and delivery of </w:t>
            </w:r>
            <w:r w:rsidR="003C3ADE">
              <w:rPr>
                <w:rFonts w:asciiTheme="minorHAnsi" w:hAnsiTheme="minorHAnsi" w:cstheme="minorHAnsi"/>
                <w:b/>
                <w:bCs/>
                <w:sz w:val="22"/>
                <w:szCs w:val="22"/>
                <w:lang w:val="en-US"/>
              </w:rPr>
              <w:t xml:space="preserve">the </w:t>
            </w:r>
            <w:r w:rsidRPr="00BE1640">
              <w:rPr>
                <w:rFonts w:asciiTheme="minorHAnsi" w:hAnsiTheme="minorHAnsi" w:cstheme="minorHAnsi"/>
                <w:b/>
                <w:bCs/>
                <w:sz w:val="22"/>
                <w:szCs w:val="22"/>
                <w:lang w:val="en-US"/>
              </w:rPr>
              <w:t>capacity building program</w:t>
            </w:r>
          </w:p>
        </w:tc>
        <w:tc>
          <w:tcPr>
            <w:tcW w:w="5094" w:type="dxa"/>
            <w:shd w:val="clear" w:color="auto" w:fill="D3DFEE"/>
          </w:tcPr>
          <w:p w14:paraId="7594CD8A" w14:textId="77777777" w:rsidR="004E68F4" w:rsidRPr="00BE1640" w:rsidRDefault="004E68F4" w:rsidP="004E68F4">
            <w:pPr>
              <w:spacing w:before="120" w:after="120"/>
              <w:rPr>
                <w:rFonts w:asciiTheme="minorHAnsi" w:hAnsiTheme="minorHAnsi" w:cstheme="minorHAnsi"/>
                <w:sz w:val="22"/>
                <w:szCs w:val="22"/>
                <w:lang w:val="en-US"/>
              </w:rPr>
            </w:pPr>
            <w:r w:rsidRPr="00BE1640">
              <w:rPr>
                <w:rFonts w:asciiTheme="minorHAnsi" w:hAnsiTheme="minorHAnsi" w:cstheme="minorHAnsi"/>
                <w:sz w:val="22"/>
                <w:szCs w:val="22"/>
                <w:lang w:val="en-US"/>
              </w:rPr>
              <w:t>February 2014 – September 2016</w:t>
            </w:r>
          </w:p>
        </w:tc>
      </w:tr>
    </w:tbl>
    <w:p w14:paraId="220C9E7A" w14:textId="77777777" w:rsidR="0044701F" w:rsidRDefault="0044701F" w:rsidP="00FA023D">
      <w:pPr>
        <w:pStyle w:val="Heading1"/>
        <w:rPr>
          <w:rFonts w:asciiTheme="minorHAnsi" w:hAnsiTheme="minorHAnsi" w:cstheme="minorHAnsi"/>
          <w:sz w:val="22"/>
          <w:szCs w:val="22"/>
          <w:lang w:val="en-US"/>
        </w:rPr>
      </w:pPr>
      <w:bookmarkStart w:id="22" w:name="_Toc369883361"/>
    </w:p>
    <w:p w14:paraId="174F14DF" w14:textId="77777777" w:rsidR="00B3721A" w:rsidRPr="00BE1640" w:rsidRDefault="00FA023D" w:rsidP="00FA023D">
      <w:pPr>
        <w:pStyle w:val="Heading1"/>
        <w:rPr>
          <w:rFonts w:asciiTheme="minorHAnsi" w:hAnsiTheme="minorHAnsi" w:cstheme="minorHAnsi"/>
          <w:sz w:val="22"/>
          <w:szCs w:val="22"/>
          <w:lang w:val="en-US"/>
        </w:rPr>
      </w:pPr>
      <w:r w:rsidRPr="00BE1640">
        <w:rPr>
          <w:rFonts w:asciiTheme="minorHAnsi" w:hAnsiTheme="minorHAnsi" w:cstheme="minorHAnsi"/>
          <w:sz w:val="22"/>
          <w:szCs w:val="22"/>
          <w:lang w:val="en-US"/>
        </w:rPr>
        <w:t>6</w:t>
      </w:r>
      <w:r w:rsidR="00B3721A" w:rsidRPr="00BE1640">
        <w:rPr>
          <w:rFonts w:asciiTheme="minorHAnsi" w:hAnsiTheme="minorHAnsi" w:cstheme="minorHAnsi"/>
          <w:sz w:val="22"/>
          <w:szCs w:val="22"/>
          <w:lang w:val="en-US"/>
        </w:rPr>
        <w:t>. REQUIREMENTS</w:t>
      </w:r>
      <w:bookmarkEnd w:id="22"/>
      <w:r w:rsidR="00B3721A" w:rsidRPr="00BE1640">
        <w:rPr>
          <w:rFonts w:asciiTheme="minorHAnsi" w:hAnsiTheme="minorHAnsi" w:cstheme="minorHAnsi"/>
          <w:sz w:val="22"/>
          <w:szCs w:val="22"/>
          <w:lang w:val="en-US"/>
        </w:rPr>
        <w:t xml:space="preserve"> </w:t>
      </w:r>
    </w:p>
    <w:p w14:paraId="4FE05FDD" w14:textId="688D35F9" w:rsidR="00B3721A" w:rsidRPr="00BE1640" w:rsidRDefault="00B3721A" w:rsidP="00B3721A">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All NGOs that are applying for participation in the E</w:t>
      </w:r>
      <w:r w:rsidR="00C8523A" w:rsidRPr="00BE1640">
        <w:rPr>
          <w:rFonts w:asciiTheme="minorHAnsi" w:hAnsiTheme="minorHAnsi" w:cstheme="minorHAnsi"/>
          <w:sz w:val="22"/>
          <w:szCs w:val="22"/>
          <w:lang w:val="en-US"/>
        </w:rPr>
        <w:t>C</w:t>
      </w:r>
      <w:r w:rsidRPr="00BE1640">
        <w:rPr>
          <w:rFonts w:asciiTheme="minorHAnsi" w:hAnsiTheme="minorHAnsi" w:cstheme="minorHAnsi"/>
          <w:sz w:val="22"/>
          <w:szCs w:val="22"/>
          <w:lang w:val="en-US"/>
        </w:rPr>
        <w:t xml:space="preserve">F should </w:t>
      </w:r>
      <w:r w:rsidR="00D32279">
        <w:rPr>
          <w:rFonts w:asciiTheme="minorHAnsi" w:hAnsiTheme="minorHAnsi" w:cstheme="minorHAnsi"/>
          <w:sz w:val="22"/>
          <w:szCs w:val="22"/>
          <w:lang w:val="en-US"/>
        </w:rPr>
        <w:t>meet</w:t>
      </w:r>
      <w:r w:rsidRPr="00BE1640">
        <w:rPr>
          <w:rFonts w:asciiTheme="minorHAnsi" w:hAnsiTheme="minorHAnsi" w:cstheme="minorHAnsi"/>
          <w:sz w:val="22"/>
          <w:szCs w:val="22"/>
          <w:lang w:val="en-US"/>
        </w:rPr>
        <w:t xml:space="preserve"> the following </w:t>
      </w:r>
      <w:r w:rsidR="00D32279">
        <w:rPr>
          <w:rFonts w:asciiTheme="minorHAnsi" w:hAnsiTheme="minorHAnsi" w:cstheme="minorHAnsi"/>
          <w:sz w:val="22"/>
          <w:szCs w:val="22"/>
          <w:lang w:val="en-US"/>
        </w:rPr>
        <w:t>criteria</w:t>
      </w:r>
      <w:r w:rsidRPr="00BE1640">
        <w:rPr>
          <w:rFonts w:asciiTheme="minorHAnsi" w:hAnsiTheme="minorHAnsi" w:cstheme="minorHAnsi"/>
          <w:sz w:val="22"/>
          <w:szCs w:val="22"/>
          <w:lang w:val="en-US"/>
        </w:rPr>
        <w:t>:</w:t>
      </w:r>
    </w:p>
    <w:p w14:paraId="6DCA8B9B" w14:textId="55AA5407" w:rsidR="00B3721A" w:rsidRPr="00BE1640" w:rsidRDefault="00D32279" w:rsidP="00B3721A">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The </w:t>
      </w:r>
      <w:proofErr w:type="spellStart"/>
      <w:r>
        <w:rPr>
          <w:rFonts w:asciiTheme="minorHAnsi" w:hAnsiTheme="minorHAnsi" w:cstheme="minorHAnsi"/>
          <w:sz w:val="22"/>
          <w:szCs w:val="22"/>
          <w:lang w:val="en-US"/>
        </w:rPr>
        <w:t>o</w:t>
      </w:r>
      <w:r w:rsidR="00B3721A" w:rsidRPr="00BE1640">
        <w:rPr>
          <w:rFonts w:asciiTheme="minorHAnsi" w:hAnsiTheme="minorHAnsi" w:cstheme="minorHAnsi"/>
          <w:sz w:val="22"/>
          <w:szCs w:val="22"/>
          <w:lang w:val="en-US"/>
        </w:rPr>
        <w:t>rganisation</w:t>
      </w:r>
      <w:proofErr w:type="spellEnd"/>
      <w:r w:rsidR="00B3721A" w:rsidRPr="00BE1640">
        <w:rPr>
          <w:rFonts w:asciiTheme="minorHAnsi" w:hAnsiTheme="minorHAnsi" w:cstheme="minorHAnsi"/>
          <w:sz w:val="22"/>
          <w:szCs w:val="22"/>
          <w:lang w:val="en-US"/>
        </w:rPr>
        <w:t xml:space="preserve"> </w:t>
      </w:r>
      <w:r>
        <w:rPr>
          <w:rFonts w:asciiTheme="minorHAnsi" w:hAnsiTheme="minorHAnsi" w:cstheme="minorHAnsi"/>
          <w:sz w:val="22"/>
          <w:szCs w:val="22"/>
          <w:lang w:val="en-US"/>
        </w:rPr>
        <w:t>must be</w:t>
      </w:r>
      <w:r w:rsidR="00B3721A" w:rsidRPr="00BE1640">
        <w:rPr>
          <w:rFonts w:asciiTheme="minorHAnsi" w:hAnsiTheme="minorHAnsi" w:cstheme="minorHAnsi"/>
          <w:sz w:val="22"/>
          <w:szCs w:val="22"/>
          <w:lang w:val="en-US"/>
        </w:rPr>
        <w:t xml:space="preserve"> officially registered as a group of citizens</w:t>
      </w:r>
      <w:r w:rsidR="00FA023D" w:rsidRPr="00BE1640">
        <w:rPr>
          <w:rFonts w:asciiTheme="minorHAnsi" w:hAnsiTheme="minorHAnsi" w:cstheme="minorHAnsi"/>
          <w:sz w:val="22"/>
          <w:szCs w:val="22"/>
          <w:lang w:val="en-US"/>
        </w:rPr>
        <w:t>, or other public associations;</w:t>
      </w:r>
    </w:p>
    <w:p w14:paraId="0E5AAFD9" w14:textId="190477F5" w:rsidR="00B3721A" w:rsidRPr="00BE1640" w:rsidRDefault="00D32279" w:rsidP="00B3721A">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The </w:t>
      </w:r>
      <w:proofErr w:type="spellStart"/>
      <w:r>
        <w:rPr>
          <w:rFonts w:asciiTheme="minorHAnsi" w:hAnsiTheme="minorHAnsi" w:cstheme="minorHAnsi"/>
          <w:sz w:val="22"/>
          <w:szCs w:val="22"/>
          <w:lang w:val="en-US"/>
        </w:rPr>
        <w:t>o</w:t>
      </w:r>
      <w:r w:rsidR="00B3721A" w:rsidRPr="00BE1640">
        <w:rPr>
          <w:rFonts w:asciiTheme="minorHAnsi" w:hAnsiTheme="minorHAnsi" w:cstheme="minorHAnsi"/>
          <w:sz w:val="22"/>
          <w:szCs w:val="22"/>
          <w:lang w:val="en-US"/>
        </w:rPr>
        <w:t>rganisation</w:t>
      </w:r>
      <w:proofErr w:type="spellEnd"/>
      <w:r w:rsidR="00B3721A" w:rsidRPr="00BE1640">
        <w:rPr>
          <w:rFonts w:asciiTheme="minorHAnsi" w:hAnsiTheme="minorHAnsi" w:cstheme="minorHAnsi"/>
          <w:sz w:val="22"/>
          <w:szCs w:val="22"/>
          <w:lang w:val="en-US"/>
        </w:rPr>
        <w:t xml:space="preserve"> </w:t>
      </w:r>
      <w:r>
        <w:rPr>
          <w:rFonts w:asciiTheme="minorHAnsi" w:hAnsiTheme="minorHAnsi" w:cstheme="minorHAnsi"/>
          <w:sz w:val="22"/>
          <w:szCs w:val="22"/>
          <w:lang w:val="en-US"/>
        </w:rPr>
        <w:t>must be</w:t>
      </w:r>
      <w:r w:rsidR="00B3721A" w:rsidRPr="00BE1640">
        <w:rPr>
          <w:rFonts w:asciiTheme="minorHAnsi" w:hAnsiTheme="minorHAnsi" w:cstheme="minorHAnsi"/>
          <w:sz w:val="22"/>
          <w:szCs w:val="22"/>
          <w:lang w:val="en-US"/>
        </w:rPr>
        <w:t xml:space="preserve"> based and registered in one of the following countries: Albania, Bosnia and Herzegovina, </w:t>
      </w:r>
      <w:r w:rsidR="00D746E9" w:rsidRPr="00BE1640">
        <w:rPr>
          <w:rFonts w:asciiTheme="minorHAnsi" w:hAnsiTheme="minorHAnsi" w:cstheme="minorHAnsi"/>
          <w:sz w:val="22"/>
          <w:szCs w:val="22"/>
          <w:lang w:val="en-US"/>
        </w:rPr>
        <w:t xml:space="preserve">Croatia, </w:t>
      </w:r>
      <w:r w:rsidR="0044701F">
        <w:rPr>
          <w:rFonts w:asciiTheme="minorHAnsi" w:hAnsiTheme="minorHAnsi" w:cstheme="minorHAnsi"/>
          <w:sz w:val="22"/>
          <w:szCs w:val="22"/>
          <w:lang w:val="en-US"/>
        </w:rPr>
        <w:t>t</w:t>
      </w:r>
      <w:r w:rsidR="00B3721A" w:rsidRPr="00BE1640">
        <w:rPr>
          <w:rFonts w:asciiTheme="minorHAnsi" w:hAnsiTheme="minorHAnsi" w:cstheme="minorHAnsi"/>
          <w:sz w:val="22"/>
          <w:szCs w:val="22"/>
          <w:lang w:val="en-US"/>
        </w:rPr>
        <w:t>he Former Yugoslav Republic of Macedonia, Montenegro, Kosovo, Serbia and Turkey</w:t>
      </w:r>
      <w:r w:rsidR="00FA023D" w:rsidRPr="00BE1640">
        <w:rPr>
          <w:rFonts w:asciiTheme="minorHAnsi" w:hAnsiTheme="minorHAnsi" w:cstheme="minorHAnsi"/>
          <w:sz w:val="22"/>
          <w:szCs w:val="22"/>
          <w:lang w:val="en-US"/>
        </w:rPr>
        <w:t>;</w:t>
      </w:r>
      <w:r w:rsidR="00B3721A" w:rsidRPr="00BE1640">
        <w:rPr>
          <w:rFonts w:asciiTheme="minorHAnsi" w:hAnsiTheme="minorHAnsi" w:cstheme="minorHAnsi"/>
          <w:sz w:val="22"/>
          <w:szCs w:val="22"/>
          <w:lang w:val="en-US"/>
        </w:rPr>
        <w:t xml:space="preserve"> </w:t>
      </w:r>
    </w:p>
    <w:p w14:paraId="4818D918" w14:textId="3B09CFBB" w:rsidR="00B3721A" w:rsidRPr="00BE1640" w:rsidRDefault="00D32279" w:rsidP="00B3721A">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The o</w:t>
      </w:r>
      <w:r w:rsidR="00B3721A" w:rsidRPr="00BE1640">
        <w:rPr>
          <w:rFonts w:asciiTheme="minorHAnsi" w:hAnsiTheme="minorHAnsi" w:cstheme="minorHAnsi"/>
          <w:sz w:val="22"/>
          <w:szCs w:val="22"/>
          <w:lang w:val="en-US"/>
        </w:rPr>
        <w:t>rganization</w:t>
      </w:r>
      <w:r w:rsidR="0044701F">
        <w:rPr>
          <w:rFonts w:asciiTheme="minorHAnsi" w:hAnsiTheme="minorHAnsi" w:cstheme="minorHAnsi"/>
          <w:sz w:val="22"/>
          <w:szCs w:val="22"/>
          <w:lang w:val="en-US"/>
        </w:rPr>
        <w:t>'s</w:t>
      </w:r>
      <w:r w:rsidR="00B3721A" w:rsidRPr="00BE1640">
        <w:rPr>
          <w:rFonts w:asciiTheme="minorHAnsi" w:hAnsiTheme="minorHAnsi" w:cstheme="minorHAnsi"/>
          <w:sz w:val="22"/>
          <w:szCs w:val="22"/>
          <w:lang w:val="en-US"/>
        </w:rPr>
        <w:t xml:space="preserve"> purpose and activities </w:t>
      </w:r>
      <w:r>
        <w:rPr>
          <w:rFonts w:asciiTheme="minorHAnsi" w:hAnsiTheme="minorHAnsi" w:cstheme="minorHAnsi"/>
          <w:sz w:val="22"/>
          <w:szCs w:val="22"/>
          <w:lang w:val="en-US"/>
        </w:rPr>
        <w:t>should be</w:t>
      </w:r>
      <w:r w:rsidR="00B3721A" w:rsidRPr="00BE1640">
        <w:rPr>
          <w:rFonts w:asciiTheme="minorHAnsi" w:hAnsiTheme="minorHAnsi" w:cstheme="minorHAnsi"/>
          <w:sz w:val="22"/>
          <w:szCs w:val="22"/>
          <w:lang w:val="en-US"/>
        </w:rPr>
        <w:t xml:space="preserve"> related to the protection and conservation of the environment, </w:t>
      </w:r>
      <w:r w:rsidR="00C8523A" w:rsidRPr="00BE1640">
        <w:rPr>
          <w:rFonts w:asciiTheme="minorHAnsi" w:hAnsiTheme="minorHAnsi" w:cstheme="minorHAnsi"/>
          <w:sz w:val="22"/>
          <w:szCs w:val="22"/>
          <w:lang w:val="en-US"/>
        </w:rPr>
        <w:t xml:space="preserve">mitigation of and adaptation to </w:t>
      </w:r>
      <w:r>
        <w:rPr>
          <w:rFonts w:asciiTheme="minorHAnsi" w:hAnsiTheme="minorHAnsi" w:cstheme="minorHAnsi"/>
          <w:sz w:val="22"/>
          <w:szCs w:val="22"/>
          <w:lang w:val="en-US"/>
        </w:rPr>
        <w:t>climate change, and</w:t>
      </w:r>
      <w:r w:rsidR="00B3721A" w:rsidRPr="00BE1640">
        <w:rPr>
          <w:rFonts w:asciiTheme="minorHAnsi" w:hAnsiTheme="minorHAnsi" w:cstheme="minorHAnsi"/>
          <w:sz w:val="22"/>
          <w:szCs w:val="22"/>
          <w:lang w:val="en-US"/>
        </w:rPr>
        <w:t xml:space="preserve"> sustainability within the context of the EU accession process</w:t>
      </w:r>
      <w:r w:rsidR="00FA023D" w:rsidRPr="00BE1640">
        <w:rPr>
          <w:rFonts w:asciiTheme="minorHAnsi" w:hAnsiTheme="minorHAnsi" w:cstheme="minorHAnsi"/>
          <w:sz w:val="22"/>
          <w:szCs w:val="22"/>
          <w:lang w:val="en-US"/>
        </w:rPr>
        <w:t>;</w:t>
      </w:r>
      <w:r w:rsidR="00B3721A" w:rsidRPr="00BE1640">
        <w:rPr>
          <w:rFonts w:asciiTheme="minorHAnsi" w:hAnsiTheme="minorHAnsi" w:cstheme="minorHAnsi"/>
          <w:sz w:val="22"/>
          <w:szCs w:val="22"/>
          <w:lang w:val="en-US"/>
        </w:rPr>
        <w:t xml:space="preserve"> </w:t>
      </w:r>
    </w:p>
    <w:p w14:paraId="7C4D4F92" w14:textId="0C01A87A" w:rsidR="00B3721A" w:rsidRPr="00BE1640" w:rsidRDefault="00D32279" w:rsidP="00B3721A">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The o</w:t>
      </w:r>
      <w:r w:rsidR="00B3721A" w:rsidRPr="00BE1640">
        <w:rPr>
          <w:rFonts w:asciiTheme="minorHAnsi" w:hAnsiTheme="minorHAnsi" w:cstheme="minorHAnsi"/>
          <w:sz w:val="22"/>
          <w:szCs w:val="22"/>
          <w:lang w:val="en-US"/>
        </w:rPr>
        <w:t xml:space="preserve">rganization is defined as non-profit </w:t>
      </w:r>
      <w:r w:rsidR="00FA023D" w:rsidRPr="00BE1640">
        <w:rPr>
          <w:rFonts w:asciiTheme="minorHAnsi" w:hAnsiTheme="minorHAnsi" w:cstheme="minorHAnsi"/>
          <w:sz w:val="22"/>
          <w:szCs w:val="22"/>
          <w:lang w:val="en-US"/>
        </w:rPr>
        <w:t>and non-commercial organization;</w:t>
      </w:r>
      <w:r w:rsidR="00B3721A" w:rsidRPr="00BE1640">
        <w:rPr>
          <w:rFonts w:asciiTheme="minorHAnsi" w:hAnsiTheme="minorHAnsi" w:cstheme="minorHAnsi"/>
          <w:sz w:val="22"/>
          <w:szCs w:val="22"/>
          <w:lang w:val="en-US"/>
        </w:rPr>
        <w:t xml:space="preserve"> </w:t>
      </w:r>
    </w:p>
    <w:p w14:paraId="3CF29CC9" w14:textId="7B130140" w:rsidR="00B3721A" w:rsidRPr="00BE1640" w:rsidRDefault="00D32279" w:rsidP="00B3721A">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The </w:t>
      </w:r>
      <w:proofErr w:type="spellStart"/>
      <w:r>
        <w:rPr>
          <w:rFonts w:asciiTheme="minorHAnsi" w:hAnsiTheme="minorHAnsi" w:cstheme="minorHAnsi"/>
          <w:sz w:val="22"/>
          <w:szCs w:val="22"/>
          <w:lang w:val="en-US"/>
        </w:rPr>
        <w:t>o</w:t>
      </w:r>
      <w:r w:rsidR="00FA023D" w:rsidRPr="00BE1640">
        <w:rPr>
          <w:rFonts w:asciiTheme="minorHAnsi" w:hAnsiTheme="minorHAnsi" w:cstheme="minorHAnsi"/>
          <w:sz w:val="22"/>
          <w:szCs w:val="22"/>
          <w:lang w:val="en-US"/>
        </w:rPr>
        <w:t>rganisation</w:t>
      </w:r>
      <w:proofErr w:type="spellEnd"/>
      <w:r w:rsidR="00FA023D" w:rsidRPr="00BE1640">
        <w:rPr>
          <w:rFonts w:asciiTheme="minorHAnsi" w:hAnsiTheme="minorHAnsi" w:cstheme="minorHAnsi"/>
          <w:sz w:val="22"/>
          <w:szCs w:val="22"/>
          <w:lang w:val="en-US"/>
        </w:rPr>
        <w:t xml:space="preserve"> does</w:t>
      </w:r>
      <w:r w:rsidR="00B3721A" w:rsidRPr="00BE1640">
        <w:rPr>
          <w:rFonts w:asciiTheme="minorHAnsi" w:hAnsiTheme="minorHAnsi" w:cstheme="minorHAnsi"/>
          <w:sz w:val="22"/>
          <w:szCs w:val="22"/>
          <w:lang w:val="en-US"/>
        </w:rPr>
        <w:t xml:space="preserve"> not act as an official governmental body, nor </w:t>
      </w:r>
      <w:r w:rsidR="0044701F" w:rsidRPr="00BE1640">
        <w:rPr>
          <w:rFonts w:asciiTheme="minorHAnsi" w:hAnsiTheme="minorHAnsi" w:cstheme="minorHAnsi"/>
          <w:sz w:val="22"/>
          <w:szCs w:val="22"/>
          <w:lang w:val="en-US"/>
        </w:rPr>
        <w:t xml:space="preserve">it </w:t>
      </w:r>
      <w:r w:rsidR="00B3721A" w:rsidRPr="00BE1640">
        <w:rPr>
          <w:rFonts w:asciiTheme="minorHAnsi" w:hAnsiTheme="minorHAnsi" w:cstheme="minorHAnsi"/>
          <w:sz w:val="22"/>
          <w:szCs w:val="22"/>
          <w:lang w:val="en-US"/>
        </w:rPr>
        <w:t>is legally affiliated with government at national, re</w:t>
      </w:r>
      <w:r w:rsidR="00FA023D" w:rsidRPr="00BE1640">
        <w:rPr>
          <w:rFonts w:asciiTheme="minorHAnsi" w:hAnsiTheme="minorHAnsi" w:cstheme="minorHAnsi"/>
          <w:sz w:val="22"/>
          <w:szCs w:val="22"/>
          <w:lang w:val="en-US"/>
        </w:rPr>
        <w:t>gional or local level;</w:t>
      </w:r>
      <w:r w:rsidR="00B3721A" w:rsidRPr="00BE1640">
        <w:rPr>
          <w:rFonts w:asciiTheme="minorHAnsi" w:hAnsiTheme="minorHAnsi" w:cstheme="minorHAnsi"/>
          <w:sz w:val="22"/>
          <w:szCs w:val="22"/>
          <w:lang w:val="en-US"/>
        </w:rPr>
        <w:t xml:space="preserve"> </w:t>
      </w:r>
    </w:p>
    <w:p w14:paraId="42759187" w14:textId="7F868987" w:rsidR="00B3721A" w:rsidRPr="00BE1640" w:rsidRDefault="00D32279" w:rsidP="00B3721A">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The </w:t>
      </w:r>
      <w:proofErr w:type="spellStart"/>
      <w:r>
        <w:rPr>
          <w:rFonts w:asciiTheme="minorHAnsi" w:hAnsiTheme="minorHAnsi" w:cstheme="minorHAnsi"/>
          <w:sz w:val="22"/>
          <w:szCs w:val="22"/>
          <w:lang w:val="en-US"/>
        </w:rPr>
        <w:t>o</w:t>
      </w:r>
      <w:r w:rsidR="00B3721A" w:rsidRPr="00BE1640">
        <w:rPr>
          <w:rFonts w:asciiTheme="minorHAnsi" w:hAnsiTheme="minorHAnsi" w:cstheme="minorHAnsi"/>
          <w:sz w:val="22"/>
          <w:szCs w:val="22"/>
          <w:lang w:val="en-US"/>
        </w:rPr>
        <w:t>rganisation</w:t>
      </w:r>
      <w:proofErr w:type="spellEnd"/>
      <w:r w:rsidR="00B3721A" w:rsidRPr="00BE1640">
        <w:rPr>
          <w:rFonts w:asciiTheme="minorHAnsi" w:hAnsiTheme="minorHAnsi" w:cstheme="minorHAnsi"/>
          <w:sz w:val="22"/>
          <w:szCs w:val="22"/>
          <w:lang w:val="en-US"/>
        </w:rPr>
        <w:t xml:space="preserve"> </w:t>
      </w:r>
      <w:r>
        <w:rPr>
          <w:rFonts w:asciiTheme="minorHAnsi" w:hAnsiTheme="minorHAnsi" w:cstheme="minorHAnsi"/>
          <w:sz w:val="22"/>
          <w:szCs w:val="22"/>
          <w:lang w:val="en-US"/>
        </w:rPr>
        <w:t>has</w:t>
      </w:r>
      <w:r w:rsidR="00B3721A" w:rsidRPr="00BE1640">
        <w:rPr>
          <w:rFonts w:asciiTheme="minorHAnsi" w:hAnsiTheme="minorHAnsi" w:cstheme="minorHAnsi"/>
          <w:sz w:val="22"/>
          <w:szCs w:val="22"/>
          <w:lang w:val="en-US"/>
        </w:rPr>
        <w:t xml:space="preserve"> experience with international collaboration and can communicate</w:t>
      </w:r>
      <w:r>
        <w:rPr>
          <w:rFonts w:asciiTheme="minorHAnsi" w:hAnsiTheme="minorHAnsi" w:cstheme="minorHAnsi"/>
          <w:sz w:val="22"/>
          <w:szCs w:val="22"/>
          <w:lang w:val="en-US"/>
        </w:rPr>
        <w:t xml:space="preserve"> clearly</w:t>
      </w:r>
      <w:r w:rsidR="00B3721A" w:rsidRPr="00BE1640">
        <w:rPr>
          <w:rFonts w:asciiTheme="minorHAnsi" w:hAnsiTheme="minorHAnsi" w:cstheme="minorHAnsi"/>
          <w:sz w:val="22"/>
          <w:szCs w:val="22"/>
          <w:lang w:val="en-US"/>
        </w:rPr>
        <w:t xml:space="preserve"> in English</w:t>
      </w:r>
      <w:r w:rsidR="00FA023D" w:rsidRPr="00BE1640">
        <w:rPr>
          <w:rFonts w:asciiTheme="minorHAnsi" w:hAnsiTheme="minorHAnsi" w:cstheme="minorHAnsi"/>
          <w:sz w:val="22"/>
          <w:szCs w:val="22"/>
          <w:lang w:val="en-US"/>
        </w:rPr>
        <w:t>;</w:t>
      </w:r>
      <w:r w:rsidR="00B3721A" w:rsidRPr="00BE1640">
        <w:rPr>
          <w:rFonts w:asciiTheme="minorHAnsi" w:hAnsiTheme="minorHAnsi" w:cstheme="minorHAnsi"/>
          <w:sz w:val="22"/>
          <w:szCs w:val="22"/>
          <w:lang w:val="en-US"/>
        </w:rPr>
        <w:t xml:space="preserve"> </w:t>
      </w:r>
    </w:p>
    <w:p w14:paraId="335CBEF6" w14:textId="0A7737E1" w:rsidR="00B3721A" w:rsidRPr="00BE1640" w:rsidRDefault="00D32279" w:rsidP="00B3721A">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The </w:t>
      </w:r>
      <w:proofErr w:type="spellStart"/>
      <w:r>
        <w:rPr>
          <w:rFonts w:asciiTheme="minorHAnsi" w:hAnsiTheme="minorHAnsi" w:cstheme="minorHAnsi"/>
          <w:sz w:val="22"/>
          <w:szCs w:val="22"/>
          <w:lang w:val="en-US"/>
        </w:rPr>
        <w:t>o</w:t>
      </w:r>
      <w:r w:rsidR="00B3721A" w:rsidRPr="00BE1640">
        <w:rPr>
          <w:rFonts w:asciiTheme="minorHAnsi" w:hAnsiTheme="minorHAnsi" w:cstheme="minorHAnsi"/>
          <w:sz w:val="22"/>
          <w:szCs w:val="22"/>
          <w:lang w:val="en-US"/>
        </w:rPr>
        <w:t>rganisation</w:t>
      </w:r>
      <w:proofErr w:type="spellEnd"/>
      <w:r w:rsidR="00B3721A" w:rsidRPr="00BE1640">
        <w:rPr>
          <w:rFonts w:asciiTheme="minorHAnsi" w:hAnsiTheme="minorHAnsi" w:cstheme="minorHAnsi"/>
          <w:sz w:val="22"/>
          <w:szCs w:val="22"/>
          <w:lang w:val="en-US"/>
        </w:rPr>
        <w:t xml:space="preserve"> has a </w:t>
      </w:r>
      <w:r w:rsidR="00D746E9" w:rsidRPr="00BE1640">
        <w:rPr>
          <w:rFonts w:asciiTheme="minorHAnsi" w:hAnsiTheme="minorHAnsi" w:cstheme="minorHAnsi"/>
          <w:sz w:val="22"/>
          <w:szCs w:val="22"/>
          <w:lang w:val="en-US"/>
        </w:rPr>
        <w:t xml:space="preserve">proven </w:t>
      </w:r>
      <w:r w:rsidR="00B3721A" w:rsidRPr="00BE1640">
        <w:rPr>
          <w:rFonts w:asciiTheme="minorHAnsi" w:hAnsiTheme="minorHAnsi" w:cstheme="minorHAnsi"/>
          <w:sz w:val="22"/>
          <w:szCs w:val="22"/>
          <w:lang w:val="en-US"/>
        </w:rPr>
        <w:t>presence in public life</w:t>
      </w:r>
      <w:r w:rsidR="00D746E9" w:rsidRPr="00BE1640">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for </w:t>
      </w:r>
      <w:r w:rsidR="00D746E9" w:rsidRPr="00BE1640">
        <w:rPr>
          <w:rFonts w:asciiTheme="minorHAnsi" w:hAnsiTheme="minorHAnsi" w:cstheme="minorHAnsi"/>
          <w:sz w:val="22"/>
          <w:szCs w:val="22"/>
          <w:lang w:val="en-US"/>
        </w:rPr>
        <w:t xml:space="preserve">at least the last </w:t>
      </w:r>
      <w:r w:rsidR="009055C3" w:rsidRPr="00BE1640">
        <w:rPr>
          <w:rFonts w:asciiTheme="minorHAnsi" w:hAnsiTheme="minorHAnsi" w:cstheme="minorHAnsi"/>
          <w:sz w:val="22"/>
          <w:szCs w:val="22"/>
          <w:lang w:val="en-US"/>
        </w:rPr>
        <w:t>3</w:t>
      </w:r>
      <w:r w:rsidR="00D746E9" w:rsidRPr="00BE1640">
        <w:rPr>
          <w:rFonts w:asciiTheme="minorHAnsi" w:hAnsiTheme="minorHAnsi" w:cstheme="minorHAnsi"/>
          <w:sz w:val="22"/>
          <w:szCs w:val="22"/>
          <w:lang w:val="en-US"/>
        </w:rPr>
        <w:t xml:space="preserve"> years</w:t>
      </w:r>
      <w:r w:rsidR="00B3721A" w:rsidRPr="00BE1640">
        <w:rPr>
          <w:rFonts w:asciiTheme="minorHAnsi" w:hAnsiTheme="minorHAnsi" w:cstheme="minorHAnsi"/>
          <w:sz w:val="22"/>
          <w:szCs w:val="22"/>
          <w:lang w:val="en-US"/>
        </w:rPr>
        <w:t>, expressing the interests and values of their members or others, based on ethical, cultural, political, scientific, or philanthropic considerations</w:t>
      </w:r>
      <w:r w:rsidR="00BA76AF" w:rsidRPr="00BE1640">
        <w:rPr>
          <w:rFonts w:asciiTheme="minorHAnsi" w:hAnsiTheme="minorHAnsi" w:cstheme="minorHAnsi"/>
          <w:sz w:val="22"/>
          <w:szCs w:val="22"/>
          <w:lang w:val="en-US"/>
        </w:rPr>
        <w:t xml:space="preserve"> through various platforms (like media, conferences, actions, workshops, etc.)</w:t>
      </w:r>
      <w:r w:rsidR="00FA023D" w:rsidRPr="00BE1640">
        <w:rPr>
          <w:rFonts w:asciiTheme="minorHAnsi" w:hAnsiTheme="minorHAnsi" w:cstheme="minorHAnsi"/>
          <w:sz w:val="22"/>
          <w:szCs w:val="22"/>
          <w:lang w:val="en-US"/>
        </w:rPr>
        <w:t>;</w:t>
      </w:r>
    </w:p>
    <w:p w14:paraId="0816B1D2" w14:textId="0A0C0175" w:rsidR="004E68F4" w:rsidRPr="00BE1640" w:rsidRDefault="00D32279" w:rsidP="00B3721A">
      <w:pPr>
        <w:numPr>
          <w:ilvl w:val="0"/>
          <w:numId w:val="8"/>
        </w:numPr>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The o</w:t>
      </w:r>
      <w:r w:rsidR="00B3721A" w:rsidRPr="00BE1640">
        <w:rPr>
          <w:rFonts w:asciiTheme="minorHAnsi" w:hAnsiTheme="minorHAnsi" w:cstheme="minorHAnsi"/>
          <w:sz w:val="22"/>
          <w:szCs w:val="22"/>
          <w:lang w:val="en-US"/>
        </w:rPr>
        <w:t xml:space="preserve">rganization is not a branch of trade union or political party, faith based group, business associations, or academic institution. </w:t>
      </w:r>
    </w:p>
    <w:p w14:paraId="69B07F95" w14:textId="77777777" w:rsidR="00FA023D" w:rsidRPr="00BE1640" w:rsidRDefault="00FA023D" w:rsidP="00FA023D">
      <w:pPr>
        <w:pStyle w:val="Heading1"/>
        <w:rPr>
          <w:rFonts w:asciiTheme="minorHAnsi" w:hAnsiTheme="minorHAnsi" w:cstheme="minorHAnsi"/>
          <w:sz w:val="22"/>
          <w:szCs w:val="22"/>
          <w:lang w:val="en-US"/>
        </w:rPr>
      </w:pPr>
      <w:bookmarkStart w:id="23" w:name="_Toc369883362"/>
      <w:r w:rsidRPr="00BE1640">
        <w:rPr>
          <w:rFonts w:asciiTheme="minorHAnsi" w:hAnsiTheme="minorHAnsi" w:cstheme="minorHAnsi"/>
          <w:sz w:val="22"/>
          <w:szCs w:val="22"/>
          <w:lang w:val="en-US"/>
        </w:rPr>
        <w:lastRenderedPageBreak/>
        <w:t>7. REPORTS</w:t>
      </w:r>
      <w:bookmarkEnd w:id="23"/>
      <w:r w:rsidRPr="00BE1640">
        <w:rPr>
          <w:rFonts w:asciiTheme="minorHAnsi" w:hAnsiTheme="minorHAnsi" w:cstheme="minorHAnsi"/>
          <w:sz w:val="22"/>
          <w:szCs w:val="22"/>
          <w:lang w:val="en-US"/>
        </w:rPr>
        <w:t xml:space="preserve"> </w:t>
      </w:r>
    </w:p>
    <w:p w14:paraId="331B5D1C" w14:textId="77777777" w:rsidR="00FA023D" w:rsidRPr="00BE1640" w:rsidRDefault="00FA023D" w:rsidP="00FA023D">
      <w:pPr>
        <w:pStyle w:val="Heading2"/>
        <w:rPr>
          <w:rFonts w:asciiTheme="minorHAnsi" w:hAnsiTheme="minorHAnsi" w:cstheme="minorHAnsi"/>
          <w:sz w:val="22"/>
          <w:szCs w:val="22"/>
          <w:lang w:val="en-US"/>
        </w:rPr>
      </w:pPr>
      <w:bookmarkStart w:id="24" w:name="_Toc369883363"/>
      <w:r w:rsidRPr="00BE1640">
        <w:rPr>
          <w:rFonts w:asciiTheme="minorHAnsi" w:hAnsiTheme="minorHAnsi" w:cstheme="minorHAnsi"/>
          <w:sz w:val="22"/>
          <w:szCs w:val="22"/>
          <w:lang w:val="en-US"/>
        </w:rPr>
        <w:t>7.1 Reporting requirements</w:t>
      </w:r>
      <w:bookmarkEnd w:id="24"/>
    </w:p>
    <w:p w14:paraId="3BCFB6D1" w14:textId="54ED389F" w:rsidR="00B3721A" w:rsidRPr="00BE1640" w:rsidRDefault="00FA023D" w:rsidP="00FA023D">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Preparation of meeting reports and related materials</w:t>
      </w:r>
      <w:r w:rsidR="009055C3" w:rsidRPr="00BE1640">
        <w:rPr>
          <w:rFonts w:asciiTheme="minorHAnsi" w:hAnsiTheme="minorHAnsi" w:cstheme="minorHAnsi"/>
          <w:sz w:val="22"/>
          <w:szCs w:val="22"/>
          <w:lang w:val="en-US"/>
        </w:rPr>
        <w:t xml:space="preserve"> from the preparatory </w:t>
      </w:r>
      <w:r w:rsidR="00D0369F" w:rsidRPr="00BE1640">
        <w:rPr>
          <w:rFonts w:asciiTheme="minorHAnsi" w:hAnsiTheme="minorHAnsi" w:cstheme="minorHAnsi"/>
          <w:sz w:val="22"/>
          <w:szCs w:val="22"/>
          <w:lang w:val="en-US"/>
        </w:rPr>
        <w:t xml:space="preserve">national and regional </w:t>
      </w:r>
      <w:r w:rsidR="009055C3" w:rsidRPr="00BE1640">
        <w:rPr>
          <w:rFonts w:asciiTheme="minorHAnsi" w:hAnsiTheme="minorHAnsi" w:cstheme="minorHAnsi"/>
          <w:sz w:val="22"/>
          <w:szCs w:val="22"/>
          <w:lang w:val="en-US"/>
        </w:rPr>
        <w:t>meetings</w:t>
      </w:r>
      <w:r w:rsidR="0044701F">
        <w:rPr>
          <w:rFonts w:asciiTheme="minorHAnsi" w:hAnsiTheme="minorHAnsi" w:cstheme="minorHAnsi"/>
          <w:sz w:val="22"/>
          <w:szCs w:val="22"/>
          <w:lang w:val="en-US"/>
        </w:rPr>
        <w:t>;</w:t>
      </w:r>
    </w:p>
    <w:p w14:paraId="2AA539E2" w14:textId="72180DDB" w:rsidR="009055C3" w:rsidRPr="00BE1640" w:rsidRDefault="009055C3" w:rsidP="009055C3">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Regular update on in-country pr</w:t>
      </w:r>
      <w:r w:rsidR="0044701F">
        <w:rPr>
          <w:rFonts w:asciiTheme="minorHAnsi" w:hAnsiTheme="minorHAnsi" w:cstheme="minorHAnsi"/>
          <w:sz w:val="22"/>
          <w:szCs w:val="22"/>
          <w:lang w:val="en-US"/>
        </w:rPr>
        <w:t xml:space="preserve">ogress and </w:t>
      </w:r>
      <w:r w:rsidR="00D32279">
        <w:rPr>
          <w:rFonts w:asciiTheme="minorHAnsi" w:hAnsiTheme="minorHAnsi" w:cstheme="minorHAnsi"/>
          <w:sz w:val="22"/>
          <w:szCs w:val="22"/>
          <w:lang w:val="en-US"/>
        </w:rPr>
        <w:t>implemented</w:t>
      </w:r>
      <w:r w:rsidR="0044701F">
        <w:rPr>
          <w:rFonts w:asciiTheme="minorHAnsi" w:hAnsiTheme="minorHAnsi" w:cstheme="minorHAnsi"/>
          <w:sz w:val="22"/>
          <w:szCs w:val="22"/>
          <w:lang w:val="en-US"/>
        </w:rPr>
        <w:t xml:space="preserve"> activities;</w:t>
      </w:r>
    </w:p>
    <w:p w14:paraId="1FAA514B" w14:textId="3C9D8E84" w:rsidR="00FA023D" w:rsidRPr="00BE1640" w:rsidRDefault="00FA023D" w:rsidP="00FA023D">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Preparation of </w:t>
      </w:r>
      <w:r w:rsidR="00D0369F" w:rsidRPr="00BE1640">
        <w:rPr>
          <w:rFonts w:asciiTheme="minorHAnsi" w:hAnsiTheme="minorHAnsi" w:cstheme="minorHAnsi"/>
          <w:sz w:val="22"/>
          <w:szCs w:val="22"/>
          <w:lang w:val="en-US"/>
        </w:rPr>
        <w:t>A</w:t>
      </w:r>
      <w:r w:rsidRPr="00BE1640">
        <w:rPr>
          <w:rFonts w:asciiTheme="minorHAnsi" w:hAnsiTheme="minorHAnsi" w:cstheme="minorHAnsi"/>
          <w:sz w:val="22"/>
          <w:szCs w:val="22"/>
          <w:lang w:val="en-US"/>
        </w:rPr>
        <w:t xml:space="preserve">nnual </w:t>
      </w:r>
      <w:r w:rsidR="00D0369F" w:rsidRPr="00BE1640">
        <w:rPr>
          <w:rFonts w:asciiTheme="minorHAnsi" w:hAnsiTheme="minorHAnsi" w:cstheme="minorHAnsi"/>
          <w:sz w:val="22"/>
          <w:szCs w:val="22"/>
          <w:lang w:val="en-US"/>
        </w:rPr>
        <w:t>M</w:t>
      </w:r>
      <w:r w:rsidRPr="00BE1640">
        <w:rPr>
          <w:rFonts w:asciiTheme="minorHAnsi" w:hAnsiTheme="minorHAnsi" w:cstheme="minorHAnsi"/>
          <w:sz w:val="22"/>
          <w:szCs w:val="22"/>
          <w:lang w:val="en-US"/>
        </w:rPr>
        <w:t>eeting reports and related materials</w:t>
      </w:r>
      <w:r w:rsidR="0044701F">
        <w:rPr>
          <w:rFonts w:asciiTheme="minorHAnsi" w:hAnsiTheme="minorHAnsi" w:cstheme="minorHAnsi"/>
          <w:sz w:val="22"/>
          <w:szCs w:val="22"/>
          <w:lang w:val="en-US"/>
        </w:rPr>
        <w:t>;</w:t>
      </w:r>
    </w:p>
    <w:p w14:paraId="6B6D0682" w14:textId="5814D68C" w:rsidR="00D0369F" w:rsidRPr="00BE1640" w:rsidRDefault="00D0369F" w:rsidP="00FA023D">
      <w:pPr>
        <w:numPr>
          <w:ilvl w:val="0"/>
          <w:numId w:val="8"/>
        </w:num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Preparation of reports following the capacity building activities.</w:t>
      </w:r>
    </w:p>
    <w:p w14:paraId="63FD7AF1" w14:textId="77777777" w:rsidR="00FA023D" w:rsidRPr="00BE1640" w:rsidRDefault="00FA023D" w:rsidP="00FA023D">
      <w:pPr>
        <w:pStyle w:val="Heading2"/>
        <w:rPr>
          <w:rFonts w:asciiTheme="minorHAnsi" w:hAnsiTheme="minorHAnsi" w:cstheme="minorHAnsi"/>
          <w:sz w:val="22"/>
          <w:szCs w:val="22"/>
          <w:lang w:val="en-US"/>
        </w:rPr>
      </w:pPr>
      <w:bookmarkStart w:id="25" w:name="_Toc369883364"/>
      <w:r w:rsidRPr="00D32279">
        <w:rPr>
          <w:rFonts w:asciiTheme="minorHAnsi" w:hAnsiTheme="minorHAnsi" w:cstheme="minorHAnsi"/>
          <w:sz w:val="22"/>
          <w:szCs w:val="22"/>
          <w:highlight w:val="yellow"/>
          <w:lang w:val="en-US"/>
        </w:rPr>
        <w:t>7.2 Submission and approval of reports</w:t>
      </w:r>
      <w:bookmarkEnd w:id="25"/>
    </w:p>
    <w:p w14:paraId="03714103" w14:textId="77777777" w:rsidR="0044701F" w:rsidRDefault="0044701F" w:rsidP="00FA023D">
      <w:pPr>
        <w:pStyle w:val="Heading1"/>
        <w:rPr>
          <w:rFonts w:asciiTheme="minorHAnsi" w:hAnsiTheme="minorHAnsi" w:cstheme="minorHAnsi"/>
          <w:sz w:val="22"/>
          <w:szCs w:val="22"/>
          <w:lang w:val="en-US"/>
        </w:rPr>
      </w:pPr>
      <w:bookmarkStart w:id="26" w:name="_Toc369883365"/>
    </w:p>
    <w:p w14:paraId="0E626172" w14:textId="77777777" w:rsidR="00FA023D" w:rsidRPr="00BE1640" w:rsidRDefault="00FA023D" w:rsidP="00FA023D">
      <w:pPr>
        <w:pStyle w:val="Heading1"/>
        <w:rPr>
          <w:rFonts w:asciiTheme="minorHAnsi" w:hAnsiTheme="minorHAnsi" w:cstheme="minorHAnsi"/>
          <w:sz w:val="22"/>
          <w:szCs w:val="22"/>
          <w:lang w:val="en-US"/>
        </w:rPr>
      </w:pPr>
      <w:r w:rsidRPr="00BE1640">
        <w:rPr>
          <w:rFonts w:asciiTheme="minorHAnsi" w:hAnsiTheme="minorHAnsi" w:cstheme="minorHAnsi"/>
          <w:sz w:val="22"/>
          <w:szCs w:val="22"/>
          <w:lang w:val="en-US"/>
        </w:rPr>
        <w:t>8. MONITORING AND EVALUATION</w:t>
      </w:r>
      <w:bookmarkEnd w:id="26"/>
    </w:p>
    <w:p w14:paraId="7241D56D" w14:textId="77777777" w:rsidR="0044701F" w:rsidRDefault="00684881" w:rsidP="00FA023D">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Monitoring and evaluation will be done at two levels: </w:t>
      </w:r>
      <w:r w:rsidR="00D0369F" w:rsidRPr="00BE1640">
        <w:rPr>
          <w:rFonts w:asciiTheme="minorHAnsi" w:hAnsiTheme="minorHAnsi" w:cstheme="minorHAnsi"/>
          <w:sz w:val="22"/>
          <w:szCs w:val="22"/>
          <w:lang w:val="en-US"/>
        </w:rPr>
        <w:t xml:space="preserve">regional </w:t>
      </w:r>
      <w:r w:rsidRPr="00BE1640">
        <w:rPr>
          <w:rFonts w:asciiTheme="minorHAnsi" w:hAnsiTheme="minorHAnsi" w:cstheme="minorHAnsi"/>
          <w:sz w:val="22"/>
          <w:szCs w:val="22"/>
          <w:lang w:val="en-US"/>
        </w:rPr>
        <w:t xml:space="preserve">and national. The project team will evaluate </w:t>
      </w:r>
      <w:r w:rsidR="00D0369F"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work and performance of the NGOs in the regional activities, preparation of TNA, participation in </w:t>
      </w:r>
      <w:r w:rsidR="009840F4" w:rsidRPr="00BE1640">
        <w:rPr>
          <w:rFonts w:asciiTheme="minorHAnsi" w:hAnsiTheme="minorHAnsi" w:cstheme="minorHAnsi"/>
          <w:sz w:val="22"/>
          <w:szCs w:val="22"/>
          <w:lang w:val="en-US"/>
        </w:rPr>
        <w:t>training</w:t>
      </w:r>
      <w:r w:rsidRPr="00BE1640">
        <w:rPr>
          <w:rFonts w:asciiTheme="minorHAnsi" w:hAnsiTheme="minorHAnsi" w:cstheme="minorHAnsi"/>
          <w:sz w:val="22"/>
          <w:szCs w:val="22"/>
          <w:lang w:val="en-US"/>
        </w:rPr>
        <w:t xml:space="preserve"> activities and ECRAN events, inputs to the </w:t>
      </w:r>
      <w:r w:rsidR="00D0369F" w:rsidRPr="00BE1640">
        <w:rPr>
          <w:rFonts w:asciiTheme="minorHAnsi" w:hAnsiTheme="minorHAnsi" w:cstheme="minorHAnsi"/>
          <w:sz w:val="22"/>
          <w:szCs w:val="22"/>
          <w:lang w:val="en-US"/>
        </w:rPr>
        <w:t xml:space="preserve">Annual Meeting </w:t>
      </w:r>
      <w:r w:rsidRPr="00BE1640">
        <w:rPr>
          <w:rFonts w:asciiTheme="minorHAnsi" w:hAnsiTheme="minorHAnsi" w:cstheme="minorHAnsi"/>
          <w:sz w:val="22"/>
          <w:szCs w:val="22"/>
          <w:lang w:val="en-US"/>
        </w:rPr>
        <w:t xml:space="preserve">preparation and organization as well as </w:t>
      </w:r>
      <w:r w:rsidR="00D0369F"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ability of the selected NGOs </w:t>
      </w:r>
      <w:r w:rsidR="00D0369F" w:rsidRPr="00BE1640">
        <w:rPr>
          <w:rFonts w:asciiTheme="minorHAnsi" w:hAnsiTheme="minorHAnsi" w:cstheme="minorHAnsi"/>
          <w:sz w:val="22"/>
          <w:szCs w:val="22"/>
          <w:lang w:val="en-US"/>
        </w:rPr>
        <w:t xml:space="preserve">to </w:t>
      </w:r>
      <w:r w:rsidRPr="00BE1640">
        <w:rPr>
          <w:rFonts w:asciiTheme="minorHAnsi" w:hAnsiTheme="minorHAnsi" w:cstheme="minorHAnsi"/>
          <w:sz w:val="22"/>
          <w:szCs w:val="22"/>
          <w:lang w:val="en-US"/>
        </w:rPr>
        <w:t xml:space="preserve">bring issues and points from their country to the agenda and discussions </w:t>
      </w:r>
      <w:r w:rsidR="00D0369F" w:rsidRPr="00BE1640">
        <w:rPr>
          <w:rFonts w:asciiTheme="minorHAnsi" w:hAnsiTheme="minorHAnsi" w:cstheme="minorHAnsi"/>
          <w:sz w:val="22"/>
          <w:szCs w:val="22"/>
          <w:lang w:val="en-US"/>
        </w:rPr>
        <w:t xml:space="preserve">during </w:t>
      </w:r>
      <w:r w:rsidRPr="00BE1640">
        <w:rPr>
          <w:rFonts w:asciiTheme="minorHAnsi" w:hAnsiTheme="minorHAnsi" w:cstheme="minorHAnsi"/>
          <w:sz w:val="22"/>
          <w:szCs w:val="22"/>
          <w:lang w:val="en-US"/>
        </w:rPr>
        <w:t xml:space="preserve">the </w:t>
      </w:r>
      <w:r w:rsidR="00D0369F" w:rsidRPr="00BE1640">
        <w:rPr>
          <w:rFonts w:asciiTheme="minorHAnsi" w:hAnsiTheme="minorHAnsi" w:cstheme="minorHAnsi"/>
          <w:sz w:val="22"/>
          <w:szCs w:val="22"/>
          <w:lang w:val="en-US"/>
        </w:rPr>
        <w:t>A</w:t>
      </w:r>
      <w:r w:rsidRPr="00BE1640">
        <w:rPr>
          <w:rFonts w:asciiTheme="minorHAnsi" w:hAnsiTheme="minorHAnsi" w:cstheme="minorHAnsi"/>
          <w:sz w:val="22"/>
          <w:szCs w:val="22"/>
          <w:lang w:val="en-US"/>
        </w:rPr>
        <w:t xml:space="preserve">nnual </w:t>
      </w:r>
      <w:r w:rsidR="00D0369F" w:rsidRPr="00BE1640">
        <w:rPr>
          <w:rFonts w:asciiTheme="minorHAnsi" w:hAnsiTheme="minorHAnsi" w:cstheme="minorHAnsi"/>
          <w:sz w:val="22"/>
          <w:szCs w:val="22"/>
          <w:lang w:val="en-US"/>
        </w:rPr>
        <w:t>M</w:t>
      </w:r>
      <w:r w:rsidRPr="00BE1640">
        <w:rPr>
          <w:rFonts w:asciiTheme="minorHAnsi" w:hAnsiTheme="minorHAnsi" w:cstheme="minorHAnsi"/>
          <w:sz w:val="22"/>
          <w:szCs w:val="22"/>
          <w:lang w:val="en-US"/>
        </w:rPr>
        <w:t xml:space="preserve">eetings. The evaluation of the work will be done annually and will be part of the </w:t>
      </w:r>
      <w:r w:rsidR="00D0369F" w:rsidRPr="00BE1640">
        <w:rPr>
          <w:rFonts w:asciiTheme="minorHAnsi" w:hAnsiTheme="minorHAnsi" w:cstheme="minorHAnsi"/>
          <w:sz w:val="22"/>
          <w:szCs w:val="22"/>
          <w:lang w:val="en-US"/>
        </w:rPr>
        <w:t>A</w:t>
      </w:r>
      <w:r w:rsidRPr="00BE1640">
        <w:rPr>
          <w:rFonts w:asciiTheme="minorHAnsi" w:hAnsiTheme="minorHAnsi" w:cstheme="minorHAnsi"/>
          <w:sz w:val="22"/>
          <w:szCs w:val="22"/>
          <w:lang w:val="en-US"/>
        </w:rPr>
        <w:t xml:space="preserve">nnual </w:t>
      </w:r>
      <w:r w:rsidR="00D0369F" w:rsidRPr="00BE1640">
        <w:rPr>
          <w:rFonts w:asciiTheme="minorHAnsi" w:hAnsiTheme="minorHAnsi" w:cstheme="minorHAnsi"/>
          <w:sz w:val="22"/>
          <w:szCs w:val="22"/>
          <w:lang w:val="en-US"/>
        </w:rPr>
        <w:t>M</w:t>
      </w:r>
      <w:r w:rsidRPr="00BE1640">
        <w:rPr>
          <w:rFonts w:asciiTheme="minorHAnsi" w:hAnsiTheme="minorHAnsi" w:cstheme="minorHAnsi"/>
          <w:sz w:val="22"/>
          <w:szCs w:val="22"/>
          <w:lang w:val="en-US"/>
        </w:rPr>
        <w:t>eetings, or regional meetings (one special session is fo</w:t>
      </w:r>
      <w:r w:rsidR="0044701F">
        <w:rPr>
          <w:rFonts w:asciiTheme="minorHAnsi" w:hAnsiTheme="minorHAnsi" w:cstheme="minorHAnsi"/>
          <w:sz w:val="22"/>
          <w:szCs w:val="22"/>
          <w:lang w:val="en-US"/>
        </w:rPr>
        <w:t>reseen for this in the program</w:t>
      </w:r>
      <w:r w:rsidRPr="00BE1640">
        <w:rPr>
          <w:rFonts w:asciiTheme="minorHAnsi" w:hAnsiTheme="minorHAnsi" w:cstheme="minorHAnsi"/>
          <w:sz w:val="22"/>
          <w:szCs w:val="22"/>
          <w:lang w:val="en-US"/>
        </w:rPr>
        <w:t xml:space="preserve">). </w:t>
      </w:r>
    </w:p>
    <w:p w14:paraId="6F41097C" w14:textId="62A5BE11" w:rsidR="00684881" w:rsidRPr="00BE1640" w:rsidRDefault="00684881" w:rsidP="00FA023D">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To allow continuous improvement of the project, NGOs will also have </w:t>
      </w:r>
      <w:r w:rsidR="00D0369F"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 xml:space="preserve">opportunity to evaluate independently </w:t>
      </w:r>
      <w:r w:rsidR="00D0369F" w:rsidRPr="00BE1640">
        <w:rPr>
          <w:rFonts w:asciiTheme="minorHAnsi" w:hAnsiTheme="minorHAnsi" w:cstheme="minorHAnsi"/>
          <w:sz w:val="22"/>
          <w:szCs w:val="22"/>
          <w:lang w:val="en-US"/>
        </w:rPr>
        <w:t xml:space="preserve">the work </w:t>
      </w:r>
      <w:r w:rsidRPr="00BE1640">
        <w:rPr>
          <w:rFonts w:asciiTheme="minorHAnsi" w:hAnsiTheme="minorHAnsi" w:cstheme="minorHAnsi"/>
          <w:sz w:val="22"/>
          <w:szCs w:val="22"/>
          <w:lang w:val="en-US"/>
        </w:rPr>
        <w:t xml:space="preserve">of the project team and </w:t>
      </w:r>
      <w:r w:rsidR="00D0369F" w:rsidRPr="00BE1640">
        <w:rPr>
          <w:rFonts w:asciiTheme="minorHAnsi" w:hAnsiTheme="minorHAnsi" w:cstheme="minorHAnsi"/>
          <w:sz w:val="22"/>
          <w:szCs w:val="22"/>
          <w:lang w:val="en-US"/>
        </w:rPr>
        <w:t xml:space="preserve">the </w:t>
      </w:r>
      <w:r w:rsidRPr="00BE1640">
        <w:rPr>
          <w:rFonts w:asciiTheme="minorHAnsi" w:hAnsiTheme="minorHAnsi" w:cstheme="minorHAnsi"/>
          <w:sz w:val="22"/>
          <w:szCs w:val="22"/>
          <w:lang w:val="en-US"/>
        </w:rPr>
        <w:t>NGO</w:t>
      </w:r>
      <w:r w:rsidR="00D0369F" w:rsidRPr="00BE1640">
        <w:rPr>
          <w:rFonts w:asciiTheme="minorHAnsi" w:hAnsiTheme="minorHAnsi" w:cstheme="minorHAnsi"/>
          <w:sz w:val="22"/>
          <w:szCs w:val="22"/>
          <w:lang w:val="en-US"/>
        </w:rPr>
        <w:t>s</w:t>
      </w:r>
      <w:r w:rsidRPr="00BE1640">
        <w:rPr>
          <w:rFonts w:asciiTheme="minorHAnsi" w:hAnsiTheme="minorHAnsi" w:cstheme="minorHAnsi"/>
          <w:sz w:val="22"/>
          <w:szCs w:val="22"/>
          <w:lang w:val="en-US"/>
        </w:rPr>
        <w:t xml:space="preserve"> involvement in the ECRAN activities (evaluation form and follow up discussion of its results will be conducted). </w:t>
      </w:r>
    </w:p>
    <w:p w14:paraId="2D15C74B" w14:textId="492B7E47" w:rsidR="00FA023D" w:rsidRPr="00BE1640" w:rsidRDefault="009055C3" w:rsidP="00FA023D">
      <w:pPr>
        <w:spacing w:before="120" w:after="120"/>
        <w:jc w:val="both"/>
        <w:rPr>
          <w:rFonts w:asciiTheme="minorHAnsi" w:hAnsiTheme="minorHAnsi" w:cstheme="minorHAnsi"/>
          <w:sz w:val="22"/>
          <w:szCs w:val="22"/>
          <w:lang w:val="en-US"/>
        </w:rPr>
      </w:pPr>
      <w:r w:rsidRPr="00BE1640">
        <w:rPr>
          <w:rFonts w:asciiTheme="minorHAnsi" w:hAnsiTheme="minorHAnsi" w:cstheme="minorHAnsi"/>
          <w:sz w:val="22"/>
          <w:szCs w:val="22"/>
          <w:lang w:val="en-US"/>
        </w:rPr>
        <w:t xml:space="preserve">Work and progress in the in-country activities will be </w:t>
      </w:r>
      <w:r w:rsidR="00684881" w:rsidRPr="00BE1640">
        <w:rPr>
          <w:rFonts w:asciiTheme="minorHAnsi" w:hAnsiTheme="minorHAnsi" w:cstheme="minorHAnsi"/>
          <w:sz w:val="22"/>
          <w:szCs w:val="22"/>
          <w:lang w:val="en-US"/>
        </w:rPr>
        <w:t xml:space="preserve">monitored and </w:t>
      </w:r>
      <w:r w:rsidRPr="00BE1640">
        <w:rPr>
          <w:rFonts w:asciiTheme="minorHAnsi" w:hAnsiTheme="minorHAnsi" w:cstheme="minorHAnsi"/>
          <w:sz w:val="22"/>
          <w:szCs w:val="22"/>
          <w:lang w:val="en-US"/>
        </w:rPr>
        <w:t>regularly evaluated by the ECRAN team</w:t>
      </w:r>
      <w:r w:rsidR="00684881" w:rsidRPr="00BE1640">
        <w:rPr>
          <w:rFonts w:asciiTheme="minorHAnsi" w:hAnsiTheme="minorHAnsi" w:cstheme="minorHAnsi"/>
          <w:sz w:val="22"/>
          <w:szCs w:val="22"/>
          <w:lang w:val="en-US"/>
        </w:rPr>
        <w:t xml:space="preserve">. This involves participation of at least one ECRAN expert at each of the in-country preparatory meetings. </w:t>
      </w:r>
      <w:r w:rsidR="00FE414D" w:rsidRPr="00BE1640">
        <w:rPr>
          <w:rFonts w:asciiTheme="minorHAnsi" w:hAnsiTheme="minorHAnsi" w:cstheme="minorHAnsi"/>
          <w:sz w:val="22"/>
          <w:szCs w:val="22"/>
          <w:lang w:val="en-US"/>
        </w:rPr>
        <w:t xml:space="preserve">In case of poor performance, failure to participate </w:t>
      </w:r>
      <w:r w:rsidR="005E6A91">
        <w:rPr>
          <w:rFonts w:asciiTheme="minorHAnsi" w:hAnsiTheme="minorHAnsi" w:cstheme="minorHAnsi"/>
          <w:sz w:val="22"/>
          <w:szCs w:val="22"/>
          <w:lang w:val="en-US"/>
        </w:rPr>
        <w:t>in</w:t>
      </w:r>
      <w:r w:rsidR="00FE414D" w:rsidRPr="00BE1640">
        <w:rPr>
          <w:rFonts w:asciiTheme="minorHAnsi" w:hAnsiTheme="minorHAnsi" w:cstheme="minorHAnsi"/>
          <w:sz w:val="22"/>
          <w:szCs w:val="22"/>
          <w:lang w:val="en-US"/>
        </w:rPr>
        <w:t xml:space="preserve"> the </w:t>
      </w:r>
      <w:r w:rsidR="00D0369F" w:rsidRPr="00BE1640">
        <w:rPr>
          <w:rFonts w:asciiTheme="minorHAnsi" w:hAnsiTheme="minorHAnsi" w:cstheme="minorHAnsi"/>
          <w:sz w:val="22"/>
          <w:szCs w:val="22"/>
          <w:lang w:val="en-US"/>
        </w:rPr>
        <w:t>Annual Meetings</w:t>
      </w:r>
      <w:r w:rsidR="00FE414D" w:rsidRPr="00BE1640">
        <w:rPr>
          <w:rFonts w:asciiTheme="minorHAnsi" w:hAnsiTheme="minorHAnsi" w:cstheme="minorHAnsi"/>
          <w:sz w:val="22"/>
          <w:szCs w:val="22"/>
          <w:lang w:val="en-US"/>
        </w:rPr>
        <w:t>, inability to c</w:t>
      </w:r>
      <w:r w:rsidR="0044701F">
        <w:rPr>
          <w:rFonts w:asciiTheme="minorHAnsi" w:hAnsiTheme="minorHAnsi" w:cstheme="minorHAnsi"/>
          <w:sz w:val="22"/>
          <w:szCs w:val="22"/>
          <w:lang w:val="en-US"/>
        </w:rPr>
        <w:t xml:space="preserve">ooperate with other NGOs and/or </w:t>
      </w:r>
      <w:r w:rsidR="00FE414D" w:rsidRPr="00BE1640">
        <w:rPr>
          <w:rFonts w:asciiTheme="minorHAnsi" w:hAnsiTheme="minorHAnsi" w:cstheme="minorHAnsi"/>
          <w:sz w:val="22"/>
          <w:szCs w:val="22"/>
          <w:lang w:val="en-US"/>
        </w:rPr>
        <w:t xml:space="preserve">stakeholders, or inability to organize preparatory meetings, </w:t>
      </w:r>
      <w:r w:rsidR="00594CEA" w:rsidRPr="00BE1640">
        <w:rPr>
          <w:rFonts w:asciiTheme="minorHAnsi" w:hAnsiTheme="minorHAnsi" w:cstheme="minorHAnsi"/>
          <w:sz w:val="22"/>
          <w:szCs w:val="22"/>
          <w:lang w:val="en-US"/>
        </w:rPr>
        <w:t xml:space="preserve">the </w:t>
      </w:r>
      <w:r w:rsidR="00FE414D" w:rsidRPr="00BE1640">
        <w:rPr>
          <w:rFonts w:asciiTheme="minorHAnsi" w:hAnsiTheme="minorHAnsi" w:cstheme="minorHAnsi"/>
          <w:sz w:val="22"/>
          <w:szCs w:val="22"/>
          <w:lang w:val="en-US"/>
        </w:rPr>
        <w:t xml:space="preserve">project team may suggest </w:t>
      </w:r>
      <w:r w:rsidR="00594CEA" w:rsidRPr="00BE1640">
        <w:rPr>
          <w:rFonts w:asciiTheme="minorHAnsi" w:hAnsiTheme="minorHAnsi" w:cstheme="minorHAnsi"/>
          <w:sz w:val="22"/>
          <w:szCs w:val="22"/>
          <w:lang w:val="en-US"/>
        </w:rPr>
        <w:t xml:space="preserve">the </w:t>
      </w:r>
      <w:r w:rsidR="00FE414D" w:rsidRPr="00BE1640">
        <w:rPr>
          <w:rFonts w:asciiTheme="minorHAnsi" w:hAnsiTheme="minorHAnsi" w:cstheme="minorHAnsi"/>
          <w:sz w:val="22"/>
          <w:szCs w:val="22"/>
          <w:lang w:val="en-US"/>
        </w:rPr>
        <w:t xml:space="preserve">replacement of an NGO by another NGO candidate from the same country. </w:t>
      </w:r>
    </w:p>
    <w:sectPr w:rsidR="00FA023D" w:rsidRPr="00BE1640">
      <w:headerReference w:type="default" r:id="rId11"/>
      <w:footerReference w:type="default" r:id="rId12"/>
      <w:footnotePr>
        <w:pos w:val="beneathText"/>
      </w:footnotePr>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8E10D" w14:textId="77777777" w:rsidR="007F01A4" w:rsidRDefault="007F01A4" w:rsidP="00B56E15">
      <w:r>
        <w:separator/>
      </w:r>
    </w:p>
  </w:endnote>
  <w:endnote w:type="continuationSeparator" w:id="0">
    <w:p w14:paraId="6151D1C8" w14:textId="77777777" w:rsidR="007F01A4" w:rsidRDefault="007F01A4" w:rsidP="00B5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enSymbol">
    <w:altName w:val="Arial Unicode MS"/>
    <w:charset w:val="80"/>
    <w:family w:val="auto"/>
    <w:pitch w:val="default"/>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B8549" w14:textId="77777777" w:rsidR="001A0C59" w:rsidRPr="00A17104" w:rsidRDefault="001A0C59" w:rsidP="00B56E15">
    <w:pPr>
      <w:pBdr>
        <w:bottom w:val="single" w:sz="6" w:space="1" w:color="auto"/>
      </w:pBdr>
      <w:tabs>
        <w:tab w:val="center" w:pos="4536"/>
        <w:tab w:val="right" w:pos="9072"/>
      </w:tabs>
      <w:rPr>
        <w:rFonts w:ascii="Garamond" w:hAnsi="Garamond"/>
        <w:sz w:val="18"/>
        <w:szCs w:val="18"/>
        <w:lang w:eastAsia="nl-NL"/>
      </w:rPr>
    </w:pPr>
  </w:p>
  <w:p w14:paraId="2C950DB9" w14:textId="77777777" w:rsidR="001A0C59" w:rsidRPr="00CF280E" w:rsidRDefault="001A0C59" w:rsidP="00B56E15">
    <w:pPr>
      <w:tabs>
        <w:tab w:val="center" w:pos="8505"/>
        <w:tab w:val="right" w:pos="14040"/>
      </w:tabs>
      <w:rPr>
        <w:rFonts w:ascii="Calibri" w:hAnsi="Calibri"/>
        <w:lang w:eastAsia="nl-NL"/>
      </w:rPr>
    </w:pPr>
    <w:r w:rsidRPr="00A17104">
      <w:rPr>
        <w:rFonts w:ascii="Garamond" w:hAnsi="Garamond"/>
        <w:lang w:eastAsia="nl-NL"/>
      </w:rPr>
      <w:tab/>
    </w:r>
    <w:r w:rsidRPr="00CF280E">
      <w:rPr>
        <w:rFonts w:ascii="Calibri" w:hAnsi="Calibri"/>
        <w:sz w:val="18"/>
        <w:szCs w:val="22"/>
        <w:lang w:eastAsia="nl-NL"/>
      </w:rPr>
      <w:fldChar w:fldCharType="begin"/>
    </w:r>
    <w:r w:rsidRPr="00CF280E">
      <w:rPr>
        <w:rFonts w:ascii="Calibri" w:hAnsi="Calibri"/>
        <w:sz w:val="18"/>
        <w:szCs w:val="22"/>
        <w:lang w:eastAsia="nl-NL"/>
      </w:rPr>
      <w:instrText xml:space="preserve"> PAGE </w:instrText>
    </w:r>
    <w:r w:rsidRPr="00CF280E">
      <w:rPr>
        <w:rFonts w:ascii="Calibri" w:hAnsi="Calibri"/>
        <w:sz w:val="18"/>
        <w:szCs w:val="22"/>
        <w:lang w:eastAsia="nl-NL"/>
      </w:rPr>
      <w:fldChar w:fldCharType="separate"/>
    </w:r>
    <w:r w:rsidR="00B10F27">
      <w:rPr>
        <w:rFonts w:ascii="Calibri" w:hAnsi="Calibri"/>
        <w:noProof/>
        <w:sz w:val="18"/>
        <w:szCs w:val="22"/>
        <w:lang w:eastAsia="nl-NL"/>
      </w:rPr>
      <w:t>1</w:t>
    </w:r>
    <w:r w:rsidRPr="00CF280E">
      <w:rPr>
        <w:rFonts w:ascii="Calibri" w:hAnsi="Calibri"/>
        <w:sz w:val="18"/>
        <w:szCs w:val="22"/>
        <w:lang w:eastAsia="nl-NL"/>
      </w:rPr>
      <w:fldChar w:fldCharType="end"/>
    </w:r>
  </w:p>
  <w:p w14:paraId="6D3C41A1" w14:textId="77777777" w:rsidR="001A0C59" w:rsidRPr="00CF280E" w:rsidRDefault="001A0C59" w:rsidP="00B56E15">
    <w:pPr>
      <w:pStyle w:val="Footer"/>
      <w:rPr>
        <w:rFonts w:ascii="Calibri" w:hAnsi="Calibri"/>
        <w:sz w:val="18"/>
        <w:szCs w:val="18"/>
      </w:rPr>
    </w:pPr>
    <w:r>
      <w:rPr>
        <w:noProof/>
        <w:lang w:val="en-GB" w:eastAsia="en-GB"/>
      </w:rPr>
      <w:drawing>
        <wp:anchor distT="0" distB="0" distL="114300" distR="114300" simplePos="0" relativeHeight="251657728" behindDoc="1" locked="0" layoutInCell="1" allowOverlap="1" wp14:anchorId="0D98B219" wp14:editId="35F52853">
          <wp:simplePos x="0" y="0"/>
          <wp:positionH relativeFrom="margin">
            <wp:posOffset>-13970</wp:posOffset>
          </wp:positionH>
          <wp:positionV relativeFrom="margin">
            <wp:posOffset>8348980</wp:posOffset>
          </wp:positionV>
          <wp:extent cx="532765" cy="360045"/>
          <wp:effectExtent l="19050" t="0" r="635"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32765" cy="360045"/>
                  </a:xfrm>
                  <a:prstGeom prst="rect">
                    <a:avLst/>
                  </a:prstGeom>
                  <a:noFill/>
                  <a:ln w="9525">
                    <a:noFill/>
                    <a:miter lim="800000"/>
                    <a:headEnd/>
                    <a:tailEnd/>
                  </a:ln>
                </pic:spPr>
              </pic:pic>
            </a:graphicData>
          </a:graphic>
        </wp:anchor>
      </w:drawing>
    </w:r>
    <w:r>
      <w:t xml:space="preserve">                  </w:t>
    </w:r>
    <w:proofErr w:type="spellStart"/>
    <w:r w:rsidRPr="00CF280E">
      <w:rPr>
        <w:rFonts w:ascii="Calibri" w:hAnsi="Calibri"/>
        <w:sz w:val="18"/>
        <w:szCs w:val="18"/>
      </w:rPr>
      <w:t>This</w:t>
    </w:r>
    <w:proofErr w:type="spellEnd"/>
    <w:r w:rsidRPr="00CF280E">
      <w:rPr>
        <w:rFonts w:ascii="Calibri" w:hAnsi="Calibri"/>
        <w:sz w:val="18"/>
        <w:szCs w:val="18"/>
      </w:rPr>
      <w:t xml:space="preserve"> </w:t>
    </w:r>
    <w:proofErr w:type="spellStart"/>
    <w:r w:rsidRPr="00CF280E">
      <w:rPr>
        <w:rFonts w:ascii="Calibri" w:hAnsi="Calibri"/>
        <w:sz w:val="18"/>
        <w:szCs w:val="18"/>
      </w:rPr>
      <w:t>project</w:t>
    </w:r>
    <w:proofErr w:type="spellEnd"/>
    <w:r w:rsidRPr="00CF280E">
      <w:rPr>
        <w:rFonts w:ascii="Calibri" w:hAnsi="Calibri"/>
        <w:sz w:val="18"/>
        <w:szCs w:val="18"/>
      </w:rPr>
      <w:t xml:space="preserve"> </w:t>
    </w:r>
    <w:proofErr w:type="spellStart"/>
    <w:r w:rsidRPr="00CF280E">
      <w:rPr>
        <w:rFonts w:ascii="Calibri" w:hAnsi="Calibri"/>
        <w:sz w:val="18"/>
        <w:szCs w:val="18"/>
      </w:rPr>
      <w:t>is</w:t>
    </w:r>
    <w:proofErr w:type="spellEnd"/>
    <w:r w:rsidRPr="00CF280E">
      <w:rPr>
        <w:rFonts w:ascii="Calibri" w:hAnsi="Calibri"/>
        <w:sz w:val="18"/>
        <w:szCs w:val="18"/>
      </w:rPr>
      <w:t xml:space="preserve"> </w:t>
    </w:r>
    <w:proofErr w:type="spellStart"/>
    <w:r w:rsidRPr="00CF280E">
      <w:rPr>
        <w:rFonts w:ascii="Calibri" w:hAnsi="Calibri"/>
        <w:sz w:val="18"/>
        <w:szCs w:val="18"/>
      </w:rPr>
      <w:t>funded</w:t>
    </w:r>
    <w:proofErr w:type="spellEnd"/>
    <w:r w:rsidRPr="00CF280E">
      <w:rPr>
        <w:rFonts w:ascii="Calibri" w:hAnsi="Calibri"/>
        <w:sz w:val="18"/>
        <w:szCs w:val="18"/>
      </w:rPr>
      <w:t xml:space="preserve"> by </w:t>
    </w:r>
    <w:proofErr w:type="spellStart"/>
    <w:r w:rsidRPr="00CF280E">
      <w:rPr>
        <w:rFonts w:ascii="Calibri" w:hAnsi="Calibri"/>
        <w:sz w:val="18"/>
        <w:szCs w:val="18"/>
      </w:rPr>
      <w:t>the</w:t>
    </w:r>
    <w:proofErr w:type="spellEnd"/>
    <w:r w:rsidRPr="00CF280E">
      <w:rPr>
        <w:rFonts w:ascii="Calibri" w:hAnsi="Calibri"/>
        <w:sz w:val="18"/>
        <w:szCs w:val="18"/>
      </w:rPr>
      <w:t xml:space="preserve"> </w:t>
    </w:r>
    <w:proofErr w:type="spellStart"/>
    <w:r w:rsidRPr="00CF280E">
      <w:rPr>
        <w:rFonts w:ascii="Calibri" w:hAnsi="Calibri"/>
        <w:sz w:val="18"/>
        <w:szCs w:val="18"/>
      </w:rPr>
      <w:t>European</w:t>
    </w:r>
    <w:proofErr w:type="spellEnd"/>
    <w:r w:rsidRPr="00CF280E">
      <w:rPr>
        <w:rFonts w:ascii="Calibri" w:hAnsi="Calibri"/>
        <w:sz w:val="18"/>
        <w:szCs w:val="18"/>
      </w:rPr>
      <w:t xml:space="preserve"> </w:t>
    </w:r>
    <w:proofErr w:type="spellStart"/>
    <w:r w:rsidRPr="00CF280E">
      <w:rPr>
        <w:rFonts w:ascii="Calibri" w:hAnsi="Calibri"/>
        <w:sz w:val="18"/>
        <w:szCs w:val="18"/>
      </w:rPr>
      <w:t>Union</w:t>
    </w:r>
    <w:proofErr w:type="spellEnd"/>
  </w:p>
  <w:p w14:paraId="3BAEAC02" w14:textId="77777777" w:rsidR="001A0C59" w:rsidRDefault="001A0C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536C2" w14:textId="77777777" w:rsidR="007F01A4" w:rsidRDefault="007F01A4" w:rsidP="00B56E15">
      <w:r>
        <w:separator/>
      </w:r>
    </w:p>
  </w:footnote>
  <w:footnote w:type="continuationSeparator" w:id="0">
    <w:p w14:paraId="3BBF2CD5" w14:textId="77777777" w:rsidR="007F01A4" w:rsidRDefault="007F01A4" w:rsidP="00B56E15">
      <w:r>
        <w:continuationSeparator/>
      </w:r>
    </w:p>
  </w:footnote>
  <w:footnote w:id="1">
    <w:p w14:paraId="1918B752" w14:textId="77777777" w:rsidR="001A0C59" w:rsidRPr="0026234E" w:rsidRDefault="001A0C59">
      <w:pPr>
        <w:pStyle w:val="FootnoteText"/>
        <w:rPr>
          <w:lang w:val="en-US"/>
        </w:rPr>
      </w:pPr>
      <w:r>
        <w:rPr>
          <w:rStyle w:val="FootnoteReference"/>
        </w:rPr>
        <w:footnoteRef/>
      </w:r>
      <w:r>
        <w:t xml:space="preserve"> </w:t>
      </w:r>
      <w:r w:rsidRPr="0026234E">
        <w:rPr>
          <w:rFonts w:ascii="Calibri" w:hAnsi="Calibri"/>
          <w:i/>
          <w:lang w:val="en-US"/>
        </w:rPr>
        <w:t>This designation is without prejudice to positions on status, and is in line with UNSCR 1244 and the ICJ opinion on the Kosovo declaration of independence</w:t>
      </w:r>
      <w:r>
        <w:rPr>
          <w:lang w:val="en-US"/>
        </w:rPr>
        <w:t xml:space="preserve"> </w:t>
      </w:r>
    </w:p>
  </w:footnote>
  <w:footnote w:id="2">
    <w:p w14:paraId="19D68407" w14:textId="452C8EF2" w:rsidR="00D0369F" w:rsidRPr="00CA65EA" w:rsidRDefault="00D0369F">
      <w:pPr>
        <w:pStyle w:val="FootnoteText"/>
        <w:rPr>
          <w:rFonts w:ascii="Times New Roman" w:hAnsi="Times New Roman"/>
        </w:rPr>
      </w:pPr>
      <w:r w:rsidRPr="00CA65EA">
        <w:rPr>
          <w:rStyle w:val="FootnoteReference"/>
          <w:rFonts w:ascii="Times New Roman" w:hAnsi="Times New Roman"/>
        </w:rPr>
        <w:footnoteRef/>
      </w:r>
      <w:r w:rsidRPr="00CA65EA">
        <w:rPr>
          <w:rFonts w:ascii="Times New Roman" w:hAnsi="Times New Roman"/>
        </w:rPr>
        <w:t xml:space="preserve"> </w:t>
      </w:r>
      <w:proofErr w:type="spellStart"/>
      <w:r w:rsidRPr="00CA65EA">
        <w:rPr>
          <w:rFonts w:ascii="Times New Roman" w:hAnsi="Times New Roman"/>
        </w:rPr>
        <w:t>Provisional</w:t>
      </w:r>
      <w:proofErr w:type="spellEnd"/>
      <w:r w:rsidRPr="00CA65EA">
        <w:rPr>
          <w:rFonts w:ascii="Times New Roman" w:hAnsi="Times New Roman"/>
        </w:rPr>
        <w:t xml:space="preserve"> </w:t>
      </w:r>
      <w:proofErr w:type="spellStart"/>
      <w:r w:rsidRPr="00CA65EA">
        <w:rPr>
          <w:rFonts w:ascii="Times New Roman" w:hAnsi="Times New Roman"/>
        </w:rPr>
        <w:t>planning</w:t>
      </w:r>
      <w:proofErr w:type="spellEnd"/>
      <w:r w:rsidRPr="00CA65EA">
        <w:rPr>
          <w:rFonts w:ascii="Times New Roman" w:hAnsi="Times New Roman"/>
        </w:rPr>
        <w:t xml:space="preserve"> </w:t>
      </w:r>
      <w:proofErr w:type="spellStart"/>
      <w:r w:rsidRPr="00CA65EA">
        <w:rPr>
          <w:rFonts w:ascii="Times New Roman" w:hAnsi="Times New Roman"/>
        </w:rPr>
        <w:t>of</w:t>
      </w:r>
      <w:proofErr w:type="spellEnd"/>
      <w:r w:rsidRPr="00CA65EA">
        <w:rPr>
          <w:rFonts w:ascii="Times New Roman" w:hAnsi="Times New Roman"/>
        </w:rPr>
        <w:t xml:space="preserve"> </w:t>
      </w:r>
      <w:proofErr w:type="spellStart"/>
      <w:r w:rsidRPr="00CA65EA">
        <w:rPr>
          <w:rFonts w:ascii="Times New Roman" w:hAnsi="Times New Roman"/>
        </w:rPr>
        <w:t>activities</w:t>
      </w:r>
      <w:proofErr w:type="spellEnd"/>
      <w:r w:rsidRPr="00CA65EA">
        <w:rPr>
          <w:rFonts w:ascii="Times New Roman" w:hAnsi="Times New Roman"/>
        </w:rPr>
        <w:t xml:space="preserve"> </w:t>
      </w:r>
      <w:proofErr w:type="spellStart"/>
      <w:r w:rsidRPr="00CA65EA">
        <w:rPr>
          <w:rFonts w:ascii="Times New Roman" w:hAnsi="Times New Roman"/>
        </w:rPr>
        <w:t>that</w:t>
      </w:r>
      <w:proofErr w:type="spellEnd"/>
      <w:r w:rsidRPr="00CA65EA">
        <w:rPr>
          <w:rFonts w:ascii="Times New Roman" w:hAnsi="Times New Roman"/>
        </w:rPr>
        <w:t xml:space="preserve"> </w:t>
      </w:r>
      <w:proofErr w:type="spellStart"/>
      <w:r w:rsidRPr="00CA65EA">
        <w:rPr>
          <w:rFonts w:ascii="Times New Roman" w:hAnsi="Times New Roman"/>
        </w:rPr>
        <w:t>could</w:t>
      </w:r>
      <w:proofErr w:type="spellEnd"/>
      <w:r w:rsidRPr="00CA65EA">
        <w:rPr>
          <w:rFonts w:ascii="Times New Roman" w:hAnsi="Times New Roman"/>
        </w:rPr>
        <w:t xml:space="preserve"> </w:t>
      </w:r>
      <w:proofErr w:type="spellStart"/>
      <w:r w:rsidRPr="00CA65EA">
        <w:rPr>
          <w:rFonts w:ascii="Times New Roman" w:hAnsi="Times New Roman"/>
        </w:rPr>
        <w:t>suffer</w:t>
      </w:r>
      <w:proofErr w:type="spellEnd"/>
      <w:r w:rsidRPr="00CA65EA">
        <w:rPr>
          <w:rFonts w:ascii="Times New Roman" w:hAnsi="Times New Roman"/>
        </w:rPr>
        <w:t xml:space="preserve"> </w:t>
      </w:r>
      <w:proofErr w:type="spellStart"/>
      <w:r w:rsidRPr="00CA65EA">
        <w:rPr>
          <w:rFonts w:ascii="Times New Roman" w:hAnsi="Times New Roman"/>
        </w:rPr>
        <w:t>modifications</w:t>
      </w:r>
      <w:proofErr w:type="spellEnd"/>
      <w:r w:rsidRPr="00CA65EA">
        <w:rPr>
          <w:rFonts w:ascii="Times New Roman" w:hAnsi="Times New Roman"/>
        </w:rPr>
        <w:t xml:space="preserve"> </w:t>
      </w:r>
      <w:proofErr w:type="spellStart"/>
      <w:r w:rsidRPr="00CA65EA">
        <w:rPr>
          <w:rFonts w:ascii="Times New Roman" w:hAnsi="Times New Roman"/>
        </w:rPr>
        <w:t>throughout</w:t>
      </w:r>
      <w:proofErr w:type="spellEnd"/>
      <w:r w:rsidRPr="00CA65EA">
        <w:rPr>
          <w:rFonts w:ascii="Times New Roman" w:hAnsi="Times New Roman"/>
        </w:rPr>
        <w:t xml:space="preserve"> </w:t>
      </w:r>
      <w:proofErr w:type="spellStart"/>
      <w:r w:rsidRPr="00CA65EA">
        <w:rPr>
          <w:rFonts w:ascii="Times New Roman" w:hAnsi="Times New Roman"/>
        </w:rPr>
        <w:t>the</w:t>
      </w:r>
      <w:proofErr w:type="spellEnd"/>
      <w:r w:rsidRPr="00CA65EA">
        <w:rPr>
          <w:rFonts w:ascii="Times New Roman" w:hAnsi="Times New Roman"/>
        </w:rPr>
        <w:t xml:space="preserve"> </w:t>
      </w:r>
      <w:proofErr w:type="spellStart"/>
      <w:r w:rsidRPr="00CA65EA">
        <w:rPr>
          <w:rFonts w:ascii="Times New Roman" w:hAnsi="Times New Roman"/>
        </w:rPr>
        <w:t>project</w:t>
      </w:r>
      <w:proofErr w:type="spellEnd"/>
      <w:r w:rsidRPr="00CA65EA">
        <w:rPr>
          <w:rFonts w:ascii="Times New Roman" w:hAnsi="Times New Roman"/>
        </w:rPr>
        <w:t xml:space="preserve"> </w:t>
      </w:r>
      <w:proofErr w:type="spellStart"/>
      <w:r w:rsidRPr="00CA65EA">
        <w:rPr>
          <w:rFonts w:ascii="Times New Roman" w:hAnsi="Times New Roman"/>
        </w:rPr>
        <w:t>life</w:t>
      </w:r>
      <w:proofErr w:type="spellEnd"/>
      <w:r w:rsidRPr="00CA65EA">
        <w:rPr>
          <w:rFonts w:ascii="Times New Roman" w:hAnsi="Times New Roman"/>
        </w:rPr>
        <w:t xml:space="preserve"> </w:t>
      </w:r>
      <w:proofErr w:type="spellStart"/>
      <w:r w:rsidRPr="00CA65EA">
        <w:rPr>
          <w:rFonts w:ascii="Times New Roman" w:hAnsi="Times New Roman"/>
        </w:rPr>
        <w:t>time</w:t>
      </w:r>
      <w:proofErr w:type="spellEnd"/>
      <w:r w:rsidRPr="00CA65EA">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6E03A" w14:textId="77777777" w:rsidR="001A0C59" w:rsidRPr="00B56E15" w:rsidRDefault="001A0C59" w:rsidP="00B56E15">
    <w:pPr>
      <w:pStyle w:val="Header"/>
      <w:jc w:val="center"/>
      <w:rPr>
        <w:rFonts w:ascii="Calibri" w:hAnsi="Calibri"/>
        <w:sz w:val="16"/>
        <w:szCs w:val="16"/>
      </w:rPr>
    </w:pPr>
    <w:proofErr w:type="spellStart"/>
    <w:r w:rsidRPr="00B56E15">
      <w:rPr>
        <w:rFonts w:ascii="Calibri" w:hAnsi="Calibri"/>
        <w:sz w:val="16"/>
        <w:szCs w:val="16"/>
      </w:rPr>
      <w:t>Environment</w:t>
    </w:r>
    <w:proofErr w:type="spellEnd"/>
    <w:r w:rsidRPr="00B56E15">
      <w:rPr>
        <w:rFonts w:ascii="Calibri" w:hAnsi="Calibri"/>
        <w:sz w:val="16"/>
        <w:szCs w:val="16"/>
      </w:rPr>
      <w:t xml:space="preserve"> and </w:t>
    </w:r>
    <w:proofErr w:type="spellStart"/>
    <w:r w:rsidRPr="00B56E15">
      <w:rPr>
        <w:rFonts w:ascii="Calibri" w:hAnsi="Calibri"/>
        <w:sz w:val="16"/>
        <w:szCs w:val="16"/>
      </w:rPr>
      <w:t>Climate</w:t>
    </w:r>
    <w:proofErr w:type="spellEnd"/>
    <w:r w:rsidRPr="00B56E15">
      <w:rPr>
        <w:rFonts w:ascii="Calibri" w:hAnsi="Calibri"/>
        <w:sz w:val="16"/>
        <w:szCs w:val="16"/>
      </w:rPr>
      <w:t xml:space="preserve"> </w:t>
    </w:r>
    <w:proofErr w:type="spellStart"/>
    <w:r w:rsidRPr="00B56E15">
      <w:rPr>
        <w:rFonts w:ascii="Calibri" w:hAnsi="Calibri"/>
        <w:sz w:val="16"/>
        <w:szCs w:val="16"/>
      </w:rPr>
      <w:t>Regional</w:t>
    </w:r>
    <w:proofErr w:type="spellEnd"/>
    <w:r w:rsidRPr="00B56E15">
      <w:rPr>
        <w:rFonts w:ascii="Calibri" w:hAnsi="Calibri"/>
        <w:sz w:val="16"/>
        <w:szCs w:val="16"/>
      </w:rPr>
      <w:t xml:space="preserve"> </w:t>
    </w:r>
    <w:proofErr w:type="spellStart"/>
    <w:r w:rsidRPr="00B56E15">
      <w:rPr>
        <w:rFonts w:ascii="Calibri" w:hAnsi="Calibri"/>
        <w:sz w:val="16"/>
        <w:szCs w:val="16"/>
      </w:rPr>
      <w:t>Accession</w:t>
    </w:r>
    <w:proofErr w:type="spellEnd"/>
    <w:r w:rsidRPr="00B56E15">
      <w:rPr>
        <w:rFonts w:ascii="Calibri" w:hAnsi="Calibri"/>
        <w:sz w:val="16"/>
        <w:szCs w:val="16"/>
      </w:rPr>
      <w:t xml:space="preserve"> </w:t>
    </w:r>
    <w:proofErr w:type="spellStart"/>
    <w:r w:rsidRPr="00B56E15">
      <w:rPr>
        <w:rFonts w:ascii="Calibri" w:hAnsi="Calibri"/>
        <w:sz w:val="16"/>
        <w:szCs w:val="16"/>
      </w:rPr>
      <w:t>Network</w:t>
    </w:r>
    <w:proofErr w:type="spellEnd"/>
    <w:r w:rsidRPr="00B56E15">
      <w:rPr>
        <w:rFonts w:ascii="Calibri" w:hAnsi="Calibri"/>
        <w:sz w:val="16"/>
        <w:szCs w:val="16"/>
      </w:rPr>
      <w:t xml:space="preserve"> (ECRAN)</w:t>
    </w:r>
  </w:p>
  <w:p w14:paraId="73D4D181" w14:textId="77777777" w:rsidR="001A0C59" w:rsidRPr="00B56E15" w:rsidRDefault="001A0C59" w:rsidP="00B56E15">
    <w:pPr>
      <w:jc w:val="center"/>
      <w:rPr>
        <w:rFonts w:ascii="Calibri" w:hAnsi="Calibri"/>
        <w:sz w:val="16"/>
        <w:szCs w:val="16"/>
        <w:lang w:eastAsia="de-DE"/>
      </w:rPr>
    </w:pPr>
    <w:r w:rsidRPr="00B56E15">
      <w:rPr>
        <w:rFonts w:ascii="Calibri" w:hAnsi="Calibri"/>
        <w:sz w:val="16"/>
        <w:szCs w:val="16"/>
        <w:lang w:eastAsia="de-DE"/>
      </w:rPr>
      <w:t>CRIS 2013/024-094 AND ARES(2013)555380</w:t>
    </w:r>
  </w:p>
  <w:p w14:paraId="46764A28" w14:textId="77777777" w:rsidR="001A0C59" w:rsidRDefault="001A0C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29E8D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3">
    <w:nsid w:val="00000003"/>
    <w:multiLevelType w:val="singleLevel"/>
    <w:tmpl w:val="00000003"/>
    <w:name w:val="WW8Num3"/>
    <w:lvl w:ilvl="0">
      <w:numFmt w:val="bullet"/>
      <w:lvlText w:val="-"/>
      <w:lvlJc w:val="left"/>
      <w:pPr>
        <w:tabs>
          <w:tab w:val="num" w:pos="0"/>
        </w:tabs>
        <w:ind w:left="113" w:hanging="113"/>
      </w:pPr>
      <w:rPr>
        <w:rFonts w:ascii="Times New Roman" w:hAnsi="Times New Roman" w:cs="Times New Roman"/>
      </w:rPr>
    </w:lvl>
  </w:abstractNum>
  <w:abstractNum w:abstractNumId="4">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5">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26653B1E"/>
    <w:multiLevelType w:val="hybridMultilevel"/>
    <w:tmpl w:val="465EEE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CC12CC"/>
    <w:multiLevelType w:val="hybridMultilevel"/>
    <w:tmpl w:val="C0AACE4A"/>
    <w:lvl w:ilvl="0" w:tplc="4A368384">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220"/>
    <w:rsid w:val="000156B0"/>
    <w:rsid w:val="00057F57"/>
    <w:rsid w:val="00064016"/>
    <w:rsid w:val="00065696"/>
    <w:rsid w:val="0007476A"/>
    <w:rsid w:val="0007691B"/>
    <w:rsid w:val="00081756"/>
    <w:rsid w:val="0009178A"/>
    <w:rsid w:val="000B694C"/>
    <w:rsid w:val="000E3A09"/>
    <w:rsid w:val="000E5B0B"/>
    <w:rsid w:val="00105E9D"/>
    <w:rsid w:val="001142A6"/>
    <w:rsid w:val="00126F9C"/>
    <w:rsid w:val="00142E40"/>
    <w:rsid w:val="00144A77"/>
    <w:rsid w:val="0015127E"/>
    <w:rsid w:val="00170219"/>
    <w:rsid w:val="001768FC"/>
    <w:rsid w:val="00185C6B"/>
    <w:rsid w:val="001911B3"/>
    <w:rsid w:val="001A0C59"/>
    <w:rsid w:val="001A2101"/>
    <w:rsid w:val="001B7F74"/>
    <w:rsid w:val="001C3A3F"/>
    <w:rsid w:val="001E73AF"/>
    <w:rsid w:val="002122D6"/>
    <w:rsid w:val="00243E34"/>
    <w:rsid w:val="00260D9A"/>
    <w:rsid w:val="0026234E"/>
    <w:rsid w:val="00272ADA"/>
    <w:rsid w:val="002847C2"/>
    <w:rsid w:val="003060FA"/>
    <w:rsid w:val="00352357"/>
    <w:rsid w:val="00354D52"/>
    <w:rsid w:val="0038684F"/>
    <w:rsid w:val="003C3ADE"/>
    <w:rsid w:val="003D5627"/>
    <w:rsid w:val="00420707"/>
    <w:rsid w:val="00433E61"/>
    <w:rsid w:val="0044701F"/>
    <w:rsid w:val="00463AF0"/>
    <w:rsid w:val="004A4451"/>
    <w:rsid w:val="004E68F4"/>
    <w:rsid w:val="00510D71"/>
    <w:rsid w:val="005116AB"/>
    <w:rsid w:val="00516D87"/>
    <w:rsid w:val="0053084B"/>
    <w:rsid w:val="005450AC"/>
    <w:rsid w:val="00564CC6"/>
    <w:rsid w:val="00594CEA"/>
    <w:rsid w:val="005B53BC"/>
    <w:rsid w:val="005C387F"/>
    <w:rsid w:val="005D366C"/>
    <w:rsid w:val="005E6A91"/>
    <w:rsid w:val="0060051D"/>
    <w:rsid w:val="00615422"/>
    <w:rsid w:val="00684881"/>
    <w:rsid w:val="006D187E"/>
    <w:rsid w:val="006D772B"/>
    <w:rsid w:val="006E2E59"/>
    <w:rsid w:val="006F5299"/>
    <w:rsid w:val="006F6A26"/>
    <w:rsid w:val="0074773D"/>
    <w:rsid w:val="007A5E31"/>
    <w:rsid w:val="007B3554"/>
    <w:rsid w:val="007C3A99"/>
    <w:rsid w:val="007E30BC"/>
    <w:rsid w:val="007F01A4"/>
    <w:rsid w:val="007F63D4"/>
    <w:rsid w:val="007F6745"/>
    <w:rsid w:val="00831D8F"/>
    <w:rsid w:val="008353EE"/>
    <w:rsid w:val="008745B0"/>
    <w:rsid w:val="008D1D47"/>
    <w:rsid w:val="009055C3"/>
    <w:rsid w:val="00931F7A"/>
    <w:rsid w:val="00972112"/>
    <w:rsid w:val="009840F4"/>
    <w:rsid w:val="0098412D"/>
    <w:rsid w:val="00996B33"/>
    <w:rsid w:val="009A7A01"/>
    <w:rsid w:val="009C5020"/>
    <w:rsid w:val="00A151E2"/>
    <w:rsid w:val="00A5698E"/>
    <w:rsid w:val="00A63125"/>
    <w:rsid w:val="00A84DE4"/>
    <w:rsid w:val="00A86FD1"/>
    <w:rsid w:val="00A96325"/>
    <w:rsid w:val="00AC5028"/>
    <w:rsid w:val="00AE593E"/>
    <w:rsid w:val="00B10F27"/>
    <w:rsid w:val="00B11D8E"/>
    <w:rsid w:val="00B32464"/>
    <w:rsid w:val="00B33220"/>
    <w:rsid w:val="00B3721A"/>
    <w:rsid w:val="00B516A8"/>
    <w:rsid w:val="00B56E15"/>
    <w:rsid w:val="00B93F8C"/>
    <w:rsid w:val="00BA76AF"/>
    <w:rsid w:val="00BE1640"/>
    <w:rsid w:val="00BE5258"/>
    <w:rsid w:val="00BE5F3F"/>
    <w:rsid w:val="00BF1C5B"/>
    <w:rsid w:val="00C33A8F"/>
    <w:rsid w:val="00C43560"/>
    <w:rsid w:val="00C7478D"/>
    <w:rsid w:val="00C8523A"/>
    <w:rsid w:val="00C972D6"/>
    <w:rsid w:val="00CA65EA"/>
    <w:rsid w:val="00CF280E"/>
    <w:rsid w:val="00D0369F"/>
    <w:rsid w:val="00D32279"/>
    <w:rsid w:val="00D5348D"/>
    <w:rsid w:val="00D55C9F"/>
    <w:rsid w:val="00D615C8"/>
    <w:rsid w:val="00D746E9"/>
    <w:rsid w:val="00D96B3E"/>
    <w:rsid w:val="00D975FD"/>
    <w:rsid w:val="00DA0D51"/>
    <w:rsid w:val="00DA273B"/>
    <w:rsid w:val="00DD1388"/>
    <w:rsid w:val="00DE05C8"/>
    <w:rsid w:val="00DE06AC"/>
    <w:rsid w:val="00DE69DE"/>
    <w:rsid w:val="00E22BB2"/>
    <w:rsid w:val="00E36C55"/>
    <w:rsid w:val="00E738A1"/>
    <w:rsid w:val="00E936D3"/>
    <w:rsid w:val="00EB70AD"/>
    <w:rsid w:val="00F52940"/>
    <w:rsid w:val="00F55C79"/>
    <w:rsid w:val="00F66003"/>
    <w:rsid w:val="00F720D8"/>
    <w:rsid w:val="00FA023D"/>
    <w:rsid w:val="00FE1F6B"/>
    <w:rsid w:val="00FE414D"/>
    <w:rsid w:val="00FF60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FBD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atentStyles>
  <w:style w:type="paragraph" w:default="1" w:styleId="Normal">
    <w:name w:val="Normal"/>
    <w:qFormat/>
    <w:rsid w:val="0026234E"/>
    <w:pPr>
      <w:widowControl w:val="0"/>
      <w:suppressAutoHyphens/>
    </w:pPr>
    <w:rPr>
      <w:rFonts w:ascii="Arial" w:eastAsia="Arial" w:hAnsi="Arial"/>
      <w:kern w:val="1"/>
      <w:sz w:val="24"/>
      <w:szCs w:val="24"/>
      <w:lang w:val="sk-SK"/>
    </w:rPr>
  </w:style>
  <w:style w:type="paragraph" w:styleId="Heading1">
    <w:name w:val="heading 1"/>
    <w:basedOn w:val="Normal"/>
    <w:next w:val="Normal"/>
    <w:link w:val="Heading1Char"/>
    <w:qFormat/>
    <w:rsid w:val="00D615C8"/>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qFormat/>
    <w:rsid w:val="0026234E"/>
    <w:pPr>
      <w:keepNext/>
      <w:spacing w:before="240" w:after="60"/>
      <w:outlineLvl w:val="1"/>
    </w:pPr>
    <w:rPr>
      <w:rFonts w:ascii="Calibri" w:eastAsia="Times New Roman" w:hAnsi="Calibri"/>
      <w:b/>
      <w:bCs/>
      <w:iCs/>
      <w:szCs w:val="28"/>
    </w:rPr>
  </w:style>
  <w:style w:type="paragraph" w:styleId="Heading3">
    <w:name w:val="heading 3"/>
    <w:basedOn w:val="Normal"/>
    <w:next w:val="Normal"/>
    <w:link w:val="Heading3Char"/>
    <w:qFormat/>
    <w:rsid w:val="00CF280E"/>
    <w:pPr>
      <w:keepNext/>
      <w:spacing w:before="240" w:after="60"/>
      <w:outlineLvl w:val="2"/>
    </w:pPr>
    <w:rPr>
      <w:rFonts w:ascii="Calibri" w:eastAsia="Times New Roman" w:hAnsi="Calibri"/>
      <w:b/>
      <w:bCs/>
      <w:i/>
      <w:sz w:val="22"/>
      <w:szCs w:val="26"/>
    </w:rPr>
  </w:style>
  <w:style w:type="paragraph" w:styleId="Heading5">
    <w:name w:val="heading 5"/>
    <w:basedOn w:val="Normal"/>
    <w:next w:val="Normal"/>
    <w:qFormat/>
    <w:pPr>
      <w:keepNext/>
      <w:numPr>
        <w:ilvl w:val="4"/>
        <w:numId w:val="1"/>
      </w:num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Arial" w:eastAsia="Times New Roman" w:hAnsi="Arial" w:cs="Arial"/>
    </w:rPr>
  </w:style>
  <w:style w:type="character" w:customStyle="1" w:styleId="WW8Num5z0">
    <w:name w:val="WW8Num5z0"/>
    <w:rPr>
      <w:rFonts w:ascii="Symbol" w:hAnsi="Symbol" w:cs="OpenSymbol"/>
    </w:rPr>
  </w:style>
  <w:style w:type="character" w:customStyle="1" w:styleId="Absatz-Standardschriftart">
    <w:name w:val="Absatz-Standardschriftart"/>
  </w:style>
  <w:style w:type="character" w:customStyle="1" w:styleId="WW8Num1z0">
    <w:name w:val="WW8Num1z0"/>
    <w:rPr>
      <w:rFonts w:ascii="Times New Roman" w:hAnsi="Times New Roman" w:cs="Times New Roman"/>
    </w:rPr>
  </w:style>
  <w:style w:type="character" w:customStyle="1" w:styleId="WW-Absatz-Standardschriftart">
    <w:name w:val="WW-Absatz-Standardschriftart"/>
  </w:style>
  <w:style w:type="character" w:customStyle="1" w:styleId="FootnoteCharacters">
    <w:name w:val="Footnote Characters"/>
    <w:rPr>
      <w:vertAlign w:val="superscript"/>
    </w:rPr>
  </w:style>
  <w:style w:type="character" w:customStyle="1" w:styleId="WW8Num39z0">
    <w:name w:val="WW8Num39z0"/>
    <w:rPr>
      <w:rFonts w:ascii="Times New Roman" w:eastAsia="Times New Roman" w:hAnsi="Times New Roman" w:cs="Times New Roman"/>
    </w:rPr>
  </w:style>
  <w:style w:type="character" w:customStyle="1" w:styleId="WW8Num39z1">
    <w:name w:val="WW8Num39z1"/>
    <w:rPr>
      <w:rFonts w:ascii="Symbol" w:hAnsi="Symbol"/>
      <w:color w:val="auto"/>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39z4">
    <w:name w:val="WW8Num39z4"/>
    <w:rPr>
      <w:rFonts w:ascii="Courier New" w:hAnsi="Courier New" w:cs="Courier New"/>
    </w:rPr>
  </w:style>
  <w:style w:type="character" w:customStyle="1" w:styleId="NumberingSymbols">
    <w:name w:val="Numbering Symbols"/>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43z0">
    <w:name w:val="WW8Num43z0"/>
    <w:rPr>
      <w:rFonts w:ascii="Times New Roman" w:eastAsia="Times New Roman" w:hAnsi="Times New Roman" w:cs="Times New Roman"/>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Bullets">
    <w:name w:val="Bullets"/>
    <w:rPr>
      <w:rFonts w:ascii="OpenSymbol" w:eastAsia="OpenSymbol" w:hAnsi="OpenSymbol" w:cs="OpenSymbol"/>
    </w:rPr>
  </w:style>
  <w:style w:type="character" w:customStyle="1" w:styleId="WW8Num46z0">
    <w:name w:val="WW8Num46z0"/>
    <w:rPr>
      <w:rFonts w:ascii="Times New Roman" w:eastAsia="Times New Roman" w:hAnsi="Times New Roman" w:cs="Times New Roman"/>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rPr>
  </w:style>
  <w:style w:type="character" w:customStyle="1" w:styleId="WW8Num46z3">
    <w:name w:val="WW8Num46z3"/>
    <w:rPr>
      <w:rFonts w:ascii="Symbol" w:hAnsi="Symbol"/>
    </w:rPr>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customStyle="1" w:styleId="Caption1">
    <w:name w:val="Caption1"/>
    <w:basedOn w:val="Normal"/>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FootnoteText">
    <w:name w:val="footnote text"/>
    <w:basedOn w:val="Normal"/>
    <w:semiHidden/>
    <w:pPr>
      <w:suppressLineNumbers/>
      <w:ind w:left="283" w:hanging="283"/>
    </w:pPr>
    <w:rPr>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Stile1">
    <w:name w:val="Stile1"/>
    <w:basedOn w:val="Heading5"/>
    <w:pPr>
      <w:numPr>
        <w:ilvl w:val="0"/>
        <w:numId w:val="0"/>
      </w:numPr>
      <w:spacing w:before="240" w:after="120"/>
    </w:pPr>
  </w:style>
  <w:style w:type="table" w:styleId="TableGrid">
    <w:name w:val="Table Grid"/>
    <w:basedOn w:val="TableNormal"/>
    <w:uiPriority w:val="59"/>
    <w:rsid w:val="00AC5028"/>
    <w:rPr>
      <w:rFonts w:ascii="Cambria" w:eastAsia="MS Mincho"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56E15"/>
    <w:pPr>
      <w:tabs>
        <w:tab w:val="center" w:pos="4320"/>
        <w:tab w:val="right" w:pos="8640"/>
      </w:tabs>
    </w:pPr>
  </w:style>
  <w:style w:type="character" w:customStyle="1" w:styleId="HeaderChar">
    <w:name w:val="Header Char"/>
    <w:link w:val="Header"/>
    <w:uiPriority w:val="99"/>
    <w:rsid w:val="00B56E15"/>
    <w:rPr>
      <w:rFonts w:ascii="Arial" w:eastAsia="Arial" w:hAnsi="Arial"/>
      <w:kern w:val="1"/>
      <w:sz w:val="24"/>
      <w:szCs w:val="24"/>
      <w:lang w:val="sk-SK"/>
    </w:rPr>
  </w:style>
  <w:style w:type="paragraph" w:styleId="Footer">
    <w:name w:val="footer"/>
    <w:basedOn w:val="Normal"/>
    <w:link w:val="FooterChar"/>
    <w:uiPriority w:val="99"/>
    <w:rsid w:val="00B56E15"/>
    <w:pPr>
      <w:tabs>
        <w:tab w:val="center" w:pos="4320"/>
        <w:tab w:val="right" w:pos="8640"/>
      </w:tabs>
    </w:pPr>
  </w:style>
  <w:style w:type="character" w:customStyle="1" w:styleId="FooterChar">
    <w:name w:val="Footer Char"/>
    <w:link w:val="Footer"/>
    <w:uiPriority w:val="99"/>
    <w:rsid w:val="00B56E15"/>
    <w:rPr>
      <w:rFonts w:ascii="Arial" w:eastAsia="Arial" w:hAnsi="Arial"/>
      <w:kern w:val="1"/>
      <w:sz w:val="24"/>
      <w:szCs w:val="24"/>
      <w:lang w:val="sk-SK"/>
    </w:rPr>
  </w:style>
  <w:style w:type="character" w:customStyle="1" w:styleId="Heading1Char">
    <w:name w:val="Heading 1 Char"/>
    <w:link w:val="Heading1"/>
    <w:rsid w:val="00D615C8"/>
    <w:rPr>
      <w:rFonts w:ascii="Calibri" w:eastAsia="MS Gothic" w:hAnsi="Calibri" w:cs="Times New Roman"/>
      <w:b/>
      <w:bCs/>
      <w:kern w:val="32"/>
      <w:sz w:val="32"/>
      <w:szCs w:val="32"/>
      <w:lang w:val="sk-SK"/>
    </w:rPr>
  </w:style>
  <w:style w:type="character" w:customStyle="1" w:styleId="Heading2Char">
    <w:name w:val="Heading 2 Char"/>
    <w:link w:val="Heading2"/>
    <w:rsid w:val="0026234E"/>
    <w:rPr>
      <w:rFonts w:ascii="Calibri" w:eastAsia="Times New Roman" w:hAnsi="Calibri" w:cs="Times New Roman"/>
      <w:b/>
      <w:bCs/>
      <w:iCs/>
      <w:kern w:val="1"/>
      <w:sz w:val="24"/>
      <w:szCs w:val="28"/>
      <w:lang w:val="sk-SK"/>
    </w:rPr>
  </w:style>
  <w:style w:type="character" w:styleId="FootnoteReference">
    <w:name w:val="footnote reference"/>
    <w:rsid w:val="0026234E"/>
    <w:rPr>
      <w:vertAlign w:val="superscript"/>
    </w:rPr>
  </w:style>
  <w:style w:type="paragraph" w:customStyle="1" w:styleId="TOCHeading1">
    <w:name w:val="TOC Heading1"/>
    <w:basedOn w:val="Heading1"/>
    <w:next w:val="Normal"/>
    <w:uiPriority w:val="39"/>
    <w:semiHidden/>
    <w:unhideWhenUsed/>
    <w:qFormat/>
    <w:rsid w:val="0007691B"/>
    <w:pPr>
      <w:keepLines/>
      <w:widowControl/>
      <w:suppressAutoHyphens w:val="0"/>
      <w:spacing w:before="480" w:after="0" w:line="276" w:lineRule="auto"/>
      <w:outlineLvl w:val="9"/>
    </w:pPr>
    <w:rPr>
      <w:rFonts w:ascii="Cambria" w:eastAsia="Times New Roman" w:hAnsi="Cambria"/>
      <w:color w:val="365F91"/>
      <w:kern w:val="0"/>
      <w:sz w:val="28"/>
      <w:szCs w:val="28"/>
      <w:lang w:val="en-US"/>
    </w:rPr>
  </w:style>
  <w:style w:type="paragraph" w:styleId="TOC1">
    <w:name w:val="toc 1"/>
    <w:basedOn w:val="Normal"/>
    <w:next w:val="Normal"/>
    <w:autoRedefine/>
    <w:uiPriority w:val="39"/>
    <w:rsid w:val="0007691B"/>
    <w:pPr>
      <w:spacing w:before="120" w:after="120"/>
    </w:pPr>
    <w:rPr>
      <w:rFonts w:ascii="Calibri" w:hAnsi="Calibri"/>
      <w:b/>
      <w:bCs/>
      <w:caps/>
      <w:sz w:val="20"/>
      <w:szCs w:val="20"/>
    </w:rPr>
  </w:style>
  <w:style w:type="paragraph" w:styleId="TOC2">
    <w:name w:val="toc 2"/>
    <w:basedOn w:val="Normal"/>
    <w:next w:val="Normal"/>
    <w:autoRedefine/>
    <w:uiPriority w:val="39"/>
    <w:rsid w:val="0007691B"/>
    <w:pPr>
      <w:ind w:left="240"/>
    </w:pPr>
    <w:rPr>
      <w:rFonts w:ascii="Calibri" w:hAnsi="Calibri"/>
      <w:smallCaps/>
      <w:sz w:val="20"/>
      <w:szCs w:val="20"/>
    </w:rPr>
  </w:style>
  <w:style w:type="paragraph" w:styleId="TOC3">
    <w:name w:val="toc 3"/>
    <w:basedOn w:val="Normal"/>
    <w:next w:val="Normal"/>
    <w:autoRedefine/>
    <w:uiPriority w:val="39"/>
    <w:rsid w:val="0007691B"/>
    <w:pPr>
      <w:ind w:left="480"/>
    </w:pPr>
    <w:rPr>
      <w:rFonts w:ascii="Calibri" w:hAnsi="Calibri"/>
      <w:i/>
      <w:iCs/>
      <w:sz w:val="20"/>
      <w:szCs w:val="20"/>
    </w:rPr>
  </w:style>
  <w:style w:type="paragraph" w:styleId="TOC4">
    <w:name w:val="toc 4"/>
    <w:basedOn w:val="Normal"/>
    <w:next w:val="Normal"/>
    <w:autoRedefine/>
    <w:rsid w:val="0007691B"/>
    <w:pPr>
      <w:ind w:left="720"/>
    </w:pPr>
    <w:rPr>
      <w:rFonts w:ascii="Calibri" w:hAnsi="Calibri"/>
      <w:sz w:val="18"/>
      <w:szCs w:val="18"/>
    </w:rPr>
  </w:style>
  <w:style w:type="paragraph" w:styleId="TOC5">
    <w:name w:val="toc 5"/>
    <w:basedOn w:val="Normal"/>
    <w:next w:val="Normal"/>
    <w:autoRedefine/>
    <w:rsid w:val="0007691B"/>
    <w:pPr>
      <w:ind w:left="960"/>
    </w:pPr>
    <w:rPr>
      <w:rFonts w:ascii="Calibri" w:hAnsi="Calibri"/>
      <w:sz w:val="18"/>
      <w:szCs w:val="18"/>
    </w:rPr>
  </w:style>
  <w:style w:type="paragraph" w:styleId="TOC6">
    <w:name w:val="toc 6"/>
    <w:basedOn w:val="Normal"/>
    <w:next w:val="Normal"/>
    <w:autoRedefine/>
    <w:rsid w:val="0007691B"/>
    <w:pPr>
      <w:ind w:left="1200"/>
    </w:pPr>
    <w:rPr>
      <w:rFonts w:ascii="Calibri" w:hAnsi="Calibri"/>
      <w:sz w:val="18"/>
      <w:szCs w:val="18"/>
    </w:rPr>
  </w:style>
  <w:style w:type="paragraph" w:styleId="TOC7">
    <w:name w:val="toc 7"/>
    <w:basedOn w:val="Normal"/>
    <w:next w:val="Normal"/>
    <w:autoRedefine/>
    <w:rsid w:val="0007691B"/>
    <w:pPr>
      <w:ind w:left="1440"/>
    </w:pPr>
    <w:rPr>
      <w:rFonts w:ascii="Calibri" w:hAnsi="Calibri"/>
      <w:sz w:val="18"/>
      <w:szCs w:val="18"/>
    </w:rPr>
  </w:style>
  <w:style w:type="paragraph" w:styleId="TOC8">
    <w:name w:val="toc 8"/>
    <w:basedOn w:val="Normal"/>
    <w:next w:val="Normal"/>
    <w:autoRedefine/>
    <w:rsid w:val="0007691B"/>
    <w:pPr>
      <w:ind w:left="1680"/>
    </w:pPr>
    <w:rPr>
      <w:rFonts w:ascii="Calibri" w:hAnsi="Calibri"/>
      <w:sz w:val="18"/>
      <w:szCs w:val="18"/>
    </w:rPr>
  </w:style>
  <w:style w:type="paragraph" w:styleId="TOC9">
    <w:name w:val="toc 9"/>
    <w:basedOn w:val="Normal"/>
    <w:next w:val="Normal"/>
    <w:autoRedefine/>
    <w:rsid w:val="0007691B"/>
    <w:pPr>
      <w:ind w:left="1920"/>
    </w:pPr>
    <w:rPr>
      <w:rFonts w:ascii="Calibri" w:hAnsi="Calibri"/>
      <w:sz w:val="18"/>
      <w:szCs w:val="18"/>
    </w:rPr>
  </w:style>
  <w:style w:type="character" w:customStyle="1" w:styleId="Heading3Char">
    <w:name w:val="Heading 3 Char"/>
    <w:link w:val="Heading3"/>
    <w:rsid w:val="00CF280E"/>
    <w:rPr>
      <w:rFonts w:ascii="Calibri" w:eastAsia="Times New Roman" w:hAnsi="Calibri" w:cs="Times New Roman"/>
      <w:b/>
      <w:bCs/>
      <w:i/>
      <w:kern w:val="1"/>
      <w:sz w:val="22"/>
      <w:szCs w:val="26"/>
      <w:lang w:val="sk-SK"/>
    </w:rPr>
  </w:style>
  <w:style w:type="table" w:styleId="TableClassic3">
    <w:name w:val="Table Classic 3"/>
    <w:basedOn w:val="TableNormal"/>
    <w:rsid w:val="004E68F4"/>
    <w:pPr>
      <w:widowControl w:val="0"/>
      <w:suppressAutoHyphens/>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E68F4"/>
    <w:pPr>
      <w:widowControl w:val="0"/>
      <w:suppressAutoHyphens/>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MediumShading1-Accent3">
    <w:name w:val="Medium Shading 1 Accent 3"/>
    <w:basedOn w:val="TableNormal"/>
    <w:uiPriority w:val="29"/>
    <w:qFormat/>
    <w:rsid w:val="004E68F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34"/>
    <w:qFormat/>
    <w:rsid w:val="004E68F4"/>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Shading-Accent2">
    <w:name w:val="Colorful Shading Accent 2"/>
    <w:basedOn w:val="TableNormal"/>
    <w:uiPriority w:val="62"/>
    <w:rsid w:val="004E68F4"/>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BalloonText">
    <w:name w:val="Balloon Text"/>
    <w:basedOn w:val="Normal"/>
    <w:link w:val="BalloonTextChar"/>
    <w:rsid w:val="00420707"/>
    <w:rPr>
      <w:rFonts w:ascii="Lucida Grande" w:hAnsi="Lucida Grande"/>
      <w:sz w:val="18"/>
      <w:szCs w:val="18"/>
    </w:rPr>
  </w:style>
  <w:style w:type="character" w:customStyle="1" w:styleId="BalloonTextChar">
    <w:name w:val="Balloon Text Char"/>
    <w:link w:val="BalloonText"/>
    <w:rsid w:val="00420707"/>
    <w:rPr>
      <w:rFonts w:ascii="Lucida Grande" w:eastAsia="Arial" w:hAnsi="Lucida Grande" w:cs="Lucida Grande"/>
      <w:kern w:val="1"/>
      <w:sz w:val="18"/>
      <w:szCs w:val="18"/>
      <w:lang w:val="sk-SK"/>
    </w:rPr>
  </w:style>
  <w:style w:type="character" w:styleId="CommentReference">
    <w:name w:val="annotation reference"/>
    <w:rsid w:val="0098412D"/>
    <w:rPr>
      <w:sz w:val="18"/>
      <w:szCs w:val="18"/>
    </w:rPr>
  </w:style>
  <w:style w:type="paragraph" w:styleId="CommentText">
    <w:name w:val="annotation text"/>
    <w:basedOn w:val="Normal"/>
    <w:link w:val="CommentTextChar"/>
    <w:rsid w:val="0098412D"/>
  </w:style>
  <w:style w:type="character" w:customStyle="1" w:styleId="CommentTextChar">
    <w:name w:val="Comment Text Char"/>
    <w:link w:val="CommentText"/>
    <w:rsid w:val="0098412D"/>
    <w:rPr>
      <w:rFonts w:ascii="Arial" w:eastAsia="Arial" w:hAnsi="Arial"/>
      <w:kern w:val="1"/>
      <w:sz w:val="24"/>
      <w:szCs w:val="24"/>
      <w:lang w:val="sk-SK"/>
    </w:rPr>
  </w:style>
  <w:style w:type="paragraph" w:styleId="CommentSubject">
    <w:name w:val="annotation subject"/>
    <w:basedOn w:val="CommentText"/>
    <w:next w:val="CommentText"/>
    <w:link w:val="CommentSubjectChar"/>
    <w:rsid w:val="0098412D"/>
    <w:rPr>
      <w:b/>
      <w:bCs/>
    </w:rPr>
  </w:style>
  <w:style w:type="character" w:customStyle="1" w:styleId="CommentSubjectChar">
    <w:name w:val="Comment Subject Char"/>
    <w:link w:val="CommentSubject"/>
    <w:rsid w:val="0098412D"/>
    <w:rPr>
      <w:rFonts w:ascii="Arial" w:eastAsia="Arial" w:hAnsi="Arial"/>
      <w:b/>
      <w:bCs/>
      <w:kern w:val="1"/>
      <w:sz w:val="24"/>
      <w:szCs w:val="24"/>
      <w:lang w:val="sk-SK"/>
    </w:rPr>
  </w:style>
  <w:style w:type="paragraph" w:styleId="Revision">
    <w:name w:val="Revision"/>
    <w:hidden/>
    <w:uiPriority w:val="71"/>
    <w:rsid w:val="00516D87"/>
    <w:rPr>
      <w:rFonts w:ascii="Arial" w:eastAsia="Arial" w:hAnsi="Arial"/>
      <w:kern w:val="1"/>
      <w:sz w:val="24"/>
      <w:szCs w:val="24"/>
      <w:lang w:val="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atentStyles>
  <w:style w:type="paragraph" w:default="1" w:styleId="Normal">
    <w:name w:val="Normal"/>
    <w:qFormat/>
    <w:rsid w:val="0026234E"/>
    <w:pPr>
      <w:widowControl w:val="0"/>
      <w:suppressAutoHyphens/>
    </w:pPr>
    <w:rPr>
      <w:rFonts w:ascii="Arial" w:eastAsia="Arial" w:hAnsi="Arial"/>
      <w:kern w:val="1"/>
      <w:sz w:val="24"/>
      <w:szCs w:val="24"/>
      <w:lang w:val="sk-SK"/>
    </w:rPr>
  </w:style>
  <w:style w:type="paragraph" w:styleId="Heading1">
    <w:name w:val="heading 1"/>
    <w:basedOn w:val="Normal"/>
    <w:next w:val="Normal"/>
    <w:link w:val="Heading1Char"/>
    <w:qFormat/>
    <w:rsid w:val="00D615C8"/>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qFormat/>
    <w:rsid w:val="0026234E"/>
    <w:pPr>
      <w:keepNext/>
      <w:spacing w:before="240" w:after="60"/>
      <w:outlineLvl w:val="1"/>
    </w:pPr>
    <w:rPr>
      <w:rFonts w:ascii="Calibri" w:eastAsia="Times New Roman" w:hAnsi="Calibri"/>
      <w:b/>
      <w:bCs/>
      <w:iCs/>
      <w:szCs w:val="28"/>
    </w:rPr>
  </w:style>
  <w:style w:type="paragraph" w:styleId="Heading3">
    <w:name w:val="heading 3"/>
    <w:basedOn w:val="Normal"/>
    <w:next w:val="Normal"/>
    <w:link w:val="Heading3Char"/>
    <w:qFormat/>
    <w:rsid w:val="00CF280E"/>
    <w:pPr>
      <w:keepNext/>
      <w:spacing w:before="240" w:after="60"/>
      <w:outlineLvl w:val="2"/>
    </w:pPr>
    <w:rPr>
      <w:rFonts w:ascii="Calibri" w:eastAsia="Times New Roman" w:hAnsi="Calibri"/>
      <w:b/>
      <w:bCs/>
      <w:i/>
      <w:sz w:val="22"/>
      <w:szCs w:val="26"/>
    </w:rPr>
  </w:style>
  <w:style w:type="paragraph" w:styleId="Heading5">
    <w:name w:val="heading 5"/>
    <w:basedOn w:val="Normal"/>
    <w:next w:val="Normal"/>
    <w:qFormat/>
    <w:pPr>
      <w:keepNext/>
      <w:numPr>
        <w:ilvl w:val="4"/>
        <w:numId w:val="1"/>
      </w:num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Arial" w:eastAsia="Times New Roman" w:hAnsi="Arial" w:cs="Arial"/>
    </w:rPr>
  </w:style>
  <w:style w:type="character" w:customStyle="1" w:styleId="WW8Num5z0">
    <w:name w:val="WW8Num5z0"/>
    <w:rPr>
      <w:rFonts w:ascii="Symbol" w:hAnsi="Symbol" w:cs="OpenSymbol"/>
    </w:rPr>
  </w:style>
  <w:style w:type="character" w:customStyle="1" w:styleId="Absatz-Standardschriftart">
    <w:name w:val="Absatz-Standardschriftart"/>
  </w:style>
  <w:style w:type="character" w:customStyle="1" w:styleId="WW8Num1z0">
    <w:name w:val="WW8Num1z0"/>
    <w:rPr>
      <w:rFonts w:ascii="Times New Roman" w:hAnsi="Times New Roman" w:cs="Times New Roman"/>
    </w:rPr>
  </w:style>
  <w:style w:type="character" w:customStyle="1" w:styleId="WW-Absatz-Standardschriftart">
    <w:name w:val="WW-Absatz-Standardschriftart"/>
  </w:style>
  <w:style w:type="character" w:customStyle="1" w:styleId="FootnoteCharacters">
    <w:name w:val="Footnote Characters"/>
    <w:rPr>
      <w:vertAlign w:val="superscript"/>
    </w:rPr>
  </w:style>
  <w:style w:type="character" w:customStyle="1" w:styleId="WW8Num39z0">
    <w:name w:val="WW8Num39z0"/>
    <w:rPr>
      <w:rFonts w:ascii="Times New Roman" w:eastAsia="Times New Roman" w:hAnsi="Times New Roman" w:cs="Times New Roman"/>
    </w:rPr>
  </w:style>
  <w:style w:type="character" w:customStyle="1" w:styleId="WW8Num39z1">
    <w:name w:val="WW8Num39z1"/>
    <w:rPr>
      <w:rFonts w:ascii="Symbol" w:hAnsi="Symbol"/>
      <w:color w:val="auto"/>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39z4">
    <w:name w:val="WW8Num39z4"/>
    <w:rPr>
      <w:rFonts w:ascii="Courier New" w:hAnsi="Courier New" w:cs="Courier New"/>
    </w:rPr>
  </w:style>
  <w:style w:type="character" w:customStyle="1" w:styleId="NumberingSymbols">
    <w:name w:val="Numbering Symbols"/>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43z0">
    <w:name w:val="WW8Num43z0"/>
    <w:rPr>
      <w:rFonts w:ascii="Times New Roman" w:eastAsia="Times New Roman" w:hAnsi="Times New Roman" w:cs="Times New Roman"/>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Bullets">
    <w:name w:val="Bullets"/>
    <w:rPr>
      <w:rFonts w:ascii="OpenSymbol" w:eastAsia="OpenSymbol" w:hAnsi="OpenSymbol" w:cs="OpenSymbol"/>
    </w:rPr>
  </w:style>
  <w:style w:type="character" w:customStyle="1" w:styleId="WW8Num46z0">
    <w:name w:val="WW8Num46z0"/>
    <w:rPr>
      <w:rFonts w:ascii="Times New Roman" w:eastAsia="Times New Roman" w:hAnsi="Times New Roman" w:cs="Times New Roman"/>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rPr>
  </w:style>
  <w:style w:type="character" w:customStyle="1" w:styleId="WW8Num46z3">
    <w:name w:val="WW8Num46z3"/>
    <w:rPr>
      <w:rFonts w:ascii="Symbol" w:hAnsi="Symbol"/>
    </w:rPr>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customStyle="1" w:styleId="Caption1">
    <w:name w:val="Caption1"/>
    <w:basedOn w:val="Normal"/>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FootnoteText">
    <w:name w:val="footnote text"/>
    <w:basedOn w:val="Normal"/>
    <w:semiHidden/>
    <w:pPr>
      <w:suppressLineNumbers/>
      <w:ind w:left="283" w:hanging="283"/>
    </w:pPr>
    <w:rPr>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Stile1">
    <w:name w:val="Stile1"/>
    <w:basedOn w:val="Heading5"/>
    <w:pPr>
      <w:numPr>
        <w:ilvl w:val="0"/>
        <w:numId w:val="0"/>
      </w:numPr>
      <w:spacing w:before="240" w:after="120"/>
    </w:pPr>
  </w:style>
  <w:style w:type="table" w:styleId="TableGrid">
    <w:name w:val="Table Grid"/>
    <w:basedOn w:val="TableNormal"/>
    <w:uiPriority w:val="59"/>
    <w:rsid w:val="00AC5028"/>
    <w:rPr>
      <w:rFonts w:ascii="Cambria" w:eastAsia="MS Mincho"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56E15"/>
    <w:pPr>
      <w:tabs>
        <w:tab w:val="center" w:pos="4320"/>
        <w:tab w:val="right" w:pos="8640"/>
      </w:tabs>
    </w:pPr>
  </w:style>
  <w:style w:type="character" w:customStyle="1" w:styleId="HeaderChar">
    <w:name w:val="Header Char"/>
    <w:link w:val="Header"/>
    <w:uiPriority w:val="99"/>
    <w:rsid w:val="00B56E15"/>
    <w:rPr>
      <w:rFonts w:ascii="Arial" w:eastAsia="Arial" w:hAnsi="Arial"/>
      <w:kern w:val="1"/>
      <w:sz w:val="24"/>
      <w:szCs w:val="24"/>
      <w:lang w:val="sk-SK"/>
    </w:rPr>
  </w:style>
  <w:style w:type="paragraph" w:styleId="Footer">
    <w:name w:val="footer"/>
    <w:basedOn w:val="Normal"/>
    <w:link w:val="FooterChar"/>
    <w:uiPriority w:val="99"/>
    <w:rsid w:val="00B56E15"/>
    <w:pPr>
      <w:tabs>
        <w:tab w:val="center" w:pos="4320"/>
        <w:tab w:val="right" w:pos="8640"/>
      </w:tabs>
    </w:pPr>
  </w:style>
  <w:style w:type="character" w:customStyle="1" w:styleId="FooterChar">
    <w:name w:val="Footer Char"/>
    <w:link w:val="Footer"/>
    <w:uiPriority w:val="99"/>
    <w:rsid w:val="00B56E15"/>
    <w:rPr>
      <w:rFonts w:ascii="Arial" w:eastAsia="Arial" w:hAnsi="Arial"/>
      <w:kern w:val="1"/>
      <w:sz w:val="24"/>
      <w:szCs w:val="24"/>
      <w:lang w:val="sk-SK"/>
    </w:rPr>
  </w:style>
  <w:style w:type="character" w:customStyle="1" w:styleId="Heading1Char">
    <w:name w:val="Heading 1 Char"/>
    <w:link w:val="Heading1"/>
    <w:rsid w:val="00D615C8"/>
    <w:rPr>
      <w:rFonts w:ascii="Calibri" w:eastAsia="MS Gothic" w:hAnsi="Calibri" w:cs="Times New Roman"/>
      <w:b/>
      <w:bCs/>
      <w:kern w:val="32"/>
      <w:sz w:val="32"/>
      <w:szCs w:val="32"/>
      <w:lang w:val="sk-SK"/>
    </w:rPr>
  </w:style>
  <w:style w:type="character" w:customStyle="1" w:styleId="Heading2Char">
    <w:name w:val="Heading 2 Char"/>
    <w:link w:val="Heading2"/>
    <w:rsid w:val="0026234E"/>
    <w:rPr>
      <w:rFonts w:ascii="Calibri" w:eastAsia="Times New Roman" w:hAnsi="Calibri" w:cs="Times New Roman"/>
      <w:b/>
      <w:bCs/>
      <w:iCs/>
      <w:kern w:val="1"/>
      <w:sz w:val="24"/>
      <w:szCs w:val="28"/>
      <w:lang w:val="sk-SK"/>
    </w:rPr>
  </w:style>
  <w:style w:type="character" w:styleId="FootnoteReference">
    <w:name w:val="footnote reference"/>
    <w:rsid w:val="0026234E"/>
    <w:rPr>
      <w:vertAlign w:val="superscript"/>
    </w:rPr>
  </w:style>
  <w:style w:type="paragraph" w:customStyle="1" w:styleId="TOCHeading1">
    <w:name w:val="TOC Heading1"/>
    <w:basedOn w:val="Heading1"/>
    <w:next w:val="Normal"/>
    <w:uiPriority w:val="39"/>
    <w:semiHidden/>
    <w:unhideWhenUsed/>
    <w:qFormat/>
    <w:rsid w:val="0007691B"/>
    <w:pPr>
      <w:keepLines/>
      <w:widowControl/>
      <w:suppressAutoHyphens w:val="0"/>
      <w:spacing w:before="480" w:after="0" w:line="276" w:lineRule="auto"/>
      <w:outlineLvl w:val="9"/>
    </w:pPr>
    <w:rPr>
      <w:rFonts w:ascii="Cambria" w:eastAsia="Times New Roman" w:hAnsi="Cambria"/>
      <w:color w:val="365F91"/>
      <w:kern w:val="0"/>
      <w:sz w:val="28"/>
      <w:szCs w:val="28"/>
      <w:lang w:val="en-US"/>
    </w:rPr>
  </w:style>
  <w:style w:type="paragraph" w:styleId="TOC1">
    <w:name w:val="toc 1"/>
    <w:basedOn w:val="Normal"/>
    <w:next w:val="Normal"/>
    <w:autoRedefine/>
    <w:uiPriority w:val="39"/>
    <w:rsid w:val="0007691B"/>
    <w:pPr>
      <w:spacing w:before="120" w:after="120"/>
    </w:pPr>
    <w:rPr>
      <w:rFonts w:ascii="Calibri" w:hAnsi="Calibri"/>
      <w:b/>
      <w:bCs/>
      <w:caps/>
      <w:sz w:val="20"/>
      <w:szCs w:val="20"/>
    </w:rPr>
  </w:style>
  <w:style w:type="paragraph" w:styleId="TOC2">
    <w:name w:val="toc 2"/>
    <w:basedOn w:val="Normal"/>
    <w:next w:val="Normal"/>
    <w:autoRedefine/>
    <w:uiPriority w:val="39"/>
    <w:rsid w:val="0007691B"/>
    <w:pPr>
      <w:ind w:left="240"/>
    </w:pPr>
    <w:rPr>
      <w:rFonts w:ascii="Calibri" w:hAnsi="Calibri"/>
      <w:smallCaps/>
      <w:sz w:val="20"/>
      <w:szCs w:val="20"/>
    </w:rPr>
  </w:style>
  <w:style w:type="paragraph" w:styleId="TOC3">
    <w:name w:val="toc 3"/>
    <w:basedOn w:val="Normal"/>
    <w:next w:val="Normal"/>
    <w:autoRedefine/>
    <w:uiPriority w:val="39"/>
    <w:rsid w:val="0007691B"/>
    <w:pPr>
      <w:ind w:left="480"/>
    </w:pPr>
    <w:rPr>
      <w:rFonts w:ascii="Calibri" w:hAnsi="Calibri"/>
      <w:i/>
      <w:iCs/>
      <w:sz w:val="20"/>
      <w:szCs w:val="20"/>
    </w:rPr>
  </w:style>
  <w:style w:type="paragraph" w:styleId="TOC4">
    <w:name w:val="toc 4"/>
    <w:basedOn w:val="Normal"/>
    <w:next w:val="Normal"/>
    <w:autoRedefine/>
    <w:rsid w:val="0007691B"/>
    <w:pPr>
      <w:ind w:left="720"/>
    </w:pPr>
    <w:rPr>
      <w:rFonts w:ascii="Calibri" w:hAnsi="Calibri"/>
      <w:sz w:val="18"/>
      <w:szCs w:val="18"/>
    </w:rPr>
  </w:style>
  <w:style w:type="paragraph" w:styleId="TOC5">
    <w:name w:val="toc 5"/>
    <w:basedOn w:val="Normal"/>
    <w:next w:val="Normal"/>
    <w:autoRedefine/>
    <w:rsid w:val="0007691B"/>
    <w:pPr>
      <w:ind w:left="960"/>
    </w:pPr>
    <w:rPr>
      <w:rFonts w:ascii="Calibri" w:hAnsi="Calibri"/>
      <w:sz w:val="18"/>
      <w:szCs w:val="18"/>
    </w:rPr>
  </w:style>
  <w:style w:type="paragraph" w:styleId="TOC6">
    <w:name w:val="toc 6"/>
    <w:basedOn w:val="Normal"/>
    <w:next w:val="Normal"/>
    <w:autoRedefine/>
    <w:rsid w:val="0007691B"/>
    <w:pPr>
      <w:ind w:left="1200"/>
    </w:pPr>
    <w:rPr>
      <w:rFonts w:ascii="Calibri" w:hAnsi="Calibri"/>
      <w:sz w:val="18"/>
      <w:szCs w:val="18"/>
    </w:rPr>
  </w:style>
  <w:style w:type="paragraph" w:styleId="TOC7">
    <w:name w:val="toc 7"/>
    <w:basedOn w:val="Normal"/>
    <w:next w:val="Normal"/>
    <w:autoRedefine/>
    <w:rsid w:val="0007691B"/>
    <w:pPr>
      <w:ind w:left="1440"/>
    </w:pPr>
    <w:rPr>
      <w:rFonts w:ascii="Calibri" w:hAnsi="Calibri"/>
      <w:sz w:val="18"/>
      <w:szCs w:val="18"/>
    </w:rPr>
  </w:style>
  <w:style w:type="paragraph" w:styleId="TOC8">
    <w:name w:val="toc 8"/>
    <w:basedOn w:val="Normal"/>
    <w:next w:val="Normal"/>
    <w:autoRedefine/>
    <w:rsid w:val="0007691B"/>
    <w:pPr>
      <w:ind w:left="1680"/>
    </w:pPr>
    <w:rPr>
      <w:rFonts w:ascii="Calibri" w:hAnsi="Calibri"/>
      <w:sz w:val="18"/>
      <w:szCs w:val="18"/>
    </w:rPr>
  </w:style>
  <w:style w:type="paragraph" w:styleId="TOC9">
    <w:name w:val="toc 9"/>
    <w:basedOn w:val="Normal"/>
    <w:next w:val="Normal"/>
    <w:autoRedefine/>
    <w:rsid w:val="0007691B"/>
    <w:pPr>
      <w:ind w:left="1920"/>
    </w:pPr>
    <w:rPr>
      <w:rFonts w:ascii="Calibri" w:hAnsi="Calibri"/>
      <w:sz w:val="18"/>
      <w:szCs w:val="18"/>
    </w:rPr>
  </w:style>
  <w:style w:type="character" w:customStyle="1" w:styleId="Heading3Char">
    <w:name w:val="Heading 3 Char"/>
    <w:link w:val="Heading3"/>
    <w:rsid w:val="00CF280E"/>
    <w:rPr>
      <w:rFonts w:ascii="Calibri" w:eastAsia="Times New Roman" w:hAnsi="Calibri" w:cs="Times New Roman"/>
      <w:b/>
      <w:bCs/>
      <w:i/>
      <w:kern w:val="1"/>
      <w:sz w:val="22"/>
      <w:szCs w:val="26"/>
      <w:lang w:val="sk-SK"/>
    </w:rPr>
  </w:style>
  <w:style w:type="table" w:styleId="TableClassic3">
    <w:name w:val="Table Classic 3"/>
    <w:basedOn w:val="TableNormal"/>
    <w:rsid w:val="004E68F4"/>
    <w:pPr>
      <w:widowControl w:val="0"/>
      <w:suppressAutoHyphens/>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E68F4"/>
    <w:pPr>
      <w:widowControl w:val="0"/>
      <w:suppressAutoHyphens/>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MediumShading1-Accent3">
    <w:name w:val="Medium Shading 1 Accent 3"/>
    <w:basedOn w:val="TableNormal"/>
    <w:uiPriority w:val="29"/>
    <w:qFormat/>
    <w:rsid w:val="004E68F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34"/>
    <w:qFormat/>
    <w:rsid w:val="004E68F4"/>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Shading-Accent2">
    <w:name w:val="Colorful Shading Accent 2"/>
    <w:basedOn w:val="TableNormal"/>
    <w:uiPriority w:val="62"/>
    <w:rsid w:val="004E68F4"/>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BalloonText">
    <w:name w:val="Balloon Text"/>
    <w:basedOn w:val="Normal"/>
    <w:link w:val="BalloonTextChar"/>
    <w:rsid w:val="00420707"/>
    <w:rPr>
      <w:rFonts w:ascii="Lucida Grande" w:hAnsi="Lucida Grande"/>
      <w:sz w:val="18"/>
      <w:szCs w:val="18"/>
    </w:rPr>
  </w:style>
  <w:style w:type="character" w:customStyle="1" w:styleId="BalloonTextChar">
    <w:name w:val="Balloon Text Char"/>
    <w:link w:val="BalloonText"/>
    <w:rsid w:val="00420707"/>
    <w:rPr>
      <w:rFonts w:ascii="Lucida Grande" w:eastAsia="Arial" w:hAnsi="Lucida Grande" w:cs="Lucida Grande"/>
      <w:kern w:val="1"/>
      <w:sz w:val="18"/>
      <w:szCs w:val="18"/>
      <w:lang w:val="sk-SK"/>
    </w:rPr>
  </w:style>
  <w:style w:type="character" w:styleId="CommentReference">
    <w:name w:val="annotation reference"/>
    <w:rsid w:val="0098412D"/>
    <w:rPr>
      <w:sz w:val="18"/>
      <w:szCs w:val="18"/>
    </w:rPr>
  </w:style>
  <w:style w:type="paragraph" w:styleId="CommentText">
    <w:name w:val="annotation text"/>
    <w:basedOn w:val="Normal"/>
    <w:link w:val="CommentTextChar"/>
    <w:rsid w:val="0098412D"/>
  </w:style>
  <w:style w:type="character" w:customStyle="1" w:styleId="CommentTextChar">
    <w:name w:val="Comment Text Char"/>
    <w:link w:val="CommentText"/>
    <w:rsid w:val="0098412D"/>
    <w:rPr>
      <w:rFonts w:ascii="Arial" w:eastAsia="Arial" w:hAnsi="Arial"/>
      <w:kern w:val="1"/>
      <w:sz w:val="24"/>
      <w:szCs w:val="24"/>
      <w:lang w:val="sk-SK"/>
    </w:rPr>
  </w:style>
  <w:style w:type="paragraph" w:styleId="CommentSubject">
    <w:name w:val="annotation subject"/>
    <w:basedOn w:val="CommentText"/>
    <w:next w:val="CommentText"/>
    <w:link w:val="CommentSubjectChar"/>
    <w:rsid w:val="0098412D"/>
    <w:rPr>
      <w:b/>
      <w:bCs/>
    </w:rPr>
  </w:style>
  <w:style w:type="character" w:customStyle="1" w:styleId="CommentSubjectChar">
    <w:name w:val="Comment Subject Char"/>
    <w:link w:val="CommentSubject"/>
    <w:rsid w:val="0098412D"/>
    <w:rPr>
      <w:rFonts w:ascii="Arial" w:eastAsia="Arial" w:hAnsi="Arial"/>
      <w:b/>
      <w:bCs/>
      <w:kern w:val="1"/>
      <w:sz w:val="24"/>
      <w:szCs w:val="24"/>
      <w:lang w:val="sk-SK"/>
    </w:rPr>
  </w:style>
  <w:style w:type="paragraph" w:styleId="Revision">
    <w:name w:val="Revision"/>
    <w:hidden/>
    <w:uiPriority w:val="71"/>
    <w:rsid w:val="00516D87"/>
    <w:rPr>
      <w:rFonts w:ascii="Arial" w:eastAsia="Arial" w:hAnsi="Arial"/>
      <w:kern w:val="1"/>
      <w:sz w:val="24"/>
      <w:szCs w:val="24"/>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0456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ecran.eu/ef" TargetMode="External"/><Relationship Id="rId4" Type="http://schemas.microsoft.com/office/2007/relationships/stylesWithEffects" Target="stylesWithEffects.xml"/><Relationship Id="rId9" Type="http://schemas.openxmlformats.org/officeDocument/2006/relationships/hyperlink" Target="http://www.ecran.eu"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6AB4F-86BE-455C-95D8-04CB9EC64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3961</Words>
  <Characters>22581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26490</CharactersWithSpaces>
  <SharedDoc>false</SharedDoc>
  <HLinks>
    <vt:vector size="168" baseType="variant">
      <vt:variant>
        <vt:i4>8257644</vt:i4>
      </vt:variant>
      <vt:variant>
        <vt:i4>162</vt:i4>
      </vt:variant>
      <vt:variant>
        <vt:i4>0</vt:i4>
      </vt:variant>
      <vt:variant>
        <vt:i4>5</vt:i4>
      </vt:variant>
      <vt:variant>
        <vt:lpwstr>http://www.ecran.eu/ef</vt:lpwstr>
      </vt:variant>
      <vt:variant>
        <vt:lpwstr/>
      </vt:variant>
      <vt:variant>
        <vt:i4>1572873</vt:i4>
      </vt:variant>
      <vt:variant>
        <vt:i4>159</vt:i4>
      </vt:variant>
      <vt:variant>
        <vt:i4>0</vt:i4>
      </vt:variant>
      <vt:variant>
        <vt:i4>5</vt:i4>
      </vt:variant>
      <vt:variant>
        <vt:lpwstr>http://www.ecran.eu/</vt:lpwstr>
      </vt:variant>
      <vt:variant>
        <vt:lpwstr/>
      </vt:variant>
      <vt:variant>
        <vt:i4>1835057</vt:i4>
      </vt:variant>
      <vt:variant>
        <vt:i4>152</vt:i4>
      </vt:variant>
      <vt:variant>
        <vt:i4>0</vt:i4>
      </vt:variant>
      <vt:variant>
        <vt:i4>5</vt:i4>
      </vt:variant>
      <vt:variant>
        <vt:lpwstr/>
      </vt:variant>
      <vt:variant>
        <vt:lpwstr>_Toc369883365</vt:lpwstr>
      </vt:variant>
      <vt:variant>
        <vt:i4>1835057</vt:i4>
      </vt:variant>
      <vt:variant>
        <vt:i4>146</vt:i4>
      </vt:variant>
      <vt:variant>
        <vt:i4>0</vt:i4>
      </vt:variant>
      <vt:variant>
        <vt:i4>5</vt:i4>
      </vt:variant>
      <vt:variant>
        <vt:lpwstr/>
      </vt:variant>
      <vt:variant>
        <vt:lpwstr>_Toc369883364</vt:lpwstr>
      </vt:variant>
      <vt:variant>
        <vt:i4>1835057</vt:i4>
      </vt:variant>
      <vt:variant>
        <vt:i4>140</vt:i4>
      </vt:variant>
      <vt:variant>
        <vt:i4>0</vt:i4>
      </vt:variant>
      <vt:variant>
        <vt:i4>5</vt:i4>
      </vt:variant>
      <vt:variant>
        <vt:lpwstr/>
      </vt:variant>
      <vt:variant>
        <vt:lpwstr>_Toc369883363</vt:lpwstr>
      </vt:variant>
      <vt:variant>
        <vt:i4>1835057</vt:i4>
      </vt:variant>
      <vt:variant>
        <vt:i4>134</vt:i4>
      </vt:variant>
      <vt:variant>
        <vt:i4>0</vt:i4>
      </vt:variant>
      <vt:variant>
        <vt:i4>5</vt:i4>
      </vt:variant>
      <vt:variant>
        <vt:lpwstr/>
      </vt:variant>
      <vt:variant>
        <vt:lpwstr>_Toc369883362</vt:lpwstr>
      </vt:variant>
      <vt:variant>
        <vt:i4>1835057</vt:i4>
      </vt:variant>
      <vt:variant>
        <vt:i4>128</vt:i4>
      </vt:variant>
      <vt:variant>
        <vt:i4>0</vt:i4>
      </vt:variant>
      <vt:variant>
        <vt:i4>5</vt:i4>
      </vt:variant>
      <vt:variant>
        <vt:lpwstr/>
      </vt:variant>
      <vt:variant>
        <vt:lpwstr>_Toc369883361</vt:lpwstr>
      </vt:variant>
      <vt:variant>
        <vt:i4>1835057</vt:i4>
      </vt:variant>
      <vt:variant>
        <vt:i4>122</vt:i4>
      </vt:variant>
      <vt:variant>
        <vt:i4>0</vt:i4>
      </vt:variant>
      <vt:variant>
        <vt:i4>5</vt:i4>
      </vt:variant>
      <vt:variant>
        <vt:lpwstr/>
      </vt:variant>
      <vt:variant>
        <vt:lpwstr>_Toc369883360</vt:lpwstr>
      </vt:variant>
      <vt:variant>
        <vt:i4>2031665</vt:i4>
      </vt:variant>
      <vt:variant>
        <vt:i4>116</vt:i4>
      </vt:variant>
      <vt:variant>
        <vt:i4>0</vt:i4>
      </vt:variant>
      <vt:variant>
        <vt:i4>5</vt:i4>
      </vt:variant>
      <vt:variant>
        <vt:lpwstr/>
      </vt:variant>
      <vt:variant>
        <vt:lpwstr>_Toc369883359</vt:lpwstr>
      </vt:variant>
      <vt:variant>
        <vt:i4>2031665</vt:i4>
      </vt:variant>
      <vt:variant>
        <vt:i4>110</vt:i4>
      </vt:variant>
      <vt:variant>
        <vt:i4>0</vt:i4>
      </vt:variant>
      <vt:variant>
        <vt:i4>5</vt:i4>
      </vt:variant>
      <vt:variant>
        <vt:lpwstr/>
      </vt:variant>
      <vt:variant>
        <vt:lpwstr>_Toc369883358</vt:lpwstr>
      </vt:variant>
      <vt:variant>
        <vt:i4>2031665</vt:i4>
      </vt:variant>
      <vt:variant>
        <vt:i4>104</vt:i4>
      </vt:variant>
      <vt:variant>
        <vt:i4>0</vt:i4>
      </vt:variant>
      <vt:variant>
        <vt:i4>5</vt:i4>
      </vt:variant>
      <vt:variant>
        <vt:lpwstr/>
      </vt:variant>
      <vt:variant>
        <vt:lpwstr>_Toc369883357</vt:lpwstr>
      </vt:variant>
      <vt:variant>
        <vt:i4>2031665</vt:i4>
      </vt:variant>
      <vt:variant>
        <vt:i4>98</vt:i4>
      </vt:variant>
      <vt:variant>
        <vt:i4>0</vt:i4>
      </vt:variant>
      <vt:variant>
        <vt:i4>5</vt:i4>
      </vt:variant>
      <vt:variant>
        <vt:lpwstr/>
      </vt:variant>
      <vt:variant>
        <vt:lpwstr>_Toc369883356</vt:lpwstr>
      </vt:variant>
      <vt:variant>
        <vt:i4>2031665</vt:i4>
      </vt:variant>
      <vt:variant>
        <vt:i4>92</vt:i4>
      </vt:variant>
      <vt:variant>
        <vt:i4>0</vt:i4>
      </vt:variant>
      <vt:variant>
        <vt:i4>5</vt:i4>
      </vt:variant>
      <vt:variant>
        <vt:lpwstr/>
      </vt:variant>
      <vt:variant>
        <vt:lpwstr>_Toc369883355</vt:lpwstr>
      </vt:variant>
      <vt:variant>
        <vt:i4>2031665</vt:i4>
      </vt:variant>
      <vt:variant>
        <vt:i4>86</vt:i4>
      </vt:variant>
      <vt:variant>
        <vt:i4>0</vt:i4>
      </vt:variant>
      <vt:variant>
        <vt:i4>5</vt:i4>
      </vt:variant>
      <vt:variant>
        <vt:lpwstr/>
      </vt:variant>
      <vt:variant>
        <vt:lpwstr>_Toc369883354</vt:lpwstr>
      </vt:variant>
      <vt:variant>
        <vt:i4>2031665</vt:i4>
      </vt:variant>
      <vt:variant>
        <vt:i4>80</vt:i4>
      </vt:variant>
      <vt:variant>
        <vt:i4>0</vt:i4>
      </vt:variant>
      <vt:variant>
        <vt:i4>5</vt:i4>
      </vt:variant>
      <vt:variant>
        <vt:lpwstr/>
      </vt:variant>
      <vt:variant>
        <vt:lpwstr>_Toc369883353</vt:lpwstr>
      </vt:variant>
      <vt:variant>
        <vt:i4>2031665</vt:i4>
      </vt:variant>
      <vt:variant>
        <vt:i4>74</vt:i4>
      </vt:variant>
      <vt:variant>
        <vt:i4>0</vt:i4>
      </vt:variant>
      <vt:variant>
        <vt:i4>5</vt:i4>
      </vt:variant>
      <vt:variant>
        <vt:lpwstr/>
      </vt:variant>
      <vt:variant>
        <vt:lpwstr>_Toc369883352</vt:lpwstr>
      </vt:variant>
      <vt:variant>
        <vt:i4>2031665</vt:i4>
      </vt:variant>
      <vt:variant>
        <vt:i4>68</vt:i4>
      </vt:variant>
      <vt:variant>
        <vt:i4>0</vt:i4>
      </vt:variant>
      <vt:variant>
        <vt:i4>5</vt:i4>
      </vt:variant>
      <vt:variant>
        <vt:lpwstr/>
      </vt:variant>
      <vt:variant>
        <vt:lpwstr>_Toc369883351</vt:lpwstr>
      </vt:variant>
      <vt:variant>
        <vt:i4>2031665</vt:i4>
      </vt:variant>
      <vt:variant>
        <vt:i4>62</vt:i4>
      </vt:variant>
      <vt:variant>
        <vt:i4>0</vt:i4>
      </vt:variant>
      <vt:variant>
        <vt:i4>5</vt:i4>
      </vt:variant>
      <vt:variant>
        <vt:lpwstr/>
      </vt:variant>
      <vt:variant>
        <vt:lpwstr>_Toc369883350</vt:lpwstr>
      </vt:variant>
      <vt:variant>
        <vt:i4>1966129</vt:i4>
      </vt:variant>
      <vt:variant>
        <vt:i4>56</vt:i4>
      </vt:variant>
      <vt:variant>
        <vt:i4>0</vt:i4>
      </vt:variant>
      <vt:variant>
        <vt:i4>5</vt:i4>
      </vt:variant>
      <vt:variant>
        <vt:lpwstr/>
      </vt:variant>
      <vt:variant>
        <vt:lpwstr>_Toc369883349</vt:lpwstr>
      </vt:variant>
      <vt:variant>
        <vt:i4>1966129</vt:i4>
      </vt:variant>
      <vt:variant>
        <vt:i4>50</vt:i4>
      </vt:variant>
      <vt:variant>
        <vt:i4>0</vt:i4>
      </vt:variant>
      <vt:variant>
        <vt:i4>5</vt:i4>
      </vt:variant>
      <vt:variant>
        <vt:lpwstr/>
      </vt:variant>
      <vt:variant>
        <vt:lpwstr>_Toc369883348</vt:lpwstr>
      </vt:variant>
      <vt:variant>
        <vt:i4>1966129</vt:i4>
      </vt:variant>
      <vt:variant>
        <vt:i4>44</vt:i4>
      </vt:variant>
      <vt:variant>
        <vt:i4>0</vt:i4>
      </vt:variant>
      <vt:variant>
        <vt:i4>5</vt:i4>
      </vt:variant>
      <vt:variant>
        <vt:lpwstr/>
      </vt:variant>
      <vt:variant>
        <vt:lpwstr>_Toc369883347</vt:lpwstr>
      </vt:variant>
      <vt:variant>
        <vt:i4>1966129</vt:i4>
      </vt:variant>
      <vt:variant>
        <vt:i4>38</vt:i4>
      </vt:variant>
      <vt:variant>
        <vt:i4>0</vt:i4>
      </vt:variant>
      <vt:variant>
        <vt:i4>5</vt:i4>
      </vt:variant>
      <vt:variant>
        <vt:lpwstr/>
      </vt:variant>
      <vt:variant>
        <vt:lpwstr>_Toc369883346</vt:lpwstr>
      </vt:variant>
      <vt:variant>
        <vt:i4>1966129</vt:i4>
      </vt:variant>
      <vt:variant>
        <vt:i4>32</vt:i4>
      </vt:variant>
      <vt:variant>
        <vt:i4>0</vt:i4>
      </vt:variant>
      <vt:variant>
        <vt:i4>5</vt:i4>
      </vt:variant>
      <vt:variant>
        <vt:lpwstr/>
      </vt:variant>
      <vt:variant>
        <vt:lpwstr>_Toc369883345</vt:lpwstr>
      </vt:variant>
      <vt:variant>
        <vt:i4>1966129</vt:i4>
      </vt:variant>
      <vt:variant>
        <vt:i4>26</vt:i4>
      </vt:variant>
      <vt:variant>
        <vt:i4>0</vt:i4>
      </vt:variant>
      <vt:variant>
        <vt:i4>5</vt:i4>
      </vt:variant>
      <vt:variant>
        <vt:lpwstr/>
      </vt:variant>
      <vt:variant>
        <vt:lpwstr>_Toc369883344</vt:lpwstr>
      </vt:variant>
      <vt:variant>
        <vt:i4>1966129</vt:i4>
      </vt:variant>
      <vt:variant>
        <vt:i4>20</vt:i4>
      </vt:variant>
      <vt:variant>
        <vt:i4>0</vt:i4>
      </vt:variant>
      <vt:variant>
        <vt:i4>5</vt:i4>
      </vt:variant>
      <vt:variant>
        <vt:lpwstr/>
      </vt:variant>
      <vt:variant>
        <vt:lpwstr>_Toc369883343</vt:lpwstr>
      </vt:variant>
      <vt:variant>
        <vt:i4>1966129</vt:i4>
      </vt:variant>
      <vt:variant>
        <vt:i4>14</vt:i4>
      </vt:variant>
      <vt:variant>
        <vt:i4>0</vt:i4>
      </vt:variant>
      <vt:variant>
        <vt:i4>5</vt:i4>
      </vt:variant>
      <vt:variant>
        <vt:lpwstr/>
      </vt:variant>
      <vt:variant>
        <vt:lpwstr>_Toc369883342</vt:lpwstr>
      </vt:variant>
      <vt:variant>
        <vt:i4>1966129</vt:i4>
      </vt:variant>
      <vt:variant>
        <vt:i4>8</vt:i4>
      </vt:variant>
      <vt:variant>
        <vt:i4>0</vt:i4>
      </vt:variant>
      <vt:variant>
        <vt:i4>5</vt:i4>
      </vt:variant>
      <vt:variant>
        <vt:lpwstr/>
      </vt:variant>
      <vt:variant>
        <vt:lpwstr>_Toc369883341</vt:lpwstr>
      </vt:variant>
      <vt:variant>
        <vt:i4>1966129</vt:i4>
      </vt:variant>
      <vt:variant>
        <vt:i4>2</vt:i4>
      </vt:variant>
      <vt:variant>
        <vt:i4>0</vt:i4>
      </vt:variant>
      <vt:variant>
        <vt:i4>5</vt:i4>
      </vt:variant>
      <vt:variant>
        <vt:lpwstr/>
      </vt:variant>
      <vt:variant>
        <vt:lpwstr>_Toc369883340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Filcak</dc:creator>
  <cp:lastModifiedBy>IVANICA Madalina (ENV)</cp:lastModifiedBy>
  <cp:revision>9</cp:revision>
  <cp:lastPrinted>1900-12-31T23:00:00Z</cp:lastPrinted>
  <dcterms:created xsi:type="dcterms:W3CDTF">2013-12-16T11:40:00Z</dcterms:created>
  <dcterms:modified xsi:type="dcterms:W3CDTF">2013-12-16T13:52:00Z</dcterms:modified>
</cp:coreProperties>
</file>